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83C6850" w14:textId="77777777" w:rsidTr="007B7453">
        <w:tc>
          <w:tcPr>
            <w:tcW w:w="509" w:type="dxa"/>
          </w:tcPr>
          <w:p w14:paraId="5A7C6314" w14:textId="77777777" w:rsidR="00672BFD" w:rsidRPr="00405884" w:rsidRDefault="00672BFD" w:rsidP="0024666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0F1D319" w14:textId="30AB0285" w:rsidR="00672BFD" w:rsidRPr="00672BFD" w:rsidRDefault="004A17E6" w:rsidP="00C94DF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71841">
              <w:rPr>
                <w:rFonts w:ascii="黑体" w:eastAsia="黑体" w:hAnsi="黑体"/>
                <w:sz w:val="21"/>
                <w:szCs w:val="21"/>
              </w:rPr>
              <w:t>11.120.01</w:t>
            </w:r>
            <w:r>
              <w:rPr>
                <w:rFonts w:ascii="黑体" w:eastAsia="黑体" w:hAnsi="黑体"/>
                <w:sz w:val="21"/>
                <w:szCs w:val="21"/>
              </w:rPr>
              <w:fldChar w:fldCharType="end"/>
            </w:r>
            <w:bookmarkEnd w:id="0"/>
          </w:p>
        </w:tc>
      </w:tr>
      <w:tr w:rsidR="007B7453" w:rsidRPr="00672BFD" w14:paraId="1F088C49" w14:textId="77777777" w:rsidTr="007B7453">
        <w:tc>
          <w:tcPr>
            <w:tcW w:w="509" w:type="dxa"/>
          </w:tcPr>
          <w:p w14:paraId="107A6CDA" w14:textId="77777777" w:rsidR="00672BFD" w:rsidRPr="00672BFD" w:rsidRDefault="00672BFD" w:rsidP="002466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3AEABFB" w14:textId="3FDFC3C5" w:rsidR="00FB231D" w:rsidRPr="00672BFD" w:rsidRDefault="00672BFD" w:rsidP="002466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71841">
              <w:rPr>
                <w:rFonts w:ascii="黑体" w:eastAsia="黑体" w:hAnsi="黑体"/>
                <w:sz w:val="21"/>
                <w:szCs w:val="21"/>
              </w:rPr>
              <w:t>C 10</w:t>
            </w:r>
            <w:r w:rsidRPr="00672BFD">
              <w:rPr>
                <w:rFonts w:ascii="黑体" w:eastAsia="黑体" w:hAnsi="黑体"/>
                <w:sz w:val="21"/>
                <w:szCs w:val="21"/>
              </w:rPr>
              <w:fldChar w:fldCharType="end"/>
            </w:r>
            <w:bookmarkEnd w:id="1"/>
          </w:p>
        </w:tc>
      </w:tr>
    </w:tbl>
    <w:tbl>
      <w:tblPr>
        <w:tblStyle w:val="affffffffff0"/>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70CFFCD" w14:textId="77777777" w:rsidTr="00DF5F11">
        <w:tc>
          <w:tcPr>
            <w:tcW w:w="6407" w:type="dxa"/>
          </w:tcPr>
          <w:p w14:paraId="25FA86AA" w14:textId="38605301" w:rsidR="001446C2" w:rsidRDefault="001446C2" w:rsidP="00DF5F11">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659C7DAD" wp14:editId="3F8E366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C71841">
              <w:t>34</w:t>
            </w:r>
            <w:r>
              <w:fldChar w:fldCharType="end"/>
            </w:r>
            <w:bookmarkEnd w:id="3"/>
          </w:p>
        </w:tc>
      </w:tr>
    </w:tbl>
    <w:p w14:paraId="68BE1F5B" w14:textId="7052ABBC" w:rsidR="0000040A" w:rsidRPr="007B7453" w:rsidRDefault="007B7453" w:rsidP="000107E0">
      <w:pPr>
        <w:pStyle w:val="affffa"/>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71841">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0C5D5A0" w14:textId="72288A58" w:rsidR="00AA456B" w:rsidRPr="005F4712" w:rsidRDefault="00634D9E" w:rsidP="00A952D7">
      <w:pPr>
        <w:pStyle w:val="affffffffff7"/>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71841">
        <w:rPr>
          <w:lang w:val="fr-FR"/>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0A146B9" w14:textId="77777777" w:rsidR="00E846C8" w:rsidRPr="001E4882" w:rsidRDefault="00087A77" w:rsidP="00A952D7">
      <w:pPr>
        <w:pStyle w:val="affffffffff8"/>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622FAC0"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DCAF8F8" wp14:editId="7EBE283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43DBC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6FA85E4" w14:textId="77777777" w:rsidR="006816A4" w:rsidRDefault="006816A4" w:rsidP="0036429C">
      <w:pPr>
        <w:pStyle w:val="affffa"/>
        <w:framePr w:w="9639" w:h="6976" w:hRule="exact" w:hSpace="0" w:vSpace="0" w:wrap="around" w:hAnchor="page" w:y="6408"/>
        <w:jc w:val="center"/>
        <w:rPr>
          <w:rFonts w:ascii="黑体" w:eastAsia="黑体" w:hAnsi="黑体"/>
          <w:b w:val="0"/>
          <w:bCs w:val="0"/>
          <w:w w:val="100"/>
        </w:rPr>
      </w:pPr>
    </w:p>
    <w:p w14:paraId="33EF7C7B" w14:textId="2418750C" w:rsidR="006816A4" w:rsidRDefault="0012059C" w:rsidP="00463B77">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4301D" w:rsidRPr="00A4301D">
        <w:rPr>
          <w:rFonts w:hint="eastAsia"/>
        </w:rPr>
        <w:t>智慧中药房数据集和编码规则</w:t>
      </w:r>
      <w:r>
        <w:fldChar w:fldCharType="end"/>
      </w:r>
      <w:bookmarkEnd w:id="9"/>
    </w:p>
    <w:p w14:paraId="05874FCE" w14:textId="77777777" w:rsidR="00815419" w:rsidRPr="00815419" w:rsidRDefault="00815419" w:rsidP="00324EDD">
      <w:pPr>
        <w:framePr w:w="9639" w:h="6974" w:hRule="exact" w:wrap="around" w:vAnchor="page" w:hAnchor="page" w:x="1419" w:y="6408" w:anchorLock="1"/>
        <w:ind w:left="-1418"/>
      </w:pPr>
    </w:p>
    <w:p w14:paraId="330D5280" w14:textId="7ED646A5" w:rsidR="00755402" w:rsidRPr="008B50C8" w:rsidRDefault="00F515EE" w:rsidP="00463B77">
      <w:pPr>
        <w:pStyle w:val="afffffff9"/>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A4301D" w:rsidRPr="00A4301D">
        <w:rPr>
          <w:rFonts w:eastAsia="黑体"/>
          <w:noProof/>
          <w:szCs w:val="28"/>
        </w:rPr>
        <w:t>Dataset and Encoding Rules</w:t>
      </w:r>
      <w:r w:rsidR="00A4301D">
        <w:rPr>
          <w:rFonts w:eastAsia="黑体"/>
          <w:noProof/>
          <w:szCs w:val="28"/>
        </w:rPr>
        <w:t xml:space="preserve"> for intelligent</w:t>
      </w:r>
      <w:r w:rsidR="00A4301D" w:rsidRPr="00A4301D">
        <w:rPr>
          <w:rFonts w:eastAsia="黑体"/>
          <w:noProof/>
          <w:szCs w:val="28"/>
        </w:rPr>
        <w:t xml:space="preserve"> Traditional Chinese Medicine pharmacy </w:t>
      </w:r>
      <w:r>
        <w:rPr>
          <w:rFonts w:eastAsia="黑体"/>
          <w:noProof/>
          <w:szCs w:val="28"/>
        </w:rPr>
        <w:fldChar w:fldCharType="end"/>
      </w:r>
      <w:bookmarkEnd w:id="10"/>
    </w:p>
    <w:p w14:paraId="2122C8FA" w14:textId="77777777" w:rsidR="00815419" w:rsidRPr="00324EDD" w:rsidRDefault="00815419" w:rsidP="00324EDD">
      <w:pPr>
        <w:framePr w:w="9639" w:h="6974" w:hRule="exact" w:wrap="around" w:vAnchor="page" w:hAnchor="page" w:x="1419" w:y="6408" w:anchorLock="1"/>
        <w:spacing w:line="760" w:lineRule="exact"/>
        <w:ind w:left="-1418"/>
      </w:pPr>
    </w:p>
    <w:p w14:paraId="4E84D571" w14:textId="77777777" w:rsidR="00B87131" w:rsidRPr="008B50C8" w:rsidRDefault="00B87131" w:rsidP="00463B77">
      <w:pPr>
        <w:pStyle w:val="afffffff9"/>
        <w:framePr w:w="9639" w:h="6974" w:hRule="exact" w:wrap="around" w:vAnchor="page" w:hAnchor="page" w:x="1419" w:y="6408" w:anchorLock="1"/>
        <w:textAlignment w:val="bottom"/>
        <w:rPr>
          <w:rFonts w:eastAsia="黑体"/>
          <w:noProof/>
          <w:szCs w:val="28"/>
        </w:rPr>
      </w:pPr>
    </w:p>
    <w:p w14:paraId="58FD39D9" w14:textId="300BA9E6" w:rsidR="00CA7AFD" w:rsidRPr="00AC4D95" w:rsidRDefault="00A32D73" w:rsidP="00463B77">
      <w:pPr>
        <w:pStyle w:val="afffffff9"/>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172858">
        <w:rPr>
          <w:noProof/>
          <w:sz w:val="24"/>
          <w:szCs w:val="28"/>
        </w:rPr>
      </w:r>
      <w:r w:rsidR="00172858">
        <w:rPr>
          <w:noProof/>
          <w:sz w:val="24"/>
          <w:szCs w:val="28"/>
        </w:rPr>
        <w:fldChar w:fldCharType="separate"/>
      </w:r>
      <w:r>
        <w:rPr>
          <w:noProof/>
          <w:sz w:val="24"/>
          <w:szCs w:val="28"/>
        </w:rPr>
        <w:fldChar w:fldCharType="end"/>
      </w:r>
      <w:bookmarkEnd w:id="11"/>
    </w:p>
    <w:p w14:paraId="05A125F5" w14:textId="77777777" w:rsidR="0036429C" w:rsidRDefault="00B378E5" w:rsidP="00463B77">
      <w:pPr>
        <w:pStyle w:val="afffffff9"/>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239DF9B" w14:textId="21ECC053" w:rsidR="00DE703F" w:rsidRPr="00A6537A" w:rsidRDefault="008620FC" w:rsidP="00463B77">
      <w:pPr>
        <w:pStyle w:val="afffffff9"/>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172858">
        <w:rPr>
          <w:b/>
          <w:noProof/>
          <w:sz w:val="21"/>
          <w:szCs w:val="28"/>
        </w:rPr>
      </w:r>
      <w:r w:rsidR="00172858">
        <w:rPr>
          <w:b/>
          <w:noProof/>
          <w:sz w:val="21"/>
          <w:szCs w:val="28"/>
        </w:rPr>
        <w:fldChar w:fldCharType="separate"/>
      </w:r>
      <w:r w:rsidRPr="00A6537A">
        <w:rPr>
          <w:b/>
          <w:noProof/>
          <w:sz w:val="21"/>
          <w:szCs w:val="28"/>
        </w:rPr>
        <w:fldChar w:fldCharType="end"/>
      </w:r>
      <w:bookmarkEnd w:id="13"/>
    </w:p>
    <w:p w14:paraId="5143E83E" w14:textId="77777777" w:rsidR="00CD50A1" w:rsidRDefault="00087A77" w:rsidP="00EE7869">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5316F6F" w14:textId="77777777" w:rsidR="00CD50A1" w:rsidRDefault="00087A77" w:rsidP="00EE7869">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48CD828" w14:textId="75CE9BDF" w:rsidR="007B7453" w:rsidRPr="004C7E8B" w:rsidRDefault="007B7453" w:rsidP="00A4006C">
      <w:pPr>
        <w:pStyle w:val="affffffff9"/>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175D">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e"/>
          <w:rFonts w:hAnsi="黑体" w:hint="eastAsia"/>
          <w:position w:val="0"/>
        </w:rPr>
        <w:t>发</w:t>
      </w:r>
      <w:r w:rsidRPr="004C7E8B">
        <w:rPr>
          <w:rStyle w:val="afffffffffffe"/>
          <w:rFonts w:hAnsi="黑体" w:hint="eastAsia"/>
          <w:spacing w:val="0"/>
          <w:position w:val="0"/>
        </w:rPr>
        <w:t>布</w:t>
      </w:r>
    </w:p>
    <w:p w14:paraId="6A4D4069" w14:textId="77777777" w:rsidR="00A02BAE" w:rsidRPr="00CD50A1" w:rsidRDefault="006A37B9" w:rsidP="00A02BAE">
      <w:pPr>
        <w:rPr>
          <w:rFonts w:ascii="宋体" w:hAnsi="宋体"/>
          <w:sz w:val="28"/>
          <w:szCs w:val="28"/>
        </w:rPr>
        <w:sectPr w:rsidR="00A02BAE" w:rsidRPr="00CD50A1" w:rsidSect="00A50392">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019DC49" wp14:editId="5B24C4B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2CBE8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8EC319D" w14:textId="77777777" w:rsidR="0039175D" w:rsidRDefault="0039175D" w:rsidP="0039175D">
      <w:pPr>
        <w:pStyle w:val="a6"/>
        <w:numPr>
          <w:ilvl w:val="0"/>
          <w:numId w:val="0"/>
        </w:numPr>
        <w:spacing w:after="468"/>
        <w:ind w:left="425" w:hanging="425"/>
      </w:pPr>
      <w:bookmarkStart w:id="21" w:name="BookMark2"/>
      <w:r w:rsidRPr="0039175D">
        <w:rPr>
          <w:spacing w:val="320"/>
        </w:rPr>
        <w:lastRenderedPageBreak/>
        <w:t>前</w:t>
      </w:r>
      <w:r>
        <w:t>言</w:t>
      </w:r>
    </w:p>
    <w:p w14:paraId="380EBEBD" w14:textId="77777777" w:rsidR="0039175D" w:rsidRDefault="0039175D" w:rsidP="0039175D">
      <w:pPr>
        <w:pStyle w:val="afffff"/>
        <w:ind w:firstLine="420"/>
      </w:pPr>
      <w:r>
        <w:rPr>
          <w:rFonts w:hint="eastAsia"/>
        </w:rPr>
        <w:t>本文件按照GB/T 1.1—2020《标准化工作导则  第1部分：标准化文件的结构和起草规则》的规定起草。</w:t>
      </w:r>
    </w:p>
    <w:p w14:paraId="3B8AA04A" w14:textId="757D55BF" w:rsidR="0039175D" w:rsidRPr="0039175D" w:rsidRDefault="00EF228F" w:rsidP="0039175D">
      <w:pPr>
        <w:pStyle w:val="afffff"/>
        <w:ind w:firstLine="420"/>
      </w:pPr>
      <w:r>
        <w:rPr>
          <w:rFonts w:hint="eastAsia"/>
        </w:rPr>
        <w:t>请注意本文件的某些内容可能涉及专利。本文件的发布机构不承担识别专利的责任。</w:t>
      </w:r>
    </w:p>
    <w:p w14:paraId="3F6C43BC" w14:textId="77777777" w:rsidR="0039175D" w:rsidRDefault="0039175D" w:rsidP="0039175D">
      <w:pPr>
        <w:pStyle w:val="afffff"/>
        <w:ind w:firstLine="420"/>
      </w:pPr>
      <w:r>
        <w:rPr>
          <w:rFonts w:hint="eastAsia"/>
        </w:rPr>
        <w:t>本文件由安徽中医药大学第一附属医院提出。</w:t>
      </w:r>
    </w:p>
    <w:p w14:paraId="376F4742" w14:textId="77777777" w:rsidR="0039175D" w:rsidRDefault="0039175D" w:rsidP="0039175D">
      <w:pPr>
        <w:pStyle w:val="afffff"/>
        <w:ind w:firstLine="420"/>
      </w:pPr>
      <w:r>
        <w:rPr>
          <w:rFonts w:hint="eastAsia"/>
        </w:rPr>
        <w:t>本文件由安徽省卫生健康委员会归口。</w:t>
      </w:r>
    </w:p>
    <w:p w14:paraId="430D7F26" w14:textId="7B17EB5B" w:rsidR="0039175D" w:rsidRDefault="0039175D" w:rsidP="0039175D">
      <w:pPr>
        <w:pStyle w:val="afffff"/>
        <w:ind w:firstLine="420"/>
      </w:pPr>
      <w:r>
        <w:rPr>
          <w:rFonts w:hint="eastAsia"/>
        </w:rPr>
        <w:t>本文件起草单位：</w:t>
      </w:r>
      <w:r w:rsidR="00476E15" w:rsidRPr="00476E15">
        <w:rPr>
          <w:rFonts w:hint="eastAsia"/>
        </w:rPr>
        <w:t>安徽中医药大学资产经营有限公司、安徽省安中药业有限责任公司、安徽医科大学卫生管理学院、北京东华原医疗设备有限责任公司、安徽中医药大学第二附属医院、安庆市第一人民医院、宿松县中医院、阜南县中医院、潜山市中医院</w:t>
      </w:r>
      <w:r>
        <w:rPr>
          <w:rFonts w:hint="eastAsia"/>
        </w:rPr>
        <w:t>。</w:t>
      </w:r>
    </w:p>
    <w:p w14:paraId="26D981CA" w14:textId="04CE1C35" w:rsidR="0039175D" w:rsidRDefault="0039175D" w:rsidP="0039175D">
      <w:pPr>
        <w:pStyle w:val="afffff"/>
        <w:ind w:firstLine="420"/>
      </w:pPr>
      <w:r>
        <w:rPr>
          <w:rFonts w:hint="eastAsia"/>
        </w:rPr>
        <w:t>本文件主要起草人：。</w:t>
      </w:r>
    </w:p>
    <w:p w14:paraId="6A587DA9" w14:textId="77777777" w:rsidR="0039175D" w:rsidRDefault="0039175D" w:rsidP="0039175D">
      <w:pPr>
        <w:pStyle w:val="afffff"/>
        <w:ind w:firstLine="420"/>
      </w:pPr>
    </w:p>
    <w:p w14:paraId="22B7C7C2" w14:textId="79B85EB1" w:rsidR="0039175D" w:rsidRPr="0039175D" w:rsidRDefault="0039175D" w:rsidP="0039175D">
      <w:pPr>
        <w:pStyle w:val="afffff"/>
        <w:ind w:firstLine="420"/>
        <w:sectPr w:rsidR="0039175D" w:rsidRPr="0039175D" w:rsidSect="00A50392">
          <w:headerReference w:type="even" r:id="rId13"/>
          <w:headerReference w:type="default" r:id="rId14"/>
          <w:footerReference w:type="even"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14:paraId="30ACD9BB"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7229AFC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D7F410A817D41E2B16A907DCFE17479"/>
        </w:placeholder>
      </w:sdtPr>
      <w:sdtContent>
        <w:bookmarkStart w:id="23" w:name="NEW_STAND_NAME" w:displacedByCustomXml="prev"/>
        <w:p w14:paraId="44484A44" w14:textId="4F0BE08B" w:rsidR="00F26B7E" w:rsidRPr="00F26B7E" w:rsidRDefault="0029052E" w:rsidP="00FC1293">
          <w:pPr>
            <w:pStyle w:val="afffffffffc"/>
            <w:spacing w:beforeLines="1" w:before="3" w:afterLines="220" w:after="686"/>
          </w:pPr>
          <w:r w:rsidRPr="00A4301D">
            <w:rPr>
              <w:rFonts w:hint="eastAsia"/>
            </w:rPr>
            <w:t>智慧中药房数据集和编码规则</w:t>
          </w:r>
        </w:p>
      </w:sdtContent>
    </w:sdt>
    <w:bookmarkEnd w:id="23" w:displacedByCustomXml="prev"/>
    <w:p w14:paraId="2455F3BD" w14:textId="77777777" w:rsidR="00E2552F" w:rsidRDefault="00E2552F" w:rsidP="00A77CCB">
      <w:pPr>
        <w:pStyle w:val="afff0"/>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6BC6BCE8" w14:textId="77777777" w:rsidR="00CC21EC" w:rsidRDefault="00CC21EC" w:rsidP="00CC21EC">
      <w:pPr>
        <w:pStyle w:val="afffff"/>
        <w:ind w:firstLine="420"/>
      </w:pPr>
      <w:bookmarkStart w:id="33" w:name="_Toc17233326"/>
      <w:bookmarkStart w:id="34" w:name="_Toc17233334"/>
      <w:bookmarkStart w:id="35" w:name="_Toc24884212"/>
      <w:bookmarkStart w:id="36" w:name="_Toc24884219"/>
      <w:bookmarkStart w:id="37" w:name="_Toc26648466"/>
      <w:r>
        <w:rPr>
          <w:rFonts w:hint="eastAsia"/>
        </w:rPr>
        <w:t>本文件规定了智慧中药房数据集和编码规则，主要包括数据集元数据、数据元目录、数据元索引和表示方法。</w:t>
      </w:r>
    </w:p>
    <w:p w14:paraId="107455C2" w14:textId="105B1818" w:rsidR="008B0C9C" w:rsidRDefault="00CC21EC" w:rsidP="00CC21EC">
      <w:pPr>
        <w:pStyle w:val="afffff"/>
        <w:ind w:firstLine="420"/>
      </w:pPr>
      <w:r>
        <w:rPr>
          <w:rFonts w:hint="eastAsia"/>
        </w:rPr>
        <w:t>本文件适用于智慧中药房信息系统的设计、开发、应用和管理，以及相关数据的采集、存储、交换和共享</w:t>
      </w:r>
      <w:r w:rsidR="00ED2C76" w:rsidRPr="00ED2C76">
        <w:rPr>
          <w:rFonts w:hint="eastAsia"/>
        </w:rPr>
        <w:t>。</w:t>
      </w:r>
    </w:p>
    <w:p w14:paraId="5A0A9A83" w14:textId="3BF9E7AE" w:rsidR="00E2552F" w:rsidRDefault="00E2552F" w:rsidP="00A77CCB">
      <w:pPr>
        <w:pStyle w:val="afff0"/>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693511E4F2445688AB3064014171F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3D685C7" w14:textId="22168206" w:rsidR="008A57E6" w:rsidRDefault="00DA7283" w:rsidP="008A57E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05BE3B" w14:textId="77777777" w:rsidR="0095750D" w:rsidRDefault="0095750D" w:rsidP="0095750D">
      <w:pPr>
        <w:ind w:firstLineChars="202" w:firstLine="424"/>
      </w:pPr>
      <w:bookmarkStart w:id="42" w:name="_Toc97191425"/>
      <w:r>
        <w:rPr>
          <w:rFonts w:hint="eastAsia"/>
        </w:rPr>
        <w:t xml:space="preserve">GB/T 2261.1 </w:t>
      </w:r>
      <w:r>
        <w:rPr>
          <w:rFonts w:hint="eastAsia"/>
        </w:rPr>
        <w:t>个人基本信息分类与代码</w:t>
      </w:r>
      <w:r>
        <w:rPr>
          <w:rFonts w:hint="eastAsia"/>
        </w:rPr>
        <w:t xml:space="preserve"> </w:t>
      </w:r>
      <w:r>
        <w:rPr>
          <w:rFonts w:hint="eastAsia"/>
        </w:rPr>
        <w:t>第</w:t>
      </w:r>
      <w:r>
        <w:rPr>
          <w:rFonts w:hint="eastAsia"/>
        </w:rPr>
        <w:t xml:space="preserve"> 1 </w:t>
      </w:r>
      <w:r>
        <w:rPr>
          <w:rFonts w:hint="eastAsia"/>
        </w:rPr>
        <w:t>部分：</w:t>
      </w:r>
      <w:r>
        <w:rPr>
          <w:rFonts w:hint="eastAsia"/>
        </w:rPr>
        <w:t xml:space="preserve"> </w:t>
      </w:r>
      <w:r>
        <w:rPr>
          <w:rFonts w:hint="eastAsia"/>
        </w:rPr>
        <w:t>人的性别代码</w:t>
      </w:r>
    </w:p>
    <w:p w14:paraId="675F9C4C" w14:textId="77777777" w:rsidR="0095750D" w:rsidRDefault="0095750D" w:rsidP="0095750D">
      <w:pPr>
        <w:ind w:firstLineChars="202" w:firstLine="424"/>
      </w:pPr>
      <w:r>
        <w:rPr>
          <w:rFonts w:hint="eastAsia"/>
        </w:rPr>
        <w:t xml:space="preserve">GB/T 2261.2 </w:t>
      </w:r>
      <w:r>
        <w:rPr>
          <w:rFonts w:hint="eastAsia"/>
        </w:rPr>
        <w:t>个人基本信息分类与代码</w:t>
      </w:r>
      <w:r>
        <w:rPr>
          <w:rFonts w:hint="eastAsia"/>
        </w:rPr>
        <w:t xml:space="preserve"> </w:t>
      </w:r>
      <w:r>
        <w:rPr>
          <w:rFonts w:hint="eastAsia"/>
        </w:rPr>
        <w:t>第</w:t>
      </w:r>
      <w:r>
        <w:rPr>
          <w:rFonts w:hint="eastAsia"/>
        </w:rPr>
        <w:t xml:space="preserve"> 2 </w:t>
      </w:r>
      <w:r>
        <w:rPr>
          <w:rFonts w:hint="eastAsia"/>
        </w:rPr>
        <w:t>部分：</w:t>
      </w:r>
      <w:r>
        <w:rPr>
          <w:rFonts w:hint="eastAsia"/>
        </w:rPr>
        <w:t xml:space="preserve"> </w:t>
      </w:r>
      <w:r>
        <w:rPr>
          <w:rFonts w:hint="eastAsia"/>
        </w:rPr>
        <w:t>婚姻状况代码</w:t>
      </w:r>
    </w:p>
    <w:p w14:paraId="59FBF8A8" w14:textId="77777777" w:rsidR="0095750D" w:rsidRDefault="0095750D" w:rsidP="0095750D">
      <w:pPr>
        <w:ind w:firstLineChars="202" w:firstLine="424"/>
      </w:pPr>
      <w:r>
        <w:rPr>
          <w:rFonts w:hint="eastAsia"/>
        </w:rPr>
        <w:t xml:space="preserve">GB/T 2261.4 </w:t>
      </w:r>
      <w:r>
        <w:rPr>
          <w:rFonts w:hint="eastAsia"/>
        </w:rPr>
        <w:t>个人基本信息分类与</w:t>
      </w:r>
      <w:proofErr w:type="gramStart"/>
      <w:r>
        <w:rPr>
          <w:rFonts w:hint="eastAsia"/>
        </w:rPr>
        <w:t>代码第</w:t>
      </w:r>
      <w:proofErr w:type="gramEnd"/>
      <w:r>
        <w:rPr>
          <w:rFonts w:hint="eastAsia"/>
        </w:rPr>
        <w:t xml:space="preserve"> 4 </w:t>
      </w:r>
      <w:r>
        <w:rPr>
          <w:rFonts w:hint="eastAsia"/>
        </w:rPr>
        <w:t>部分：</w:t>
      </w:r>
      <w:r>
        <w:rPr>
          <w:rFonts w:hint="eastAsia"/>
        </w:rPr>
        <w:t xml:space="preserve"> </w:t>
      </w:r>
      <w:r>
        <w:rPr>
          <w:rFonts w:hint="eastAsia"/>
        </w:rPr>
        <w:t>从业状况</w:t>
      </w:r>
      <w:r>
        <w:rPr>
          <w:rFonts w:hint="eastAsia"/>
        </w:rPr>
        <w:t>(</w:t>
      </w:r>
      <w:r>
        <w:rPr>
          <w:rFonts w:hint="eastAsia"/>
        </w:rPr>
        <w:t>个人身份</w:t>
      </w:r>
      <w:r>
        <w:rPr>
          <w:rFonts w:hint="eastAsia"/>
        </w:rPr>
        <w:t>)</w:t>
      </w:r>
      <w:r>
        <w:rPr>
          <w:rFonts w:hint="eastAsia"/>
        </w:rPr>
        <w:t>代码</w:t>
      </w:r>
    </w:p>
    <w:p w14:paraId="546BFBAD" w14:textId="0F6B3279" w:rsidR="0095750D" w:rsidRDefault="0095750D" w:rsidP="00DA7283">
      <w:pPr>
        <w:ind w:firstLineChars="202" w:firstLine="424"/>
      </w:pPr>
      <w:r>
        <w:rPr>
          <w:rFonts w:hint="eastAsia"/>
        </w:rPr>
        <w:t xml:space="preserve">GB/T 2659 </w:t>
      </w:r>
      <w:r>
        <w:rPr>
          <w:rFonts w:hint="eastAsia"/>
        </w:rPr>
        <w:t>世界各国和地区名称代码</w:t>
      </w:r>
    </w:p>
    <w:p w14:paraId="60D25488" w14:textId="77777777" w:rsidR="0095750D" w:rsidRDefault="0095750D" w:rsidP="0095750D">
      <w:pPr>
        <w:ind w:firstLineChars="202" w:firstLine="424"/>
      </w:pPr>
      <w:r>
        <w:rPr>
          <w:rFonts w:hint="eastAsia"/>
        </w:rPr>
        <w:t xml:space="preserve">GB/T 3304 </w:t>
      </w:r>
      <w:r>
        <w:rPr>
          <w:rFonts w:hint="eastAsia"/>
        </w:rPr>
        <w:t>中国各民族名称的罗马字母拼写法和代码</w:t>
      </w:r>
    </w:p>
    <w:p w14:paraId="0001DC9F" w14:textId="77777777" w:rsidR="0095750D" w:rsidRDefault="0095750D" w:rsidP="0095750D">
      <w:pPr>
        <w:ind w:firstLineChars="202" w:firstLine="424"/>
      </w:pPr>
      <w:r>
        <w:rPr>
          <w:rFonts w:hint="eastAsia"/>
        </w:rPr>
        <w:t xml:space="preserve">GB/T 4658 </w:t>
      </w:r>
      <w:r>
        <w:rPr>
          <w:rFonts w:hint="eastAsia"/>
        </w:rPr>
        <w:t>学历代码</w:t>
      </w:r>
    </w:p>
    <w:p w14:paraId="627972DC" w14:textId="77777777" w:rsidR="0095750D" w:rsidRDefault="0095750D" w:rsidP="0095750D">
      <w:pPr>
        <w:ind w:firstLineChars="202" w:firstLine="424"/>
      </w:pPr>
      <w:r>
        <w:rPr>
          <w:rFonts w:hint="eastAsia"/>
        </w:rPr>
        <w:t xml:space="preserve">GB/T 4761 </w:t>
      </w:r>
      <w:r>
        <w:rPr>
          <w:rFonts w:hint="eastAsia"/>
        </w:rPr>
        <w:t>家庭关系代码</w:t>
      </w:r>
    </w:p>
    <w:p w14:paraId="68385D7A" w14:textId="77777777" w:rsidR="0095750D" w:rsidRDefault="0095750D" w:rsidP="0095750D">
      <w:pPr>
        <w:ind w:firstLineChars="202" w:firstLine="424"/>
      </w:pPr>
      <w:r>
        <w:rPr>
          <w:rFonts w:hint="eastAsia"/>
        </w:rPr>
        <w:t xml:space="preserve">GB/T 6565 </w:t>
      </w:r>
      <w:r>
        <w:rPr>
          <w:rFonts w:hint="eastAsia"/>
        </w:rPr>
        <w:t>职业分类与代码</w:t>
      </w:r>
    </w:p>
    <w:p w14:paraId="55670D2D" w14:textId="77777777" w:rsidR="0095750D" w:rsidRDefault="0095750D" w:rsidP="0095750D">
      <w:pPr>
        <w:ind w:firstLineChars="202" w:firstLine="424"/>
      </w:pPr>
      <w:r>
        <w:rPr>
          <w:rFonts w:hint="eastAsia"/>
        </w:rPr>
        <w:t xml:space="preserve">GB/T 7635.1 </w:t>
      </w:r>
      <w:r>
        <w:rPr>
          <w:rFonts w:hint="eastAsia"/>
        </w:rPr>
        <w:t>全国主要产品分类与代码</w:t>
      </w:r>
      <w:r>
        <w:rPr>
          <w:rFonts w:hint="eastAsia"/>
        </w:rPr>
        <w:t xml:space="preserve"> </w:t>
      </w:r>
      <w:r>
        <w:rPr>
          <w:rFonts w:hint="eastAsia"/>
        </w:rPr>
        <w:t>第</w:t>
      </w:r>
      <w:r>
        <w:rPr>
          <w:rFonts w:hint="eastAsia"/>
        </w:rPr>
        <w:t xml:space="preserve"> 1 </w:t>
      </w:r>
      <w:r>
        <w:rPr>
          <w:rFonts w:hint="eastAsia"/>
        </w:rPr>
        <w:t>部分：</w:t>
      </w:r>
      <w:r>
        <w:rPr>
          <w:rFonts w:hint="eastAsia"/>
        </w:rPr>
        <w:t xml:space="preserve"> </w:t>
      </w:r>
      <w:r>
        <w:rPr>
          <w:rFonts w:hint="eastAsia"/>
        </w:rPr>
        <w:t>可运输产品</w:t>
      </w:r>
    </w:p>
    <w:p w14:paraId="3FE647D4" w14:textId="50046A39" w:rsidR="00DA7283" w:rsidRDefault="00DA7283" w:rsidP="00DA7283">
      <w:pPr>
        <w:ind w:firstLineChars="202" w:firstLine="424"/>
      </w:pPr>
      <w:r>
        <w:rPr>
          <w:rFonts w:hint="eastAsia"/>
        </w:rPr>
        <w:t xml:space="preserve">GB/T 14396 </w:t>
      </w:r>
      <w:r>
        <w:rPr>
          <w:rFonts w:hint="eastAsia"/>
        </w:rPr>
        <w:t>疾病分类与代码</w:t>
      </w:r>
    </w:p>
    <w:p w14:paraId="005E53FB" w14:textId="77777777" w:rsidR="00DA7283" w:rsidRDefault="00DA7283" w:rsidP="00DA7283">
      <w:pPr>
        <w:ind w:firstLineChars="202" w:firstLine="424"/>
      </w:pPr>
      <w:r>
        <w:rPr>
          <w:rFonts w:hint="eastAsia"/>
        </w:rPr>
        <w:t xml:space="preserve">GB/T 15657 </w:t>
      </w:r>
      <w:r>
        <w:rPr>
          <w:rFonts w:hint="eastAsia"/>
        </w:rPr>
        <w:t>中医病证分类与代码</w:t>
      </w:r>
    </w:p>
    <w:p w14:paraId="3DC86DFE" w14:textId="77777777" w:rsidR="00DA7283" w:rsidRDefault="00DA7283" w:rsidP="00DA7283">
      <w:pPr>
        <w:ind w:firstLineChars="202" w:firstLine="424"/>
      </w:pPr>
      <w:r>
        <w:rPr>
          <w:rFonts w:hint="eastAsia"/>
        </w:rPr>
        <w:t xml:space="preserve">GB/T 16751.3 </w:t>
      </w:r>
      <w:r>
        <w:rPr>
          <w:rFonts w:hint="eastAsia"/>
        </w:rPr>
        <w:t>中医临床诊疗术语</w:t>
      </w:r>
      <w:r>
        <w:rPr>
          <w:rFonts w:hint="eastAsia"/>
        </w:rPr>
        <w:t xml:space="preserve"> </w:t>
      </w:r>
      <w:r>
        <w:rPr>
          <w:rFonts w:hint="eastAsia"/>
        </w:rPr>
        <w:t>治法部分</w:t>
      </w:r>
    </w:p>
    <w:p w14:paraId="5D96498B" w14:textId="77777777" w:rsidR="00DA7283" w:rsidRDefault="00DA7283" w:rsidP="00DA7283">
      <w:pPr>
        <w:ind w:firstLineChars="202" w:firstLine="424"/>
      </w:pPr>
      <w:r>
        <w:rPr>
          <w:rFonts w:hint="eastAsia"/>
        </w:rPr>
        <w:t xml:space="preserve">WS 218 </w:t>
      </w:r>
      <w:r>
        <w:rPr>
          <w:rFonts w:hint="eastAsia"/>
        </w:rPr>
        <w:t>卫生机构（组织）</w:t>
      </w:r>
      <w:r>
        <w:rPr>
          <w:rFonts w:hint="eastAsia"/>
        </w:rPr>
        <w:t xml:space="preserve"> </w:t>
      </w:r>
      <w:r>
        <w:rPr>
          <w:rFonts w:hint="eastAsia"/>
        </w:rPr>
        <w:t>分类与代码</w:t>
      </w:r>
    </w:p>
    <w:p w14:paraId="69903B20" w14:textId="77777777" w:rsidR="00DA7283" w:rsidRDefault="00DA7283" w:rsidP="00DA7283">
      <w:pPr>
        <w:ind w:firstLineChars="202" w:firstLine="424"/>
      </w:pPr>
      <w:r>
        <w:rPr>
          <w:rFonts w:hint="eastAsia"/>
        </w:rPr>
        <w:t xml:space="preserve">WS 364.3 </w:t>
      </w:r>
      <w:r>
        <w:rPr>
          <w:rFonts w:hint="eastAsia"/>
        </w:rPr>
        <w:t>卫生健康信息数据元值域代码</w:t>
      </w:r>
      <w:r>
        <w:rPr>
          <w:rFonts w:hint="eastAsia"/>
        </w:rPr>
        <w:t xml:space="preserve"> </w:t>
      </w:r>
      <w:r>
        <w:rPr>
          <w:rFonts w:hint="eastAsia"/>
        </w:rPr>
        <w:t>第</w:t>
      </w:r>
      <w:r>
        <w:rPr>
          <w:rFonts w:hint="eastAsia"/>
        </w:rPr>
        <w:t xml:space="preserve"> 3 </w:t>
      </w:r>
      <w:r>
        <w:rPr>
          <w:rFonts w:hint="eastAsia"/>
        </w:rPr>
        <w:t>部分：</w:t>
      </w:r>
      <w:r>
        <w:rPr>
          <w:rFonts w:hint="eastAsia"/>
        </w:rPr>
        <w:t xml:space="preserve"> </w:t>
      </w:r>
      <w:r>
        <w:rPr>
          <w:rFonts w:hint="eastAsia"/>
        </w:rPr>
        <w:t>人口学及社会经济学特征</w:t>
      </w:r>
    </w:p>
    <w:p w14:paraId="5D392E76" w14:textId="77777777" w:rsidR="00DA7283" w:rsidRDefault="00DA7283" w:rsidP="00DA7283">
      <w:pPr>
        <w:ind w:firstLineChars="202" w:firstLine="424"/>
      </w:pPr>
      <w:r>
        <w:rPr>
          <w:rFonts w:hint="eastAsia"/>
        </w:rPr>
        <w:t xml:space="preserve">WS 364.9 </w:t>
      </w:r>
      <w:r>
        <w:rPr>
          <w:rFonts w:hint="eastAsia"/>
        </w:rPr>
        <w:t>卫生健康信息数据元值域代码</w:t>
      </w:r>
      <w:r>
        <w:rPr>
          <w:rFonts w:hint="eastAsia"/>
        </w:rPr>
        <w:t xml:space="preserve"> </w:t>
      </w:r>
      <w:r>
        <w:rPr>
          <w:rFonts w:hint="eastAsia"/>
        </w:rPr>
        <w:t>第</w:t>
      </w:r>
      <w:r>
        <w:rPr>
          <w:rFonts w:hint="eastAsia"/>
        </w:rPr>
        <w:t xml:space="preserve"> 9 </w:t>
      </w:r>
      <w:r>
        <w:rPr>
          <w:rFonts w:hint="eastAsia"/>
        </w:rPr>
        <w:t>部分：</w:t>
      </w:r>
      <w:r>
        <w:rPr>
          <w:rFonts w:hint="eastAsia"/>
        </w:rPr>
        <w:t xml:space="preserve"> </w:t>
      </w:r>
      <w:r>
        <w:rPr>
          <w:rFonts w:hint="eastAsia"/>
        </w:rPr>
        <w:t>实验室检查</w:t>
      </w:r>
    </w:p>
    <w:p w14:paraId="75B85E06" w14:textId="77777777" w:rsidR="00DA7283" w:rsidRDefault="00DA7283" w:rsidP="00DA7283">
      <w:pPr>
        <w:ind w:firstLineChars="202" w:firstLine="424"/>
      </w:pPr>
      <w:r>
        <w:rPr>
          <w:rFonts w:hint="eastAsia"/>
        </w:rPr>
        <w:t xml:space="preserve">WS 364.11 </w:t>
      </w:r>
      <w:r>
        <w:rPr>
          <w:rFonts w:hint="eastAsia"/>
        </w:rPr>
        <w:t>卫生健康信息数据元值域代码</w:t>
      </w:r>
      <w:r>
        <w:rPr>
          <w:rFonts w:hint="eastAsia"/>
        </w:rPr>
        <w:t xml:space="preserve"> </w:t>
      </w:r>
      <w:r>
        <w:rPr>
          <w:rFonts w:hint="eastAsia"/>
        </w:rPr>
        <w:t>第</w:t>
      </w:r>
      <w:r>
        <w:rPr>
          <w:rFonts w:hint="eastAsia"/>
        </w:rPr>
        <w:t xml:space="preserve"> 11 </w:t>
      </w:r>
      <w:r>
        <w:rPr>
          <w:rFonts w:hint="eastAsia"/>
        </w:rPr>
        <w:t>部分：</w:t>
      </w:r>
      <w:r>
        <w:rPr>
          <w:rFonts w:hint="eastAsia"/>
        </w:rPr>
        <w:t xml:space="preserve"> </w:t>
      </w:r>
      <w:r>
        <w:rPr>
          <w:rFonts w:hint="eastAsia"/>
        </w:rPr>
        <w:t>医学评估</w:t>
      </w:r>
    </w:p>
    <w:p w14:paraId="3CFC015E" w14:textId="77777777" w:rsidR="00DA7283" w:rsidRDefault="00DA7283" w:rsidP="00DA7283">
      <w:pPr>
        <w:ind w:firstLineChars="202" w:firstLine="424"/>
      </w:pPr>
      <w:r>
        <w:rPr>
          <w:rFonts w:hint="eastAsia"/>
        </w:rPr>
        <w:t xml:space="preserve">WS 364.12 </w:t>
      </w:r>
      <w:r>
        <w:rPr>
          <w:rFonts w:hint="eastAsia"/>
        </w:rPr>
        <w:t>卫生健康信息数据元值域代码</w:t>
      </w:r>
      <w:r>
        <w:rPr>
          <w:rFonts w:hint="eastAsia"/>
        </w:rPr>
        <w:t xml:space="preserve"> </w:t>
      </w:r>
      <w:r>
        <w:rPr>
          <w:rFonts w:hint="eastAsia"/>
        </w:rPr>
        <w:t>第</w:t>
      </w:r>
      <w:r>
        <w:rPr>
          <w:rFonts w:hint="eastAsia"/>
        </w:rPr>
        <w:t xml:space="preserve"> 12 </w:t>
      </w:r>
      <w:r>
        <w:rPr>
          <w:rFonts w:hint="eastAsia"/>
        </w:rPr>
        <w:t>部分：</w:t>
      </w:r>
      <w:r>
        <w:rPr>
          <w:rFonts w:hint="eastAsia"/>
        </w:rPr>
        <w:t xml:space="preserve"> </w:t>
      </w:r>
      <w:r>
        <w:rPr>
          <w:rFonts w:hint="eastAsia"/>
        </w:rPr>
        <w:t>计划与干预</w:t>
      </w:r>
    </w:p>
    <w:p w14:paraId="2ACD5049" w14:textId="77777777" w:rsidR="00DA7283" w:rsidRDefault="00DA7283" w:rsidP="00DA7283">
      <w:pPr>
        <w:ind w:firstLineChars="202" w:firstLine="424"/>
      </w:pPr>
      <w:r>
        <w:rPr>
          <w:rFonts w:hint="eastAsia"/>
        </w:rPr>
        <w:t xml:space="preserve">WS 364.13 </w:t>
      </w:r>
      <w:r>
        <w:rPr>
          <w:rFonts w:hint="eastAsia"/>
        </w:rPr>
        <w:t>卫生健康信息数据元值域代码</w:t>
      </w:r>
      <w:r>
        <w:rPr>
          <w:rFonts w:hint="eastAsia"/>
        </w:rPr>
        <w:t xml:space="preserve"> </w:t>
      </w:r>
      <w:r>
        <w:rPr>
          <w:rFonts w:hint="eastAsia"/>
        </w:rPr>
        <w:t>第</w:t>
      </w:r>
      <w:r>
        <w:rPr>
          <w:rFonts w:hint="eastAsia"/>
        </w:rPr>
        <w:t xml:space="preserve"> 13 </w:t>
      </w:r>
      <w:r>
        <w:rPr>
          <w:rFonts w:hint="eastAsia"/>
        </w:rPr>
        <w:t>部分：</w:t>
      </w:r>
      <w:r>
        <w:rPr>
          <w:rFonts w:hint="eastAsia"/>
        </w:rPr>
        <w:t xml:space="preserve"> </w:t>
      </w:r>
      <w:r>
        <w:rPr>
          <w:rFonts w:hint="eastAsia"/>
        </w:rPr>
        <w:t>卫生费用</w:t>
      </w:r>
    </w:p>
    <w:p w14:paraId="218DD1E5" w14:textId="77777777" w:rsidR="00DA7283" w:rsidRDefault="00DA7283" w:rsidP="00DA7283">
      <w:pPr>
        <w:ind w:firstLineChars="202" w:firstLine="424"/>
      </w:pPr>
      <w:r>
        <w:rPr>
          <w:rFonts w:hint="eastAsia"/>
        </w:rPr>
        <w:t xml:space="preserve">WS 364.15 </w:t>
      </w:r>
      <w:r>
        <w:rPr>
          <w:rFonts w:hint="eastAsia"/>
        </w:rPr>
        <w:t>卫生健康信息数据元值域代码</w:t>
      </w:r>
      <w:r>
        <w:rPr>
          <w:rFonts w:hint="eastAsia"/>
        </w:rPr>
        <w:t xml:space="preserve"> </w:t>
      </w:r>
      <w:r>
        <w:rPr>
          <w:rFonts w:hint="eastAsia"/>
        </w:rPr>
        <w:t>第</w:t>
      </w:r>
      <w:r>
        <w:rPr>
          <w:rFonts w:hint="eastAsia"/>
        </w:rPr>
        <w:t xml:space="preserve"> 15 </w:t>
      </w:r>
      <w:r>
        <w:rPr>
          <w:rFonts w:hint="eastAsia"/>
        </w:rPr>
        <w:t>部分：</w:t>
      </w:r>
      <w:r>
        <w:rPr>
          <w:rFonts w:hint="eastAsia"/>
        </w:rPr>
        <w:t xml:space="preserve"> </w:t>
      </w:r>
      <w:r>
        <w:rPr>
          <w:rFonts w:hint="eastAsia"/>
        </w:rPr>
        <w:t>卫生健康人员</w:t>
      </w:r>
    </w:p>
    <w:p w14:paraId="58B9FBB5" w14:textId="77777777" w:rsidR="00DA7283" w:rsidRDefault="00DA7283" w:rsidP="00DA7283">
      <w:pPr>
        <w:ind w:firstLineChars="202" w:firstLine="424"/>
      </w:pPr>
      <w:r>
        <w:rPr>
          <w:rFonts w:hint="eastAsia"/>
        </w:rPr>
        <w:t xml:space="preserve">WS/T 370 </w:t>
      </w:r>
      <w:r>
        <w:rPr>
          <w:rFonts w:hint="eastAsia"/>
        </w:rPr>
        <w:t>卫生健康信息基本数据集编制标准</w:t>
      </w:r>
    </w:p>
    <w:p w14:paraId="71FA2D76" w14:textId="77777777" w:rsidR="00DA7283" w:rsidRDefault="00DA7283" w:rsidP="00DA7283">
      <w:pPr>
        <w:ind w:firstLineChars="202" w:firstLine="424"/>
      </w:pPr>
      <w:r>
        <w:rPr>
          <w:rFonts w:hint="eastAsia"/>
        </w:rPr>
        <w:t xml:space="preserve">WS 445 </w:t>
      </w:r>
      <w:r>
        <w:rPr>
          <w:rFonts w:hint="eastAsia"/>
        </w:rPr>
        <w:t>电子病历基本数据集</w:t>
      </w:r>
    </w:p>
    <w:p w14:paraId="25AEF87D" w14:textId="77777777" w:rsidR="00DA7283" w:rsidRDefault="00DA7283" w:rsidP="00DA7283">
      <w:pPr>
        <w:ind w:firstLineChars="202" w:firstLine="424"/>
      </w:pPr>
      <w:r>
        <w:rPr>
          <w:rFonts w:hint="eastAsia"/>
        </w:rPr>
        <w:lastRenderedPageBreak/>
        <w:t xml:space="preserve">T/CHIA 001 </w:t>
      </w:r>
      <w:r>
        <w:rPr>
          <w:rFonts w:hint="eastAsia"/>
        </w:rPr>
        <w:t>手术、</w:t>
      </w:r>
      <w:r>
        <w:rPr>
          <w:rFonts w:hint="eastAsia"/>
        </w:rPr>
        <w:t xml:space="preserve"> </w:t>
      </w:r>
      <w:r>
        <w:rPr>
          <w:rFonts w:hint="eastAsia"/>
        </w:rPr>
        <w:t>操作分类与代码</w:t>
      </w:r>
    </w:p>
    <w:p w14:paraId="447F8730" w14:textId="77777777" w:rsidR="00DA7283" w:rsidRDefault="00DA7283" w:rsidP="00DA7283">
      <w:pPr>
        <w:ind w:firstLineChars="202" w:firstLine="424"/>
      </w:pPr>
      <w:r>
        <w:rPr>
          <w:rFonts w:hint="eastAsia"/>
        </w:rPr>
        <w:t xml:space="preserve">T/CIATCM 003 </w:t>
      </w:r>
      <w:r>
        <w:rPr>
          <w:rFonts w:hint="eastAsia"/>
        </w:rPr>
        <w:t>中医药信息数据元值域代码</w:t>
      </w:r>
    </w:p>
    <w:p w14:paraId="6B72039E" w14:textId="77777777" w:rsidR="00DA7283" w:rsidRDefault="00DA7283" w:rsidP="00DA7283">
      <w:pPr>
        <w:ind w:firstLineChars="202" w:firstLine="424"/>
      </w:pPr>
      <w:r>
        <w:rPr>
          <w:rFonts w:hint="eastAsia"/>
        </w:rPr>
        <w:t xml:space="preserve">T/CIATCM 010 </w:t>
      </w:r>
      <w:r>
        <w:rPr>
          <w:rFonts w:hint="eastAsia"/>
        </w:rPr>
        <w:t>中医舌象诊断信息分类与代码</w:t>
      </w:r>
    </w:p>
    <w:p w14:paraId="6D2D2D0C" w14:textId="1001B3AC" w:rsidR="00DA7283" w:rsidRPr="00DA7283" w:rsidRDefault="00DA7283" w:rsidP="00DA7283">
      <w:pPr>
        <w:ind w:firstLineChars="202" w:firstLine="424"/>
      </w:pPr>
      <w:r>
        <w:rPr>
          <w:rFonts w:hint="eastAsia"/>
        </w:rPr>
        <w:t xml:space="preserve">T/CIATCM 011 </w:t>
      </w:r>
      <w:r>
        <w:rPr>
          <w:rFonts w:hint="eastAsia"/>
        </w:rPr>
        <w:t>中医脉象诊断信息分类与代码</w:t>
      </w:r>
    </w:p>
    <w:p w14:paraId="52711CB5" w14:textId="0EB9137C" w:rsidR="00B265BC" w:rsidRPr="00E030F9" w:rsidRDefault="00FD59EB" w:rsidP="00FD59EB">
      <w:pPr>
        <w:pStyle w:val="afff0"/>
        <w:spacing w:before="312" w:after="312"/>
      </w:pPr>
      <w:r>
        <w:rPr>
          <w:rFonts w:hint="eastAsia"/>
          <w:szCs w:val="21"/>
        </w:rPr>
        <w:t>术语和定义</w:t>
      </w:r>
      <w:bookmarkEnd w:id="42"/>
    </w:p>
    <w:bookmarkStart w:id="43" w:name="_Toc26986532" w:displacedByCustomXml="next"/>
    <w:bookmarkEnd w:id="43" w:displacedByCustomXml="next"/>
    <w:sdt>
      <w:sdtPr>
        <w:id w:val="-1909835108"/>
        <w:placeholder>
          <w:docPart w:val="8FF048A8D9EA49CFB3551D512606445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6720A6" w14:textId="3DA7FC9C" w:rsidR="003C010C" w:rsidRDefault="00A21D8E" w:rsidP="00BA263B">
          <w:pPr>
            <w:pStyle w:val="afffff"/>
            <w:ind w:firstLine="420"/>
          </w:pPr>
          <w:r w:rsidRPr="00A21D8E">
            <w:rPr>
              <w:rFonts w:hint="eastAsia"/>
            </w:rPr>
            <w:t>WS 370-2012、WS 445.1-2014、WS 445.2-2014、WS 445.4-2014、WS 445.5-2014、WS 445.10-2014、WS 445.11-2014、WS 445.13-2014和WS 445.14-2014中界定的以及下列术语和定义适用于本文件。</w:t>
          </w:r>
          <w:r w:rsidRPr="00A21D8E">
            <w:t>界定的以及下列术语和定义适用于本文件。</w:t>
          </w:r>
        </w:p>
      </w:sdtContent>
    </w:sdt>
    <w:p w14:paraId="60B8FFFC" w14:textId="5616CA42" w:rsidR="00EF228F" w:rsidRPr="00EF228F" w:rsidRDefault="00EF228F" w:rsidP="00EF228F">
      <w:pPr>
        <w:pStyle w:val="afffffffffff9"/>
        <w:ind w:left="420" w:hangingChars="200" w:hanging="420"/>
        <w:rPr>
          <w:rFonts w:ascii="黑体" w:eastAsia="黑体" w:hAnsi="黑体"/>
        </w:rPr>
      </w:pPr>
      <w:r w:rsidRPr="00EF228F">
        <w:rPr>
          <w:rFonts w:ascii="黑体" w:eastAsia="黑体" w:hAnsi="黑体"/>
        </w:rPr>
        <w:br/>
      </w:r>
      <w:r w:rsidRPr="00EF228F">
        <w:rPr>
          <w:rFonts w:ascii="黑体" w:eastAsia="黑体" w:hAnsi="黑体" w:hint="eastAsia"/>
        </w:rPr>
        <w:t xml:space="preserve">智慧中药房  </w:t>
      </w:r>
      <w:r>
        <w:rPr>
          <w:rFonts w:ascii="黑体" w:eastAsia="黑体" w:hAnsi="黑体" w:hint="eastAsia"/>
        </w:rPr>
        <w:t>i</w:t>
      </w:r>
      <w:r w:rsidRPr="00EF228F">
        <w:rPr>
          <w:rFonts w:ascii="黑体" w:eastAsia="黑体" w:hAnsi="黑体" w:hint="eastAsia"/>
        </w:rPr>
        <w:t>ntelligent TCM pharmacy</w:t>
      </w:r>
    </w:p>
    <w:p w14:paraId="34415CC9" w14:textId="3BC5FDA6" w:rsidR="00EF228F" w:rsidRDefault="00EF228F" w:rsidP="00EF228F">
      <w:pPr>
        <w:pStyle w:val="afffff"/>
        <w:ind w:firstLine="420"/>
      </w:pPr>
      <w:r>
        <w:rPr>
          <w:rFonts w:hint="eastAsia"/>
        </w:rPr>
        <w:t>利用信息化技术与智能化设备，实现</w:t>
      </w:r>
      <w:r w:rsidR="00CC4ED9">
        <w:rPr>
          <w:rFonts w:hint="eastAsia"/>
        </w:rPr>
        <w:t>中药的</w:t>
      </w:r>
      <w:r>
        <w:rPr>
          <w:rFonts w:hint="eastAsia"/>
        </w:rPr>
        <w:t>处方流转、调剂、临方炮制、饮片煎煮、汤剂包装、物流配送、用药咨询与指导等全流程信息化、智能化管理的药房。</w:t>
      </w:r>
    </w:p>
    <w:p w14:paraId="4A91569F" w14:textId="145C63B8" w:rsidR="00EF228F" w:rsidRPr="00EF228F" w:rsidRDefault="00566BA6" w:rsidP="00566BA6">
      <w:pPr>
        <w:pStyle w:val="afffffffffff9"/>
      </w:pPr>
      <w:r w:rsidRPr="00566BA6">
        <w:rPr>
          <w:rFonts w:ascii="黑体" w:eastAsia="黑体" w:hAnsi="黑体" w:hint="eastAsia"/>
        </w:rPr>
        <w:t>基本数据集 basic dataset</w:t>
      </w:r>
      <w:r w:rsidR="00EF228F" w:rsidRPr="00EF228F">
        <w:rPr>
          <w:rFonts w:hint="eastAsia"/>
        </w:rPr>
        <w:t xml:space="preserve"> </w:t>
      </w:r>
    </w:p>
    <w:p w14:paraId="29171007" w14:textId="67FBE864" w:rsidR="00FC0E13" w:rsidRDefault="00566BA6" w:rsidP="00FC0E13">
      <w:pPr>
        <w:pStyle w:val="afffffffffff9"/>
        <w:numPr>
          <w:ilvl w:val="0"/>
          <w:numId w:val="0"/>
        </w:numPr>
        <w:ind w:firstLineChars="202" w:firstLine="424"/>
        <w:rPr>
          <w:noProof/>
        </w:rPr>
      </w:pPr>
      <w:r w:rsidRPr="00566BA6">
        <w:rPr>
          <w:rFonts w:hint="eastAsia"/>
          <w:noProof/>
        </w:rPr>
        <w:t>在特定主体下，为了满足业务信息系统规范化建设和领域内容以及领域间数据交换与共享需求，设计归纳的各个子系统（或者功能模块）所包含的最小数据元素的集合。</w:t>
      </w:r>
    </w:p>
    <w:p w14:paraId="2D5FF3F0" w14:textId="29FE6650" w:rsidR="00EF228F" w:rsidRDefault="00EF228F" w:rsidP="00156D0B">
      <w:pPr>
        <w:pStyle w:val="afff0"/>
        <w:spacing w:before="312" w:after="312"/>
      </w:pPr>
      <w:r>
        <w:rPr>
          <w:rFonts w:hint="eastAsia"/>
        </w:rPr>
        <w:t>缩略语</w:t>
      </w:r>
    </w:p>
    <w:p w14:paraId="551DF795" w14:textId="77777777" w:rsidR="00EF228F" w:rsidRDefault="00EF228F" w:rsidP="00EF228F">
      <w:pPr>
        <w:pStyle w:val="afffff"/>
        <w:ind w:firstLine="420"/>
      </w:pPr>
      <w:r>
        <w:rPr>
          <w:rFonts w:hint="eastAsia"/>
        </w:rPr>
        <w:t>下列缩略语适用于本文件：</w:t>
      </w:r>
    </w:p>
    <w:p w14:paraId="79AFEE36" w14:textId="4AA629F0" w:rsidR="00EF228F" w:rsidRDefault="00EF228F" w:rsidP="00EF228F">
      <w:pPr>
        <w:pStyle w:val="afffff"/>
        <w:ind w:firstLine="420"/>
      </w:pPr>
      <w:r>
        <w:rPr>
          <w:rFonts w:hint="eastAsia"/>
        </w:rPr>
        <w:t>TCM</w:t>
      </w:r>
      <w:r w:rsidR="00156D0B">
        <w:rPr>
          <w:rFonts w:hint="eastAsia"/>
        </w:rPr>
        <w:t>：</w:t>
      </w:r>
      <w:r>
        <w:rPr>
          <w:rFonts w:hint="eastAsia"/>
        </w:rPr>
        <w:t>中国传统医学（Traditional Chinese Medicine）</w:t>
      </w:r>
    </w:p>
    <w:p w14:paraId="3F1977F1" w14:textId="62DAC0EB" w:rsidR="00EF228F" w:rsidRDefault="000D527C" w:rsidP="000D527C">
      <w:pPr>
        <w:pStyle w:val="afff0"/>
        <w:spacing w:before="312" w:after="312"/>
      </w:pPr>
      <w:r w:rsidRPr="000D527C">
        <w:rPr>
          <w:rFonts w:hint="eastAsia"/>
        </w:rPr>
        <w:t>数据集元数据</w:t>
      </w:r>
    </w:p>
    <w:p w14:paraId="4F1B237A" w14:textId="252502D8" w:rsidR="00EF228F" w:rsidRDefault="000D527C" w:rsidP="000D527C">
      <w:pPr>
        <w:pStyle w:val="afff1"/>
        <w:spacing w:before="156" w:after="156"/>
      </w:pPr>
      <w:r w:rsidRPr="000D527C">
        <w:rPr>
          <w:rFonts w:hint="eastAsia"/>
        </w:rPr>
        <w:t>数据集元数据选取</w:t>
      </w:r>
    </w:p>
    <w:p w14:paraId="2CFB2C69" w14:textId="7CCC4EAE" w:rsidR="009228F4" w:rsidRDefault="000D527C" w:rsidP="000D527C">
      <w:pPr>
        <w:pStyle w:val="afffffffff5"/>
        <w:numPr>
          <w:ilvl w:val="0"/>
          <w:numId w:val="0"/>
        </w:numPr>
        <w:ind w:firstLineChars="202" w:firstLine="424"/>
      </w:pPr>
      <w:r w:rsidRPr="000D527C">
        <w:rPr>
          <w:rFonts w:hint="eastAsia"/>
        </w:rPr>
        <w:t>根据WS/T 305中规定的7个元数据子集，本</w:t>
      </w:r>
      <w:r w:rsidR="00DA622B">
        <w:rPr>
          <w:rFonts w:hint="eastAsia"/>
        </w:rPr>
        <w:t>文件</w:t>
      </w:r>
      <w:r w:rsidRPr="000D527C">
        <w:rPr>
          <w:rFonts w:hint="eastAsia"/>
        </w:rPr>
        <w:t>选取了核心元数据中的8个“必选（M）”元数据元素，分为2个元数据子集，对卫生信息基本数据集进行描述。</w:t>
      </w:r>
      <w:r w:rsidR="008A2E0D">
        <w:rPr>
          <w:rFonts w:hint="eastAsia"/>
        </w:rPr>
        <w:t>WS/T</w:t>
      </w:r>
      <w:r w:rsidR="008A2E0D">
        <w:t xml:space="preserve"> </w:t>
      </w:r>
      <w:r w:rsidR="0064331E" w:rsidRPr="000D527C">
        <w:rPr>
          <w:rFonts w:hint="eastAsia"/>
        </w:rPr>
        <w:t>305</w:t>
      </w:r>
      <w:r>
        <w:rPr>
          <w:rFonts w:hint="eastAsia"/>
        </w:rPr>
        <w:t>中的数据</w:t>
      </w:r>
      <w:proofErr w:type="gramStart"/>
      <w:r>
        <w:rPr>
          <w:rFonts w:hint="eastAsia"/>
        </w:rPr>
        <w:t>集核心</w:t>
      </w:r>
      <w:proofErr w:type="gramEnd"/>
      <w:r>
        <w:rPr>
          <w:rFonts w:hint="eastAsia"/>
        </w:rPr>
        <w:t>元数据描述规范适用于本文件</w:t>
      </w:r>
      <w:r w:rsidR="009228F4">
        <w:rPr>
          <w:rFonts w:hint="eastAsia"/>
        </w:rPr>
        <w:t>。</w:t>
      </w:r>
    </w:p>
    <w:p w14:paraId="74312FB8" w14:textId="08C674E5" w:rsidR="00EF228F" w:rsidRDefault="000D527C" w:rsidP="000D527C">
      <w:pPr>
        <w:pStyle w:val="afff1"/>
        <w:spacing w:before="156" w:after="156"/>
      </w:pPr>
      <w:r w:rsidRPr="000D527C">
        <w:rPr>
          <w:rFonts w:hint="eastAsia"/>
        </w:rPr>
        <w:t>数据集描述格式</w:t>
      </w:r>
      <w:r w:rsidR="00EF228F">
        <w:rPr>
          <w:rFonts w:hint="eastAsia"/>
        </w:rPr>
        <w:t>。</w:t>
      </w:r>
    </w:p>
    <w:p w14:paraId="407F2EA9" w14:textId="6E3441C1" w:rsidR="000D527C" w:rsidRDefault="000D527C" w:rsidP="000D527C">
      <w:pPr>
        <w:pStyle w:val="afffff"/>
        <w:ind w:firstLine="420"/>
      </w:pPr>
      <w:r w:rsidRPr="000D527C">
        <w:rPr>
          <w:rFonts w:hint="eastAsia"/>
        </w:rPr>
        <w:t>卫生健康信息基本数据集元数据采用表1的格式进行描述。</w:t>
      </w:r>
    </w:p>
    <w:p w14:paraId="49C1CB92" w14:textId="1931F7A8" w:rsidR="000D527C" w:rsidRDefault="000D527C" w:rsidP="000D527C">
      <w:pPr>
        <w:jc w:val="center"/>
      </w:pPr>
      <w:r w:rsidRPr="000D527C">
        <w:rPr>
          <w:spacing w:val="-27"/>
        </w:rPr>
        <w:t>表</w:t>
      </w:r>
      <w:r w:rsidRPr="000D527C">
        <w:rPr>
          <w:spacing w:val="-27"/>
        </w:rPr>
        <w:t xml:space="preserve"> </w:t>
      </w:r>
      <w:r w:rsidRPr="000D527C">
        <w:t>1</w:t>
      </w:r>
      <w:r w:rsidRPr="000D527C">
        <w:rPr>
          <w:spacing w:val="38"/>
          <w:w w:val="150"/>
        </w:rPr>
        <w:t xml:space="preserve"> </w:t>
      </w:r>
      <w:r w:rsidRPr="000D527C">
        <w:t>数据集元数据</w:t>
      </w:r>
    </w:p>
    <w:tbl>
      <w:tblPr>
        <w:tblW w:w="95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0"/>
        <w:gridCol w:w="2756"/>
        <w:gridCol w:w="5114"/>
      </w:tblGrid>
      <w:tr w:rsidR="000D527C" w14:paraId="3EC271AF" w14:textId="77777777" w:rsidTr="007362AD">
        <w:trPr>
          <w:trHeight w:val="340"/>
        </w:trPr>
        <w:tc>
          <w:tcPr>
            <w:tcW w:w="1700" w:type="dxa"/>
            <w:shd w:val="clear" w:color="auto" w:fill="auto"/>
          </w:tcPr>
          <w:p w14:paraId="23312063" w14:textId="77777777" w:rsidR="000D527C" w:rsidRPr="006B67C6" w:rsidRDefault="000D527C" w:rsidP="007362AD">
            <w:pPr>
              <w:pStyle w:val="TableParagraph"/>
              <w:spacing w:before="3" w:line="317" w:lineRule="exact"/>
              <w:ind w:left="398"/>
              <w:jc w:val="left"/>
              <w:rPr>
                <w:sz w:val="18"/>
              </w:rPr>
            </w:pPr>
            <w:proofErr w:type="spellStart"/>
            <w:r w:rsidRPr="006B67C6">
              <w:rPr>
                <w:rFonts w:ascii="宋体" w:eastAsia="宋体" w:hAnsi="宋体" w:cs="宋体" w:hint="eastAsia"/>
                <w:spacing w:val="-2"/>
                <w:sz w:val="18"/>
              </w:rPr>
              <w:t>元数据子集</w:t>
            </w:r>
            <w:proofErr w:type="spellEnd"/>
          </w:p>
        </w:tc>
        <w:tc>
          <w:tcPr>
            <w:tcW w:w="2756" w:type="dxa"/>
            <w:shd w:val="clear" w:color="auto" w:fill="auto"/>
          </w:tcPr>
          <w:p w14:paraId="2EB447A4" w14:textId="77777777" w:rsidR="000D527C" w:rsidRPr="006B67C6" w:rsidRDefault="000D527C" w:rsidP="007362AD">
            <w:pPr>
              <w:pStyle w:val="TableParagraph"/>
              <w:spacing w:before="8" w:line="312" w:lineRule="exact"/>
              <w:ind w:left="7"/>
              <w:rPr>
                <w:sz w:val="18"/>
              </w:rPr>
            </w:pPr>
            <w:proofErr w:type="spellStart"/>
            <w:r w:rsidRPr="006B67C6">
              <w:rPr>
                <w:rFonts w:ascii="宋体" w:eastAsia="宋体" w:hAnsi="宋体" w:cs="宋体" w:hint="eastAsia"/>
                <w:spacing w:val="-3"/>
                <w:sz w:val="18"/>
              </w:rPr>
              <w:t>元数据项</w:t>
            </w:r>
            <w:proofErr w:type="spellEnd"/>
          </w:p>
        </w:tc>
        <w:tc>
          <w:tcPr>
            <w:tcW w:w="5114" w:type="dxa"/>
            <w:shd w:val="clear" w:color="auto" w:fill="auto"/>
          </w:tcPr>
          <w:p w14:paraId="552D1D1B" w14:textId="77777777" w:rsidR="000D527C" w:rsidRPr="006B67C6" w:rsidRDefault="000D527C" w:rsidP="007362AD">
            <w:pPr>
              <w:pStyle w:val="TableParagraph"/>
              <w:spacing w:before="8" w:line="312" w:lineRule="exact"/>
              <w:ind w:left="9"/>
              <w:rPr>
                <w:sz w:val="18"/>
              </w:rPr>
            </w:pPr>
            <w:proofErr w:type="spellStart"/>
            <w:r w:rsidRPr="006B67C6">
              <w:rPr>
                <w:rFonts w:ascii="宋体" w:eastAsia="宋体" w:hAnsi="宋体" w:cs="宋体" w:hint="eastAsia"/>
                <w:spacing w:val="-3"/>
                <w:sz w:val="18"/>
              </w:rPr>
              <w:t>元数据值</w:t>
            </w:r>
            <w:proofErr w:type="spellEnd"/>
          </w:p>
        </w:tc>
      </w:tr>
      <w:tr w:rsidR="000D527C" w14:paraId="5F8CDB21" w14:textId="77777777" w:rsidTr="007362AD">
        <w:trPr>
          <w:trHeight w:val="340"/>
        </w:trPr>
        <w:tc>
          <w:tcPr>
            <w:tcW w:w="1700" w:type="dxa"/>
            <w:vMerge w:val="restart"/>
            <w:shd w:val="clear" w:color="auto" w:fill="auto"/>
          </w:tcPr>
          <w:p w14:paraId="449012B4" w14:textId="77777777" w:rsidR="000D527C" w:rsidRPr="006B67C6" w:rsidRDefault="000D527C" w:rsidP="007362AD">
            <w:pPr>
              <w:pStyle w:val="TableParagraph"/>
              <w:spacing w:line="240" w:lineRule="auto"/>
              <w:ind w:left="0"/>
              <w:jc w:val="left"/>
              <w:rPr>
                <w:sz w:val="18"/>
              </w:rPr>
            </w:pPr>
          </w:p>
          <w:p w14:paraId="662A4BD8" w14:textId="77777777" w:rsidR="000D527C" w:rsidRPr="006B67C6" w:rsidRDefault="000D527C" w:rsidP="007362AD">
            <w:pPr>
              <w:pStyle w:val="TableParagraph"/>
              <w:spacing w:before="204" w:line="240" w:lineRule="auto"/>
              <w:ind w:left="0"/>
              <w:jc w:val="left"/>
              <w:rPr>
                <w:sz w:val="18"/>
              </w:rPr>
            </w:pPr>
          </w:p>
          <w:p w14:paraId="7FAC901B" w14:textId="77777777" w:rsidR="000D527C" w:rsidRPr="006B67C6" w:rsidRDefault="000D527C" w:rsidP="007362AD">
            <w:pPr>
              <w:pStyle w:val="TableParagraph"/>
              <w:spacing w:line="240" w:lineRule="auto"/>
              <w:ind w:left="309"/>
              <w:jc w:val="left"/>
              <w:rPr>
                <w:sz w:val="18"/>
              </w:rPr>
            </w:pPr>
            <w:proofErr w:type="spellStart"/>
            <w:r w:rsidRPr="006B67C6">
              <w:rPr>
                <w:rFonts w:ascii="宋体" w:eastAsia="宋体" w:hAnsi="宋体" w:cs="宋体" w:hint="eastAsia"/>
                <w:spacing w:val="-2"/>
                <w:sz w:val="18"/>
              </w:rPr>
              <w:t>标识信息子集</w:t>
            </w:r>
            <w:proofErr w:type="spellEnd"/>
          </w:p>
        </w:tc>
        <w:tc>
          <w:tcPr>
            <w:tcW w:w="2756" w:type="dxa"/>
            <w:shd w:val="clear" w:color="auto" w:fill="auto"/>
          </w:tcPr>
          <w:p w14:paraId="1A215891" w14:textId="77777777" w:rsidR="000D527C" w:rsidRPr="006B67C6" w:rsidRDefault="000D527C" w:rsidP="007362AD">
            <w:pPr>
              <w:pStyle w:val="TableParagraph"/>
              <w:spacing w:before="8" w:line="311" w:lineRule="exact"/>
              <w:ind w:left="107"/>
              <w:jc w:val="left"/>
              <w:rPr>
                <w:sz w:val="18"/>
              </w:rPr>
            </w:pPr>
            <w:proofErr w:type="spellStart"/>
            <w:r w:rsidRPr="006B67C6">
              <w:rPr>
                <w:rFonts w:ascii="宋体" w:eastAsia="宋体" w:hAnsi="宋体" w:cs="宋体" w:hint="eastAsia"/>
                <w:spacing w:val="-2"/>
                <w:sz w:val="18"/>
              </w:rPr>
              <w:t>数据集名称</w:t>
            </w:r>
            <w:proofErr w:type="spellEnd"/>
          </w:p>
        </w:tc>
        <w:tc>
          <w:tcPr>
            <w:tcW w:w="5114" w:type="dxa"/>
            <w:shd w:val="clear" w:color="auto" w:fill="auto"/>
          </w:tcPr>
          <w:p w14:paraId="0C4F76CA" w14:textId="77777777" w:rsidR="000D527C" w:rsidRPr="006B67C6" w:rsidRDefault="000D527C" w:rsidP="007362AD">
            <w:pPr>
              <w:pStyle w:val="TableParagraph"/>
              <w:spacing w:line="240" w:lineRule="auto"/>
              <w:ind w:left="0"/>
              <w:jc w:val="left"/>
              <w:rPr>
                <w:rFonts w:ascii="Times New Roman"/>
                <w:sz w:val="20"/>
                <w:lang w:eastAsia="zh-CN"/>
              </w:rPr>
            </w:pPr>
            <w:r w:rsidRPr="006B67C6">
              <w:rPr>
                <w:rFonts w:ascii="宋体" w:eastAsia="宋体" w:hAnsi="宋体" w:cs="宋体" w:hint="eastAsia"/>
                <w:sz w:val="20"/>
                <w:lang w:eastAsia="zh-CN"/>
              </w:rPr>
              <w:t>智慧共享中药房信息基本数据集编制标准</w:t>
            </w:r>
          </w:p>
        </w:tc>
      </w:tr>
      <w:tr w:rsidR="000D527C" w14:paraId="3012306B" w14:textId="77777777" w:rsidTr="007362AD">
        <w:trPr>
          <w:trHeight w:val="340"/>
        </w:trPr>
        <w:tc>
          <w:tcPr>
            <w:tcW w:w="1700" w:type="dxa"/>
            <w:vMerge/>
            <w:tcBorders>
              <w:top w:val="nil"/>
            </w:tcBorders>
            <w:shd w:val="clear" w:color="auto" w:fill="auto"/>
          </w:tcPr>
          <w:p w14:paraId="39BF6039" w14:textId="77777777" w:rsidR="000D527C" w:rsidRPr="006B67C6" w:rsidRDefault="000D527C" w:rsidP="007362AD">
            <w:pPr>
              <w:autoSpaceDE w:val="0"/>
              <w:autoSpaceDN w:val="0"/>
              <w:rPr>
                <w:sz w:val="2"/>
                <w:szCs w:val="2"/>
              </w:rPr>
            </w:pPr>
          </w:p>
        </w:tc>
        <w:tc>
          <w:tcPr>
            <w:tcW w:w="2756" w:type="dxa"/>
            <w:shd w:val="clear" w:color="auto" w:fill="auto"/>
          </w:tcPr>
          <w:p w14:paraId="7DDB3F5F" w14:textId="77777777" w:rsidR="000D527C" w:rsidRPr="006B67C6" w:rsidRDefault="000D527C" w:rsidP="007362AD">
            <w:pPr>
              <w:pStyle w:val="TableParagraph"/>
              <w:spacing w:before="9" w:line="311" w:lineRule="exact"/>
              <w:ind w:left="107"/>
              <w:jc w:val="left"/>
              <w:rPr>
                <w:sz w:val="18"/>
              </w:rPr>
            </w:pPr>
            <w:proofErr w:type="spellStart"/>
            <w:r w:rsidRPr="006B67C6">
              <w:rPr>
                <w:rFonts w:ascii="宋体" w:eastAsia="宋体" w:hAnsi="宋体" w:cs="宋体" w:hint="eastAsia"/>
                <w:spacing w:val="-2"/>
                <w:sz w:val="18"/>
              </w:rPr>
              <w:t>数据集标识符</w:t>
            </w:r>
            <w:proofErr w:type="spellEnd"/>
          </w:p>
        </w:tc>
        <w:tc>
          <w:tcPr>
            <w:tcW w:w="5114" w:type="dxa"/>
            <w:shd w:val="clear" w:color="auto" w:fill="auto"/>
          </w:tcPr>
          <w:p w14:paraId="5F1B2974" w14:textId="77777777" w:rsidR="000D527C" w:rsidRPr="006B67C6" w:rsidRDefault="000D527C" w:rsidP="007362AD">
            <w:pPr>
              <w:pStyle w:val="TableParagraph"/>
              <w:spacing w:line="240" w:lineRule="auto"/>
              <w:ind w:left="0"/>
              <w:jc w:val="left"/>
              <w:rPr>
                <w:rFonts w:ascii="Times New Roman"/>
                <w:sz w:val="20"/>
              </w:rPr>
            </w:pPr>
          </w:p>
        </w:tc>
      </w:tr>
      <w:tr w:rsidR="000D527C" w14:paraId="24B386A2" w14:textId="77777777" w:rsidTr="007362AD">
        <w:trPr>
          <w:trHeight w:val="340"/>
        </w:trPr>
        <w:tc>
          <w:tcPr>
            <w:tcW w:w="1700" w:type="dxa"/>
            <w:vMerge/>
            <w:tcBorders>
              <w:top w:val="nil"/>
            </w:tcBorders>
            <w:shd w:val="clear" w:color="auto" w:fill="auto"/>
          </w:tcPr>
          <w:p w14:paraId="44D83437" w14:textId="77777777" w:rsidR="000D527C" w:rsidRPr="006B67C6" w:rsidRDefault="000D527C" w:rsidP="007362AD">
            <w:pPr>
              <w:autoSpaceDE w:val="0"/>
              <w:autoSpaceDN w:val="0"/>
              <w:rPr>
                <w:sz w:val="2"/>
                <w:szCs w:val="2"/>
              </w:rPr>
            </w:pPr>
          </w:p>
        </w:tc>
        <w:tc>
          <w:tcPr>
            <w:tcW w:w="2756" w:type="dxa"/>
            <w:shd w:val="clear" w:color="auto" w:fill="auto"/>
          </w:tcPr>
          <w:p w14:paraId="3557F66D" w14:textId="77777777" w:rsidR="000D527C" w:rsidRPr="006B67C6" w:rsidRDefault="000D527C" w:rsidP="007362AD">
            <w:pPr>
              <w:pStyle w:val="TableParagraph"/>
              <w:spacing w:before="7" w:line="313" w:lineRule="exact"/>
              <w:ind w:left="107"/>
              <w:jc w:val="left"/>
              <w:rPr>
                <w:sz w:val="18"/>
                <w:lang w:eastAsia="zh-CN"/>
              </w:rPr>
            </w:pPr>
            <w:r w:rsidRPr="006B67C6">
              <w:rPr>
                <w:rFonts w:ascii="宋体" w:eastAsia="宋体" w:hAnsi="宋体" w:cs="宋体" w:hint="eastAsia"/>
                <w:spacing w:val="-1"/>
                <w:sz w:val="18"/>
                <w:lang w:eastAsia="zh-CN"/>
              </w:rPr>
              <w:t>数据</w:t>
            </w:r>
            <w:proofErr w:type="gramStart"/>
            <w:r w:rsidRPr="006B67C6">
              <w:rPr>
                <w:rFonts w:ascii="宋体" w:eastAsia="宋体" w:hAnsi="宋体" w:cs="宋体" w:hint="eastAsia"/>
                <w:spacing w:val="-1"/>
                <w:sz w:val="18"/>
                <w:lang w:eastAsia="zh-CN"/>
              </w:rPr>
              <w:t>集发布方</w:t>
            </w:r>
            <w:proofErr w:type="gramEnd"/>
            <w:r w:rsidRPr="006B67C6">
              <w:rPr>
                <w:rFonts w:ascii="宋体" w:eastAsia="宋体" w:hAnsi="宋体" w:cs="宋体" w:hint="eastAsia"/>
                <w:spacing w:val="-1"/>
                <w:sz w:val="18"/>
                <w:lang w:eastAsia="zh-CN"/>
              </w:rPr>
              <w:t>－单位名称</w:t>
            </w:r>
          </w:p>
        </w:tc>
        <w:tc>
          <w:tcPr>
            <w:tcW w:w="5114" w:type="dxa"/>
            <w:shd w:val="clear" w:color="auto" w:fill="auto"/>
          </w:tcPr>
          <w:p w14:paraId="0A958247" w14:textId="77777777" w:rsidR="000D527C" w:rsidRPr="006B67C6" w:rsidRDefault="000D527C" w:rsidP="007362AD">
            <w:pPr>
              <w:pStyle w:val="TableParagraph"/>
              <w:spacing w:line="240" w:lineRule="auto"/>
              <w:ind w:left="0"/>
              <w:jc w:val="left"/>
              <w:rPr>
                <w:rFonts w:ascii="Times New Roman"/>
                <w:sz w:val="20"/>
                <w:lang w:eastAsia="zh-CN"/>
              </w:rPr>
            </w:pPr>
          </w:p>
        </w:tc>
      </w:tr>
      <w:tr w:rsidR="000D527C" w14:paraId="6C4934A1" w14:textId="77777777" w:rsidTr="007362AD">
        <w:trPr>
          <w:trHeight w:val="340"/>
        </w:trPr>
        <w:tc>
          <w:tcPr>
            <w:tcW w:w="1700" w:type="dxa"/>
            <w:vMerge/>
            <w:tcBorders>
              <w:top w:val="nil"/>
            </w:tcBorders>
            <w:shd w:val="clear" w:color="auto" w:fill="auto"/>
          </w:tcPr>
          <w:p w14:paraId="1640A81B" w14:textId="77777777" w:rsidR="000D527C" w:rsidRPr="006B67C6" w:rsidRDefault="000D527C" w:rsidP="007362AD">
            <w:pPr>
              <w:autoSpaceDE w:val="0"/>
              <w:autoSpaceDN w:val="0"/>
              <w:rPr>
                <w:sz w:val="2"/>
                <w:szCs w:val="2"/>
              </w:rPr>
            </w:pPr>
          </w:p>
        </w:tc>
        <w:tc>
          <w:tcPr>
            <w:tcW w:w="2756" w:type="dxa"/>
            <w:shd w:val="clear" w:color="auto" w:fill="auto"/>
          </w:tcPr>
          <w:p w14:paraId="497DD093" w14:textId="77777777" w:rsidR="000D527C" w:rsidRPr="006B67C6" w:rsidRDefault="000D527C" w:rsidP="007362AD">
            <w:pPr>
              <w:pStyle w:val="TableParagraph"/>
              <w:spacing w:before="7" w:line="313" w:lineRule="exact"/>
              <w:ind w:left="107"/>
              <w:jc w:val="left"/>
              <w:rPr>
                <w:sz w:val="18"/>
              </w:rPr>
            </w:pPr>
            <w:proofErr w:type="spellStart"/>
            <w:r w:rsidRPr="006B67C6">
              <w:rPr>
                <w:rFonts w:ascii="宋体" w:eastAsia="宋体" w:hAnsi="宋体" w:cs="宋体" w:hint="eastAsia"/>
                <w:spacing w:val="-4"/>
                <w:sz w:val="18"/>
              </w:rPr>
              <w:t>关键词</w:t>
            </w:r>
            <w:proofErr w:type="spellEnd"/>
          </w:p>
        </w:tc>
        <w:tc>
          <w:tcPr>
            <w:tcW w:w="5114" w:type="dxa"/>
            <w:shd w:val="clear" w:color="auto" w:fill="auto"/>
          </w:tcPr>
          <w:p w14:paraId="7AB77D27" w14:textId="77777777" w:rsidR="000D527C" w:rsidRPr="006B67C6" w:rsidRDefault="000D527C" w:rsidP="007362AD">
            <w:pPr>
              <w:pStyle w:val="TableParagraph"/>
              <w:spacing w:line="240" w:lineRule="auto"/>
              <w:ind w:left="0"/>
              <w:jc w:val="left"/>
              <w:rPr>
                <w:rFonts w:ascii="Times New Roman"/>
                <w:sz w:val="20"/>
                <w:lang w:eastAsia="zh-CN"/>
              </w:rPr>
            </w:pPr>
            <w:r w:rsidRPr="006B67C6">
              <w:rPr>
                <w:rFonts w:ascii="宋体" w:eastAsia="宋体" w:hAnsi="宋体" w:cs="宋体" w:hint="eastAsia"/>
                <w:sz w:val="20"/>
                <w:lang w:eastAsia="zh-CN"/>
              </w:rPr>
              <w:t>智慧中药房数据集标准</w:t>
            </w:r>
          </w:p>
        </w:tc>
      </w:tr>
      <w:tr w:rsidR="000D527C" w14:paraId="4F939B9F" w14:textId="77777777" w:rsidTr="007362AD">
        <w:trPr>
          <w:trHeight w:val="340"/>
        </w:trPr>
        <w:tc>
          <w:tcPr>
            <w:tcW w:w="1700" w:type="dxa"/>
            <w:vMerge/>
            <w:tcBorders>
              <w:top w:val="nil"/>
            </w:tcBorders>
            <w:shd w:val="clear" w:color="auto" w:fill="auto"/>
          </w:tcPr>
          <w:p w14:paraId="4F75013E" w14:textId="77777777" w:rsidR="000D527C" w:rsidRPr="006B67C6" w:rsidRDefault="000D527C" w:rsidP="007362AD">
            <w:pPr>
              <w:autoSpaceDE w:val="0"/>
              <w:autoSpaceDN w:val="0"/>
              <w:rPr>
                <w:sz w:val="2"/>
                <w:szCs w:val="2"/>
              </w:rPr>
            </w:pPr>
          </w:p>
        </w:tc>
        <w:tc>
          <w:tcPr>
            <w:tcW w:w="2756" w:type="dxa"/>
            <w:shd w:val="clear" w:color="auto" w:fill="auto"/>
          </w:tcPr>
          <w:p w14:paraId="56BD91FF" w14:textId="77777777" w:rsidR="000D527C" w:rsidRPr="006B67C6" w:rsidRDefault="000D527C" w:rsidP="007362AD">
            <w:pPr>
              <w:pStyle w:val="TableParagraph"/>
              <w:spacing w:before="8" w:line="312" w:lineRule="exact"/>
              <w:ind w:left="107"/>
              <w:jc w:val="left"/>
              <w:rPr>
                <w:sz w:val="18"/>
              </w:rPr>
            </w:pPr>
            <w:proofErr w:type="spellStart"/>
            <w:r w:rsidRPr="006B67C6">
              <w:rPr>
                <w:rFonts w:ascii="宋体" w:eastAsia="宋体" w:hAnsi="宋体" w:cs="宋体" w:hint="eastAsia"/>
                <w:spacing w:val="-2"/>
                <w:sz w:val="18"/>
              </w:rPr>
              <w:t>数据集语种</w:t>
            </w:r>
            <w:proofErr w:type="spellEnd"/>
          </w:p>
        </w:tc>
        <w:tc>
          <w:tcPr>
            <w:tcW w:w="5114" w:type="dxa"/>
            <w:shd w:val="clear" w:color="auto" w:fill="auto"/>
          </w:tcPr>
          <w:p w14:paraId="4196C1BF" w14:textId="77777777" w:rsidR="000D527C" w:rsidRPr="006B67C6" w:rsidRDefault="000D527C" w:rsidP="007362AD">
            <w:pPr>
              <w:pStyle w:val="TableParagraph"/>
              <w:spacing w:line="240" w:lineRule="auto"/>
              <w:ind w:left="0"/>
              <w:jc w:val="left"/>
              <w:rPr>
                <w:rFonts w:ascii="Times New Roman"/>
                <w:sz w:val="20"/>
                <w:lang w:eastAsia="zh-CN"/>
              </w:rPr>
            </w:pPr>
            <w:r w:rsidRPr="006B67C6">
              <w:rPr>
                <w:rFonts w:ascii="宋体" w:eastAsia="宋体" w:hAnsi="宋体" w:cs="宋体" w:hint="eastAsia"/>
                <w:sz w:val="20"/>
                <w:lang w:eastAsia="zh-CN"/>
              </w:rPr>
              <w:t>中文</w:t>
            </w:r>
          </w:p>
        </w:tc>
      </w:tr>
      <w:tr w:rsidR="000D527C" w14:paraId="2AC2BC7E" w14:textId="77777777" w:rsidTr="007362AD">
        <w:trPr>
          <w:trHeight w:val="340"/>
        </w:trPr>
        <w:tc>
          <w:tcPr>
            <w:tcW w:w="1700" w:type="dxa"/>
            <w:vMerge/>
            <w:tcBorders>
              <w:top w:val="nil"/>
            </w:tcBorders>
            <w:shd w:val="clear" w:color="auto" w:fill="auto"/>
          </w:tcPr>
          <w:p w14:paraId="6CC5F76E" w14:textId="77777777" w:rsidR="000D527C" w:rsidRPr="006B67C6" w:rsidRDefault="000D527C" w:rsidP="007362AD">
            <w:pPr>
              <w:autoSpaceDE w:val="0"/>
              <w:autoSpaceDN w:val="0"/>
              <w:rPr>
                <w:sz w:val="2"/>
                <w:szCs w:val="2"/>
              </w:rPr>
            </w:pPr>
          </w:p>
        </w:tc>
        <w:tc>
          <w:tcPr>
            <w:tcW w:w="2756" w:type="dxa"/>
            <w:shd w:val="clear" w:color="auto" w:fill="auto"/>
          </w:tcPr>
          <w:p w14:paraId="01B21A8B" w14:textId="77777777" w:rsidR="000D527C" w:rsidRPr="006B67C6" w:rsidRDefault="000D527C" w:rsidP="007362AD">
            <w:pPr>
              <w:pStyle w:val="TableParagraph"/>
              <w:spacing w:before="8" w:line="312" w:lineRule="exact"/>
              <w:ind w:left="107"/>
              <w:jc w:val="left"/>
              <w:rPr>
                <w:sz w:val="18"/>
                <w:lang w:eastAsia="zh-CN"/>
              </w:rPr>
            </w:pPr>
            <w:r w:rsidRPr="006B67C6">
              <w:rPr>
                <w:rFonts w:ascii="宋体" w:eastAsia="宋体" w:hAnsi="宋体" w:cs="宋体" w:hint="eastAsia"/>
                <w:spacing w:val="-1"/>
                <w:sz w:val="18"/>
                <w:lang w:eastAsia="zh-CN"/>
              </w:rPr>
              <w:t>数据集分类－类目名称</w:t>
            </w:r>
          </w:p>
        </w:tc>
        <w:tc>
          <w:tcPr>
            <w:tcW w:w="5114" w:type="dxa"/>
            <w:shd w:val="clear" w:color="auto" w:fill="auto"/>
          </w:tcPr>
          <w:p w14:paraId="28B10969" w14:textId="77777777" w:rsidR="000D527C" w:rsidRPr="006B67C6" w:rsidRDefault="000D527C" w:rsidP="007362AD">
            <w:pPr>
              <w:pStyle w:val="TableParagraph"/>
              <w:spacing w:line="240" w:lineRule="auto"/>
              <w:ind w:left="0"/>
              <w:jc w:val="left"/>
              <w:rPr>
                <w:rFonts w:ascii="Times New Roman"/>
                <w:sz w:val="20"/>
                <w:lang w:eastAsia="zh-CN"/>
              </w:rPr>
            </w:pPr>
            <w:r w:rsidRPr="006B67C6">
              <w:rPr>
                <w:rFonts w:ascii="宋体" w:eastAsia="宋体" w:hAnsi="宋体" w:cs="宋体" w:hint="eastAsia"/>
                <w:sz w:val="20"/>
                <w:lang w:eastAsia="zh-CN"/>
              </w:rPr>
              <w:t>医疗服务</w:t>
            </w:r>
          </w:p>
        </w:tc>
      </w:tr>
      <w:tr w:rsidR="000D527C" w14:paraId="57D24180" w14:textId="77777777" w:rsidTr="007362AD">
        <w:trPr>
          <w:trHeight w:val="386"/>
        </w:trPr>
        <w:tc>
          <w:tcPr>
            <w:tcW w:w="1700" w:type="dxa"/>
            <w:vMerge w:val="restart"/>
            <w:shd w:val="clear" w:color="auto" w:fill="auto"/>
          </w:tcPr>
          <w:p w14:paraId="0BC5F2DC" w14:textId="77777777" w:rsidR="000D527C" w:rsidRPr="006B67C6" w:rsidRDefault="000D527C" w:rsidP="007362AD">
            <w:pPr>
              <w:pStyle w:val="TableParagraph"/>
              <w:spacing w:before="188" w:line="240" w:lineRule="auto"/>
              <w:ind w:left="309"/>
              <w:jc w:val="left"/>
              <w:rPr>
                <w:sz w:val="18"/>
              </w:rPr>
            </w:pPr>
            <w:proofErr w:type="spellStart"/>
            <w:r w:rsidRPr="006B67C6">
              <w:rPr>
                <w:rFonts w:ascii="宋体" w:eastAsia="宋体" w:hAnsi="宋体" w:cs="宋体" w:hint="eastAsia"/>
                <w:spacing w:val="-2"/>
                <w:sz w:val="18"/>
              </w:rPr>
              <w:lastRenderedPageBreak/>
              <w:t>内容信息子集</w:t>
            </w:r>
            <w:proofErr w:type="spellEnd"/>
          </w:p>
        </w:tc>
        <w:tc>
          <w:tcPr>
            <w:tcW w:w="2756" w:type="dxa"/>
            <w:shd w:val="clear" w:color="auto" w:fill="auto"/>
          </w:tcPr>
          <w:p w14:paraId="4402A788" w14:textId="77777777" w:rsidR="000D527C" w:rsidRPr="006B67C6" w:rsidRDefault="000D527C" w:rsidP="007362AD">
            <w:pPr>
              <w:pStyle w:val="TableParagraph"/>
              <w:spacing w:before="30" w:line="336" w:lineRule="exact"/>
              <w:ind w:left="107"/>
              <w:jc w:val="left"/>
              <w:rPr>
                <w:sz w:val="18"/>
              </w:rPr>
            </w:pPr>
            <w:proofErr w:type="spellStart"/>
            <w:r w:rsidRPr="006B67C6">
              <w:rPr>
                <w:rFonts w:ascii="宋体" w:eastAsia="宋体" w:hAnsi="宋体" w:cs="宋体" w:hint="eastAsia"/>
                <w:spacing w:val="-2"/>
                <w:sz w:val="18"/>
              </w:rPr>
              <w:t>数据集摘要</w:t>
            </w:r>
            <w:proofErr w:type="spellEnd"/>
          </w:p>
        </w:tc>
        <w:tc>
          <w:tcPr>
            <w:tcW w:w="5114" w:type="dxa"/>
            <w:shd w:val="clear" w:color="auto" w:fill="auto"/>
          </w:tcPr>
          <w:p w14:paraId="34E1DC6E" w14:textId="77777777" w:rsidR="000D527C" w:rsidRPr="006B67C6" w:rsidRDefault="000D527C" w:rsidP="007362AD">
            <w:pPr>
              <w:pStyle w:val="TableParagraph"/>
              <w:spacing w:line="240" w:lineRule="auto"/>
              <w:ind w:left="0"/>
              <w:jc w:val="left"/>
              <w:rPr>
                <w:rFonts w:ascii="Times New Roman"/>
                <w:sz w:val="20"/>
              </w:rPr>
            </w:pPr>
          </w:p>
        </w:tc>
      </w:tr>
      <w:tr w:rsidR="000D527C" w14:paraId="29122496" w14:textId="77777777" w:rsidTr="007362AD">
        <w:trPr>
          <w:trHeight w:val="306"/>
        </w:trPr>
        <w:tc>
          <w:tcPr>
            <w:tcW w:w="1700" w:type="dxa"/>
            <w:vMerge/>
            <w:tcBorders>
              <w:top w:val="nil"/>
            </w:tcBorders>
            <w:shd w:val="clear" w:color="auto" w:fill="auto"/>
          </w:tcPr>
          <w:p w14:paraId="3827A7AA" w14:textId="77777777" w:rsidR="000D527C" w:rsidRPr="006B67C6" w:rsidRDefault="000D527C" w:rsidP="007362AD">
            <w:pPr>
              <w:autoSpaceDE w:val="0"/>
              <w:autoSpaceDN w:val="0"/>
              <w:rPr>
                <w:sz w:val="2"/>
                <w:szCs w:val="2"/>
              </w:rPr>
            </w:pPr>
          </w:p>
        </w:tc>
        <w:tc>
          <w:tcPr>
            <w:tcW w:w="2756" w:type="dxa"/>
            <w:shd w:val="clear" w:color="auto" w:fill="auto"/>
          </w:tcPr>
          <w:p w14:paraId="6457E844" w14:textId="77777777" w:rsidR="000D527C" w:rsidRPr="006B67C6" w:rsidRDefault="000D527C" w:rsidP="007362AD">
            <w:pPr>
              <w:pStyle w:val="TableParagraph"/>
              <w:spacing w:line="287" w:lineRule="exact"/>
              <w:ind w:left="107"/>
              <w:jc w:val="left"/>
              <w:rPr>
                <w:sz w:val="18"/>
              </w:rPr>
            </w:pPr>
            <w:proofErr w:type="spellStart"/>
            <w:r w:rsidRPr="006B67C6">
              <w:rPr>
                <w:rFonts w:ascii="宋体" w:eastAsia="宋体" w:hAnsi="宋体" w:cs="宋体" w:hint="eastAsia"/>
                <w:spacing w:val="-2"/>
                <w:sz w:val="18"/>
              </w:rPr>
              <w:t>数据集特征数据元</w:t>
            </w:r>
            <w:proofErr w:type="spellEnd"/>
          </w:p>
        </w:tc>
        <w:tc>
          <w:tcPr>
            <w:tcW w:w="5114" w:type="dxa"/>
            <w:shd w:val="clear" w:color="auto" w:fill="auto"/>
          </w:tcPr>
          <w:p w14:paraId="1B766BCC" w14:textId="77777777" w:rsidR="000D527C" w:rsidRPr="006B67C6" w:rsidRDefault="000D527C" w:rsidP="007362AD">
            <w:pPr>
              <w:pStyle w:val="TableParagraph"/>
              <w:spacing w:line="240" w:lineRule="auto"/>
              <w:ind w:left="0"/>
              <w:jc w:val="left"/>
              <w:rPr>
                <w:rFonts w:ascii="Times New Roman"/>
                <w:sz w:val="20"/>
              </w:rPr>
            </w:pPr>
          </w:p>
        </w:tc>
      </w:tr>
    </w:tbl>
    <w:p w14:paraId="1E0096FD" w14:textId="41C759A3" w:rsidR="00595ACB" w:rsidRDefault="00976656" w:rsidP="00595ACB">
      <w:pPr>
        <w:pStyle w:val="afff1"/>
        <w:spacing w:before="156" w:after="156"/>
      </w:pPr>
      <w:r w:rsidRPr="00976656">
        <w:rPr>
          <w:rFonts w:hint="eastAsia"/>
        </w:rPr>
        <w:t>数据集标识符编码规则</w:t>
      </w:r>
    </w:p>
    <w:p w14:paraId="1672C819" w14:textId="77777777" w:rsidR="00595ACB" w:rsidRDefault="00595ACB" w:rsidP="00595ACB">
      <w:pPr>
        <w:pStyle w:val="afffff"/>
        <w:ind w:firstLine="420"/>
      </w:pPr>
      <w:r>
        <w:rPr>
          <w:rFonts w:hint="eastAsia"/>
        </w:rPr>
        <w:t>数据集标识符采用字母数字混合码，结构为：数据集类目编码（DCC）_版本标识符（VI）。其中：</w:t>
      </w:r>
    </w:p>
    <w:p w14:paraId="4C732246" w14:textId="77777777" w:rsidR="00595ACB" w:rsidRDefault="00595ACB" w:rsidP="00595ACB">
      <w:pPr>
        <w:pStyle w:val="afffff"/>
        <w:ind w:firstLine="420"/>
      </w:pPr>
      <w:r>
        <w:rPr>
          <w:rFonts w:hint="eastAsia"/>
        </w:rPr>
        <w:t>a)</w:t>
      </w:r>
      <w:r>
        <w:rPr>
          <w:rFonts w:hint="eastAsia"/>
        </w:rPr>
        <w:tab/>
        <w:t>版本标识符（VI）: 结构由 4 部分组成，为“V”＋“m..m”＋“.”＋“n..n”。其中，“m..m”和“n..n”为阿拉伯数字构成，在数学上应是具有意义的正整数。“m..m”表示主版本号， “n..n”表示次版本号。如果数据元更新前后可以进行有效的数据交换，则更新后主版本号不变，次版本号等于当前次版本号加 1；如果数据元更新前后无法进行有效的数据交换，则更新后主版本号等于当前主版本号加 1，次版本号归 0。</w:t>
      </w:r>
    </w:p>
    <w:p w14:paraId="17C6A426" w14:textId="5717CA13" w:rsidR="00595ACB" w:rsidRDefault="00595ACB" w:rsidP="00595ACB">
      <w:pPr>
        <w:pStyle w:val="afffff"/>
        <w:ind w:firstLine="420"/>
      </w:pPr>
      <w:r>
        <w:rPr>
          <w:rFonts w:hint="eastAsia"/>
        </w:rPr>
        <w:t>b)</w:t>
      </w:r>
      <w:r>
        <w:rPr>
          <w:rFonts w:hint="eastAsia"/>
        </w:rPr>
        <w:tab/>
        <w:t>数据集类目编码（DCC）：即数据集分类编码。采用长度 8 位的字母数字混合码，含 1 位“.”。按业务领域代码、一级类目代码、二级类目代码、顺序号从左向右顺序排列。结构见图 1。</w:t>
      </w:r>
    </w:p>
    <w:p w14:paraId="46B02873" w14:textId="34334E01" w:rsidR="00595ACB" w:rsidRDefault="00595ACB" w:rsidP="00595ACB">
      <w:pPr>
        <w:pStyle w:val="afffff"/>
        <w:ind w:firstLine="420"/>
        <w:jc w:val="center"/>
      </w:pPr>
      <w:r w:rsidRPr="004E614B">
        <w:drawing>
          <wp:inline distT="0" distB="0" distL="0" distR="0" wp14:anchorId="69F50C69" wp14:editId="57B44A12">
            <wp:extent cx="2898015" cy="12776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7740" cy="1281907"/>
                    </a:xfrm>
                    <a:prstGeom prst="rect">
                      <a:avLst/>
                    </a:prstGeom>
                    <a:noFill/>
                    <a:ln>
                      <a:noFill/>
                    </a:ln>
                  </pic:spPr>
                </pic:pic>
              </a:graphicData>
            </a:graphic>
          </wp:inline>
        </w:drawing>
      </w:r>
    </w:p>
    <w:p w14:paraId="149524EF" w14:textId="36B821E4" w:rsidR="00595ACB" w:rsidRPr="00595ACB" w:rsidRDefault="00595ACB" w:rsidP="00595ACB">
      <w:pPr>
        <w:pStyle w:val="afffff"/>
        <w:ind w:firstLine="420"/>
      </w:pPr>
      <w:r w:rsidRPr="00716D24">
        <w:rPr>
          <w:rFonts w:hint="eastAsia"/>
        </w:rPr>
        <w:t>图1中：</w:t>
      </w:r>
      <w:r w:rsidRPr="00716D24">
        <w:rPr>
          <w:rFonts w:hint="eastAsia"/>
        </w:rPr>
        <w:cr/>
        <w:t>——业务领域代码：用 3 位大写英文字母表示。卫生健康信息领域统一用 HDS 表示。</w:t>
      </w:r>
      <w:r w:rsidRPr="00716D24">
        <w:rPr>
          <w:rFonts w:hint="eastAsia"/>
        </w:rPr>
        <w:cr/>
        <w:t>——一级类目代码：用 1 位大写英文字母表示，从 A 开始顺序编码。</w:t>
      </w:r>
      <w:r w:rsidRPr="00716D24">
        <w:rPr>
          <w:rFonts w:hint="eastAsia"/>
        </w:rPr>
        <w:cr/>
        <w:t>——二级类目代码：用 1 位数字表示，数字大小无含义。如有两个以上类目（含两个），从 1 开始顺序编码。如无二级类目，编为 0。</w:t>
      </w:r>
      <w:r w:rsidRPr="00716D24">
        <w:rPr>
          <w:rFonts w:hint="eastAsia"/>
        </w:rPr>
        <w:cr/>
        <w:t>——顺序号：用 2 位数字表示，代表二级类目下数据集的序号，数字大小无含义；从 01 开始顺序编码。顺序号与二级类目代码之间加“.”区分。</w:t>
      </w:r>
    </w:p>
    <w:p w14:paraId="754311BA" w14:textId="1DDB2630" w:rsidR="00EF228F" w:rsidRDefault="00055AC0" w:rsidP="00055AC0">
      <w:pPr>
        <w:pStyle w:val="afff0"/>
        <w:spacing w:before="312" w:after="312"/>
      </w:pPr>
      <w:r w:rsidRPr="00055AC0">
        <w:rPr>
          <w:rFonts w:hint="eastAsia"/>
        </w:rPr>
        <w:t>数据元目录</w:t>
      </w:r>
    </w:p>
    <w:p w14:paraId="290C0894" w14:textId="0553A73A" w:rsidR="00EF228F" w:rsidRDefault="00055AC0" w:rsidP="00055AC0">
      <w:pPr>
        <w:pStyle w:val="afff1"/>
        <w:spacing w:before="156" w:after="156"/>
      </w:pPr>
      <w:r w:rsidRPr="00055AC0">
        <w:rPr>
          <w:rFonts w:hint="eastAsia"/>
        </w:rPr>
        <w:t>数据元公用属性</w:t>
      </w:r>
    </w:p>
    <w:p w14:paraId="7543129D" w14:textId="79DF29BE" w:rsidR="001C7BFD" w:rsidRPr="001C7BFD" w:rsidRDefault="001C7BFD" w:rsidP="001C7BFD">
      <w:pPr>
        <w:pStyle w:val="afffff"/>
        <w:ind w:firstLine="420"/>
        <w:jc w:val="center"/>
      </w:pPr>
      <w:r w:rsidRPr="001C7BFD">
        <w:rPr>
          <w:rFonts w:hint="eastAsia"/>
        </w:rPr>
        <w:t>表 2 数据集元数据</w:t>
      </w:r>
    </w:p>
    <w:tbl>
      <w:tblPr>
        <w:tblW w:w="9374" w:type="dxa"/>
        <w:tblInd w:w="2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24"/>
        <w:gridCol w:w="3125"/>
        <w:gridCol w:w="3125"/>
      </w:tblGrid>
      <w:tr w:rsidR="001C7BFD" w14:paraId="7B2A7B5D" w14:textId="77777777" w:rsidTr="007362AD">
        <w:trPr>
          <w:trHeight w:val="312"/>
        </w:trPr>
        <w:tc>
          <w:tcPr>
            <w:tcW w:w="3124" w:type="dxa"/>
            <w:tcBorders>
              <w:right w:val="single" w:sz="4" w:space="0" w:color="000000"/>
            </w:tcBorders>
            <w:shd w:val="clear" w:color="auto" w:fill="auto"/>
          </w:tcPr>
          <w:p w14:paraId="65F5F150" w14:textId="7E3D2F1C" w:rsidR="001C7BFD" w:rsidRPr="006B67C6" w:rsidRDefault="001C7BFD" w:rsidP="007362AD">
            <w:pPr>
              <w:pStyle w:val="TableParagraph"/>
              <w:ind w:right="3"/>
              <w:rPr>
                <w:sz w:val="18"/>
                <w:lang w:eastAsia="zh-CN"/>
              </w:rPr>
            </w:pPr>
            <w:r w:rsidRPr="001C7BFD">
              <w:rPr>
                <w:rFonts w:ascii="宋体" w:eastAsia="宋体"/>
                <w:noProof/>
                <w:sz w:val="21"/>
                <w:lang w:eastAsia="zh-CN"/>
              </w:rPr>
              <w:t xml:space="preserve">表 </w:t>
            </w:r>
            <w:r w:rsidRPr="001C7BFD">
              <w:rPr>
                <w:rFonts w:ascii="宋体" w:eastAsia="宋体" w:hint="eastAsia"/>
                <w:noProof/>
                <w:sz w:val="21"/>
                <w:lang w:eastAsia="zh-CN"/>
              </w:rPr>
              <w:t>2</w:t>
            </w:r>
            <w:r w:rsidRPr="001C7BFD">
              <w:rPr>
                <w:rFonts w:ascii="宋体" w:eastAsia="宋体"/>
                <w:noProof/>
                <w:sz w:val="21"/>
                <w:lang w:eastAsia="zh-CN"/>
              </w:rPr>
              <w:t xml:space="preserve"> 数据集元数据</w:t>
            </w:r>
            <w:r w:rsidRPr="006B67C6">
              <w:rPr>
                <w:rFonts w:ascii="宋体" w:eastAsia="宋体" w:hAnsi="宋体" w:cs="宋体" w:hint="eastAsia"/>
                <w:spacing w:val="-3"/>
                <w:sz w:val="18"/>
                <w:lang w:eastAsia="zh-CN"/>
              </w:rPr>
              <w:t>属性种类</w:t>
            </w:r>
          </w:p>
        </w:tc>
        <w:tc>
          <w:tcPr>
            <w:tcW w:w="3125" w:type="dxa"/>
            <w:tcBorders>
              <w:left w:val="single" w:sz="4" w:space="0" w:color="000000"/>
              <w:right w:val="single" w:sz="4" w:space="0" w:color="000000"/>
            </w:tcBorders>
            <w:shd w:val="clear" w:color="auto" w:fill="auto"/>
          </w:tcPr>
          <w:p w14:paraId="27377BCE" w14:textId="77777777" w:rsidR="001C7BFD" w:rsidRPr="006B67C6" w:rsidRDefault="001C7BFD" w:rsidP="007362AD">
            <w:pPr>
              <w:pStyle w:val="TableParagraph"/>
              <w:rPr>
                <w:sz w:val="18"/>
              </w:rPr>
            </w:pPr>
            <w:r w:rsidRPr="006B67C6">
              <w:rPr>
                <w:rFonts w:ascii="宋体" w:eastAsia="宋体" w:hAnsi="宋体" w:cs="宋体" w:hint="eastAsia"/>
                <w:spacing w:val="-2"/>
                <w:sz w:val="18"/>
              </w:rPr>
              <w:t>数据元属性名称</w:t>
            </w:r>
          </w:p>
        </w:tc>
        <w:tc>
          <w:tcPr>
            <w:tcW w:w="3125" w:type="dxa"/>
            <w:tcBorders>
              <w:left w:val="single" w:sz="4" w:space="0" w:color="000000"/>
            </w:tcBorders>
            <w:shd w:val="clear" w:color="auto" w:fill="auto"/>
          </w:tcPr>
          <w:p w14:paraId="16955D56" w14:textId="77777777" w:rsidR="001C7BFD" w:rsidRPr="006B67C6" w:rsidRDefault="001C7BFD" w:rsidP="007362AD">
            <w:pPr>
              <w:pStyle w:val="TableParagraph"/>
              <w:rPr>
                <w:sz w:val="18"/>
              </w:rPr>
            </w:pPr>
            <w:proofErr w:type="spellStart"/>
            <w:r w:rsidRPr="006B67C6">
              <w:rPr>
                <w:rFonts w:ascii="宋体" w:eastAsia="宋体" w:hAnsi="宋体" w:cs="宋体" w:hint="eastAsia"/>
                <w:spacing w:val="-4"/>
                <w:sz w:val="18"/>
              </w:rPr>
              <w:t>属性值</w:t>
            </w:r>
            <w:proofErr w:type="spellEnd"/>
          </w:p>
        </w:tc>
      </w:tr>
      <w:tr w:rsidR="001C7BFD" w14:paraId="498C54F7" w14:textId="77777777" w:rsidTr="007362AD">
        <w:trPr>
          <w:trHeight w:val="312"/>
        </w:trPr>
        <w:tc>
          <w:tcPr>
            <w:tcW w:w="3124" w:type="dxa"/>
            <w:vMerge w:val="restart"/>
            <w:tcBorders>
              <w:bottom w:val="single" w:sz="4" w:space="0" w:color="000000"/>
              <w:right w:val="single" w:sz="4" w:space="0" w:color="000000"/>
            </w:tcBorders>
            <w:shd w:val="clear" w:color="auto" w:fill="auto"/>
          </w:tcPr>
          <w:p w14:paraId="27CB97CC" w14:textId="77777777" w:rsidR="001C7BFD" w:rsidRPr="006B67C6" w:rsidRDefault="001C7BFD" w:rsidP="007362AD">
            <w:pPr>
              <w:pStyle w:val="TableParagraph"/>
              <w:spacing w:before="308" w:line="240" w:lineRule="auto"/>
              <w:rPr>
                <w:sz w:val="18"/>
              </w:rPr>
            </w:pPr>
            <w:r w:rsidRPr="006B67C6">
              <w:rPr>
                <w:rFonts w:ascii="宋体" w:eastAsia="宋体" w:hAnsi="宋体" w:cs="宋体" w:hint="eastAsia"/>
                <w:spacing w:val="-4"/>
                <w:sz w:val="18"/>
              </w:rPr>
              <w:t>标识类</w:t>
            </w:r>
          </w:p>
        </w:tc>
        <w:tc>
          <w:tcPr>
            <w:tcW w:w="3125" w:type="dxa"/>
            <w:tcBorders>
              <w:left w:val="single" w:sz="4" w:space="0" w:color="000000"/>
              <w:bottom w:val="single" w:sz="4" w:space="0" w:color="000000"/>
              <w:right w:val="single" w:sz="4" w:space="0" w:color="000000"/>
            </w:tcBorders>
            <w:shd w:val="clear" w:color="auto" w:fill="auto"/>
          </w:tcPr>
          <w:p w14:paraId="488B2E12" w14:textId="77777777" w:rsidR="001C7BFD" w:rsidRPr="006B67C6" w:rsidRDefault="001C7BFD" w:rsidP="007362AD">
            <w:pPr>
              <w:pStyle w:val="TableParagraph"/>
              <w:tabs>
                <w:tab w:val="left" w:pos="557"/>
              </w:tabs>
              <w:ind w:left="17"/>
              <w:rPr>
                <w:sz w:val="18"/>
              </w:rPr>
            </w:pPr>
            <w:r w:rsidRPr="006B67C6">
              <w:rPr>
                <w:rFonts w:ascii="宋体" w:eastAsia="宋体" w:hAnsi="宋体" w:cs="宋体" w:hint="eastAsia"/>
                <w:spacing w:val="-10"/>
                <w:sz w:val="18"/>
              </w:rPr>
              <w:t>版</w:t>
            </w:r>
            <w:r w:rsidRPr="006B67C6">
              <w:rPr>
                <w:sz w:val="18"/>
              </w:rPr>
              <w:tab/>
            </w:r>
            <w:r w:rsidRPr="006B67C6">
              <w:rPr>
                <w:rFonts w:ascii="宋体" w:eastAsia="宋体" w:hAnsi="宋体" w:cs="宋体" w:hint="eastAsia"/>
                <w:spacing w:val="-10"/>
                <w:sz w:val="18"/>
              </w:rPr>
              <w:t>本</w:t>
            </w:r>
          </w:p>
        </w:tc>
        <w:tc>
          <w:tcPr>
            <w:tcW w:w="3125" w:type="dxa"/>
            <w:tcBorders>
              <w:left w:val="single" w:sz="4" w:space="0" w:color="000000"/>
              <w:bottom w:val="single" w:sz="4" w:space="0" w:color="000000"/>
            </w:tcBorders>
            <w:shd w:val="clear" w:color="auto" w:fill="auto"/>
          </w:tcPr>
          <w:p w14:paraId="1E7354E3" w14:textId="77777777" w:rsidR="001C7BFD" w:rsidRPr="006B67C6" w:rsidRDefault="001C7BFD" w:rsidP="007362AD">
            <w:pPr>
              <w:pStyle w:val="TableParagraph"/>
              <w:spacing w:line="240" w:lineRule="auto"/>
              <w:ind w:left="0"/>
              <w:jc w:val="left"/>
              <w:rPr>
                <w:rFonts w:ascii="Times New Roman"/>
                <w:sz w:val="20"/>
              </w:rPr>
            </w:pPr>
            <w:r w:rsidRPr="006B67C6">
              <w:rPr>
                <w:rFonts w:hint="eastAsia"/>
                <w:sz w:val="18"/>
                <w:szCs w:val="18"/>
              </w:rPr>
              <w:t>V1.0</w:t>
            </w:r>
          </w:p>
        </w:tc>
      </w:tr>
      <w:tr w:rsidR="001C7BFD" w14:paraId="4C6832D8" w14:textId="77777777" w:rsidTr="007362AD">
        <w:trPr>
          <w:trHeight w:val="311"/>
        </w:trPr>
        <w:tc>
          <w:tcPr>
            <w:tcW w:w="3124" w:type="dxa"/>
            <w:vMerge/>
            <w:tcBorders>
              <w:top w:val="nil"/>
              <w:bottom w:val="single" w:sz="4" w:space="0" w:color="000000"/>
              <w:right w:val="single" w:sz="4" w:space="0" w:color="000000"/>
            </w:tcBorders>
            <w:shd w:val="clear" w:color="auto" w:fill="auto"/>
          </w:tcPr>
          <w:p w14:paraId="27A47308" w14:textId="77777777" w:rsidR="001C7BFD" w:rsidRPr="006B67C6" w:rsidRDefault="001C7BFD" w:rsidP="007362AD">
            <w:pPr>
              <w:autoSpaceDE w:val="0"/>
              <w:autoSpaceDN w:val="0"/>
              <w:rPr>
                <w:sz w:val="2"/>
                <w:szCs w:val="2"/>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6ADDB193" w14:textId="77777777" w:rsidR="001C7BFD" w:rsidRPr="006B67C6" w:rsidRDefault="001C7BFD" w:rsidP="007362AD">
            <w:pPr>
              <w:pStyle w:val="TableParagraph"/>
              <w:ind w:left="17"/>
              <w:rPr>
                <w:sz w:val="18"/>
              </w:rPr>
            </w:pPr>
            <w:r w:rsidRPr="006B67C6">
              <w:rPr>
                <w:rFonts w:ascii="宋体" w:eastAsia="宋体" w:hAnsi="宋体" w:cs="宋体" w:hint="eastAsia"/>
                <w:spacing w:val="-3"/>
                <w:sz w:val="18"/>
              </w:rPr>
              <w:t>注册机构</w:t>
            </w:r>
          </w:p>
        </w:tc>
        <w:tc>
          <w:tcPr>
            <w:tcW w:w="3125" w:type="dxa"/>
            <w:tcBorders>
              <w:top w:val="single" w:sz="4" w:space="0" w:color="000000"/>
              <w:left w:val="single" w:sz="4" w:space="0" w:color="000000"/>
              <w:bottom w:val="single" w:sz="4" w:space="0" w:color="000000"/>
            </w:tcBorders>
            <w:shd w:val="clear" w:color="auto" w:fill="auto"/>
          </w:tcPr>
          <w:p w14:paraId="55F25308" w14:textId="77777777" w:rsidR="001C7BFD" w:rsidRPr="006B67C6" w:rsidRDefault="001C7BFD" w:rsidP="007362AD">
            <w:pPr>
              <w:pStyle w:val="TableParagraph"/>
              <w:spacing w:line="240" w:lineRule="auto"/>
              <w:ind w:left="0"/>
              <w:jc w:val="left"/>
              <w:rPr>
                <w:rFonts w:ascii="Times New Roman"/>
                <w:sz w:val="20"/>
              </w:rPr>
            </w:pPr>
          </w:p>
        </w:tc>
      </w:tr>
      <w:tr w:rsidR="001C7BFD" w14:paraId="5E0E4E34" w14:textId="77777777" w:rsidTr="007362AD">
        <w:trPr>
          <w:trHeight w:val="312"/>
        </w:trPr>
        <w:tc>
          <w:tcPr>
            <w:tcW w:w="3124" w:type="dxa"/>
            <w:vMerge/>
            <w:tcBorders>
              <w:top w:val="nil"/>
              <w:bottom w:val="single" w:sz="4" w:space="0" w:color="000000"/>
              <w:right w:val="single" w:sz="4" w:space="0" w:color="000000"/>
            </w:tcBorders>
            <w:shd w:val="clear" w:color="auto" w:fill="auto"/>
          </w:tcPr>
          <w:p w14:paraId="5473799C" w14:textId="77777777" w:rsidR="001C7BFD" w:rsidRPr="006B67C6" w:rsidRDefault="001C7BFD" w:rsidP="007362AD">
            <w:pPr>
              <w:autoSpaceDE w:val="0"/>
              <w:autoSpaceDN w:val="0"/>
              <w:rPr>
                <w:sz w:val="2"/>
                <w:szCs w:val="2"/>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6D0D3A26" w14:textId="77777777" w:rsidR="001C7BFD" w:rsidRPr="006B67C6" w:rsidRDefault="001C7BFD" w:rsidP="007362AD">
            <w:pPr>
              <w:pStyle w:val="TableParagraph"/>
              <w:ind w:left="17"/>
              <w:rPr>
                <w:sz w:val="18"/>
              </w:rPr>
            </w:pPr>
            <w:r w:rsidRPr="006B67C6">
              <w:rPr>
                <w:rFonts w:ascii="宋体" w:eastAsia="宋体" w:hAnsi="宋体" w:cs="宋体" w:hint="eastAsia"/>
                <w:spacing w:val="-3"/>
                <w:sz w:val="18"/>
              </w:rPr>
              <w:t>相关环境</w:t>
            </w:r>
          </w:p>
        </w:tc>
        <w:tc>
          <w:tcPr>
            <w:tcW w:w="3125" w:type="dxa"/>
            <w:tcBorders>
              <w:top w:val="single" w:sz="4" w:space="0" w:color="000000"/>
              <w:left w:val="single" w:sz="4" w:space="0" w:color="000000"/>
              <w:bottom w:val="single" w:sz="4" w:space="0" w:color="000000"/>
            </w:tcBorders>
            <w:shd w:val="clear" w:color="auto" w:fill="auto"/>
          </w:tcPr>
          <w:p w14:paraId="2F7CB3E6" w14:textId="77777777" w:rsidR="001C7BFD" w:rsidRPr="006B67C6" w:rsidRDefault="001C7BFD" w:rsidP="007362AD">
            <w:pPr>
              <w:pStyle w:val="TableParagraph"/>
              <w:spacing w:line="240" w:lineRule="auto"/>
              <w:ind w:left="0"/>
              <w:jc w:val="left"/>
              <w:rPr>
                <w:rFonts w:ascii="Times New Roman"/>
                <w:sz w:val="20"/>
              </w:rPr>
            </w:pPr>
            <w:r w:rsidRPr="006B67C6">
              <w:rPr>
                <w:rFonts w:ascii="宋体" w:eastAsia="宋体" w:hAnsi="宋体" w:cs="宋体" w:hint="eastAsia"/>
                <w:sz w:val="20"/>
                <w:lang w:eastAsia="zh-CN"/>
              </w:rPr>
              <w:t>智慧中药房</w:t>
            </w:r>
            <w:r w:rsidRPr="00172858">
              <w:rPr>
                <w:rFonts w:ascii="宋体" w:eastAsia="宋体" w:hAnsi="宋体" w:cs="宋体" w:hint="eastAsia"/>
                <w:color w:val="FF0000"/>
                <w:sz w:val="20"/>
                <w:lang w:eastAsia="zh-CN"/>
              </w:rPr>
              <w:t>建设</w:t>
            </w:r>
          </w:p>
        </w:tc>
      </w:tr>
      <w:tr w:rsidR="001C7BFD" w14:paraId="6148B1F8" w14:textId="77777777" w:rsidTr="007362AD">
        <w:trPr>
          <w:trHeight w:val="312"/>
        </w:trPr>
        <w:tc>
          <w:tcPr>
            <w:tcW w:w="3124" w:type="dxa"/>
            <w:tcBorders>
              <w:top w:val="single" w:sz="4" w:space="0" w:color="000000"/>
              <w:bottom w:val="single" w:sz="4" w:space="0" w:color="000000"/>
              <w:right w:val="single" w:sz="4" w:space="0" w:color="000000"/>
            </w:tcBorders>
            <w:shd w:val="clear" w:color="auto" w:fill="auto"/>
          </w:tcPr>
          <w:p w14:paraId="65DAFDF3" w14:textId="77777777" w:rsidR="001C7BFD" w:rsidRPr="006B67C6" w:rsidRDefault="001C7BFD" w:rsidP="007362AD">
            <w:pPr>
              <w:pStyle w:val="TableParagraph"/>
              <w:rPr>
                <w:sz w:val="18"/>
              </w:rPr>
            </w:pPr>
            <w:r w:rsidRPr="006B67C6">
              <w:rPr>
                <w:rFonts w:ascii="宋体" w:eastAsia="宋体" w:hAnsi="宋体" w:cs="宋体" w:hint="eastAsia"/>
                <w:spacing w:val="-4"/>
                <w:sz w:val="18"/>
              </w:rPr>
              <w:t>关系类</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1D4D440C" w14:textId="77777777" w:rsidR="001C7BFD" w:rsidRPr="006B67C6" w:rsidRDefault="001C7BFD" w:rsidP="007362AD">
            <w:pPr>
              <w:pStyle w:val="TableParagraph"/>
              <w:ind w:left="17"/>
              <w:rPr>
                <w:sz w:val="18"/>
              </w:rPr>
            </w:pPr>
            <w:r w:rsidRPr="006B67C6">
              <w:rPr>
                <w:rFonts w:ascii="宋体" w:eastAsia="宋体" w:hAnsi="宋体" w:cs="宋体" w:hint="eastAsia"/>
                <w:spacing w:val="-3"/>
                <w:sz w:val="18"/>
              </w:rPr>
              <w:t>分类模式</w:t>
            </w:r>
          </w:p>
        </w:tc>
        <w:tc>
          <w:tcPr>
            <w:tcW w:w="3125" w:type="dxa"/>
            <w:tcBorders>
              <w:top w:val="single" w:sz="4" w:space="0" w:color="000000"/>
              <w:left w:val="single" w:sz="4" w:space="0" w:color="000000"/>
              <w:bottom w:val="single" w:sz="4" w:space="0" w:color="000000"/>
            </w:tcBorders>
            <w:shd w:val="clear" w:color="auto" w:fill="auto"/>
          </w:tcPr>
          <w:p w14:paraId="383841FF" w14:textId="77777777" w:rsidR="001C7BFD" w:rsidRPr="006B67C6" w:rsidRDefault="001C7BFD" w:rsidP="007362AD">
            <w:pPr>
              <w:pStyle w:val="TableParagraph"/>
              <w:spacing w:line="240" w:lineRule="auto"/>
              <w:ind w:left="0"/>
              <w:jc w:val="left"/>
              <w:rPr>
                <w:rFonts w:ascii="Times New Roman"/>
                <w:sz w:val="20"/>
              </w:rPr>
            </w:pPr>
            <w:r w:rsidRPr="006B67C6">
              <w:rPr>
                <w:rFonts w:ascii="宋体" w:eastAsia="宋体" w:hAnsi="宋体" w:cs="宋体" w:hint="eastAsia"/>
                <w:sz w:val="20"/>
                <w:lang w:eastAsia="zh-CN"/>
              </w:rPr>
              <w:t>分类法</w:t>
            </w:r>
          </w:p>
        </w:tc>
      </w:tr>
      <w:tr w:rsidR="001C7BFD" w14:paraId="34687F71" w14:textId="77777777" w:rsidTr="007362AD">
        <w:trPr>
          <w:trHeight w:val="307"/>
        </w:trPr>
        <w:tc>
          <w:tcPr>
            <w:tcW w:w="3124" w:type="dxa"/>
            <w:vMerge w:val="restart"/>
            <w:tcBorders>
              <w:top w:val="single" w:sz="4" w:space="0" w:color="000000"/>
              <w:right w:val="single" w:sz="4" w:space="0" w:color="000000"/>
            </w:tcBorders>
            <w:shd w:val="clear" w:color="auto" w:fill="auto"/>
          </w:tcPr>
          <w:p w14:paraId="3CE06B3C" w14:textId="77777777" w:rsidR="001C7BFD" w:rsidRPr="006B67C6" w:rsidRDefault="001C7BFD" w:rsidP="007362AD">
            <w:pPr>
              <w:pStyle w:val="TableParagraph"/>
              <w:spacing w:before="308" w:line="240" w:lineRule="auto"/>
              <w:rPr>
                <w:sz w:val="18"/>
              </w:rPr>
            </w:pPr>
            <w:r w:rsidRPr="006B67C6">
              <w:rPr>
                <w:rFonts w:ascii="宋体" w:eastAsia="宋体" w:hAnsi="宋体" w:cs="宋体" w:hint="eastAsia"/>
                <w:spacing w:val="-4"/>
                <w:sz w:val="18"/>
              </w:rPr>
              <w:t>管理类</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087EA51B" w14:textId="77777777" w:rsidR="001C7BFD" w:rsidRPr="006B67C6" w:rsidRDefault="001C7BFD" w:rsidP="007362AD">
            <w:pPr>
              <w:pStyle w:val="TableParagraph"/>
              <w:spacing w:line="287" w:lineRule="exact"/>
              <w:ind w:left="17"/>
              <w:rPr>
                <w:sz w:val="18"/>
              </w:rPr>
            </w:pPr>
            <w:r w:rsidRPr="006B67C6">
              <w:rPr>
                <w:rFonts w:ascii="宋体" w:eastAsia="宋体" w:hAnsi="宋体" w:cs="宋体" w:hint="eastAsia"/>
                <w:spacing w:val="-3"/>
                <w:sz w:val="18"/>
              </w:rPr>
              <w:t>主管机构</w:t>
            </w:r>
          </w:p>
        </w:tc>
        <w:tc>
          <w:tcPr>
            <w:tcW w:w="3125" w:type="dxa"/>
            <w:tcBorders>
              <w:top w:val="single" w:sz="4" w:space="0" w:color="000000"/>
              <w:left w:val="single" w:sz="4" w:space="0" w:color="000000"/>
              <w:bottom w:val="single" w:sz="4" w:space="0" w:color="000000"/>
            </w:tcBorders>
            <w:shd w:val="clear" w:color="auto" w:fill="auto"/>
          </w:tcPr>
          <w:p w14:paraId="7D90BB25" w14:textId="77777777" w:rsidR="001C7BFD" w:rsidRPr="006B67C6" w:rsidRDefault="001C7BFD" w:rsidP="007362AD">
            <w:pPr>
              <w:pStyle w:val="TableParagraph"/>
              <w:spacing w:line="240" w:lineRule="auto"/>
              <w:ind w:left="0"/>
              <w:jc w:val="left"/>
              <w:rPr>
                <w:rFonts w:ascii="Times New Roman"/>
                <w:sz w:val="20"/>
                <w:lang w:eastAsia="zh-CN"/>
              </w:rPr>
            </w:pPr>
          </w:p>
        </w:tc>
      </w:tr>
      <w:tr w:rsidR="001C7BFD" w14:paraId="3D9AFA39" w14:textId="77777777" w:rsidTr="007362AD">
        <w:trPr>
          <w:trHeight w:val="302"/>
        </w:trPr>
        <w:tc>
          <w:tcPr>
            <w:tcW w:w="3124" w:type="dxa"/>
            <w:vMerge/>
            <w:tcBorders>
              <w:top w:val="nil"/>
              <w:right w:val="single" w:sz="4" w:space="0" w:color="000000"/>
            </w:tcBorders>
            <w:shd w:val="clear" w:color="auto" w:fill="auto"/>
          </w:tcPr>
          <w:p w14:paraId="27EDD56A" w14:textId="77777777" w:rsidR="001C7BFD" w:rsidRPr="006B67C6" w:rsidRDefault="001C7BFD" w:rsidP="007362AD">
            <w:pPr>
              <w:autoSpaceDE w:val="0"/>
              <w:autoSpaceDN w:val="0"/>
              <w:rPr>
                <w:sz w:val="2"/>
                <w:szCs w:val="2"/>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6A21024C" w14:textId="77777777" w:rsidR="001C7BFD" w:rsidRPr="006B67C6" w:rsidRDefault="001C7BFD" w:rsidP="007362AD">
            <w:pPr>
              <w:pStyle w:val="TableParagraph"/>
              <w:spacing w:line="282" w:lineRule="exact"/>
              <w:ind w:left="17"/>
              <w:rPr>
                <w:sz w:val="18"/>
              </w:rPr>
            </w:pPr>
            <w:r w:rsidRPr="006B67C6">
              <w:rPr>
                <w:rFonts w:ascii="宋体" w:eastAsia="宋体" w:hAnsi="宋体" w:cs="宋体" w:hint="eastAsia"/>
                <w:spacing w:val="-3"/>
                <w:sz w:val="18"/>
              </w:rPr>
              <w:t>注册状态</w:t>
            </w:r>
          </w:p>
        </w:tc>
        <w:tc>
          <w:tcPr>
            <w:tcW w:w="3125" w:type="dxa"/>
            <w:tcBorders>
              <w:top w:val="single" w:sz="4" w:space="0" w:color="000000"/>
              <w:left w:val="single" w:sz="4" w:space="0" w:color="000000"/>
              <w:bottom w:val="single" w:sz="4" w:space="0" w:color="000000"/>
            </w:tcBorders>
            <w:shd w:val="clear" w:color="auto" w:fill="auto"/>
          </w:tcPr>
          <w:p w14:paraId="0F61FFB2" w14:textId="77777777" w:rsidR="001C7BFD" w:rsidRPr="006B67C6" w:rsidRDefault="001C7BFD" w:rsidP="007362AD">
            <w:pPr>
              <w:pStyle w:val="TableParagraph"/>
              <w:spacing w:line="240" w:lineRule="auto"/>
              <w:ind w:left="0"/>
              <w:jc w:val="left"/>
              <w:rPr>
                <w:rFonts w:ascii="Times New Roman"/>
                <w:sz w:val="20"/>
              </w:rPr>
            </w:pPr>
            <w:r w:rsidRPr="006B67C6">
              <w:rPr>
                <w:rFonts w:ascii="宋体" w:eastAsia="宋体" w:hAnsi="宋体" w:cs="宋体" w:hint="eastAsia"/>
                <w:sz w:val="20"/>
                <w:lang w:eastAsia="zh-CN"/>
              </w:rPr>
              <w:t>标准状态</w:t>
            </w:r>
          </w:p>
        </w:tc>
      </w:tr>
      <w:tr w:rsidR="001C7BFD" w14:paraId="0BE6FDFF" w14:textId="77777777" w:rsidTr="007362AD">
        <w:trPr>
          <w:trHeight w:val="306"/>
        </w:trPr>
        <w:tc>
          <w:tcPr>
            <w:tcW w:w="3124" w:type="dxa"/>
            <w:vMerge/>
            <w:tcBorders>
              <w:top w:val="nil"/>
              <w:right w:val="single" w:sz="4" w:space="0" w:color="000000"/>
            </w:tcBorders>
            <w:shd w:val="clear" w:color="auto" w:fill="auto"/>
          </w:tcPr>
          <w:p w14:paraId="7D7E3D23" w14:textId="77777777" w:rsidR="001C7BFD" w:rsidRPr="006B67C6" w:rsidRDefault="001C7BFD" w:rsidP="007362AD">
            <w:pPr>
              <w:autoSpaceDE w:val="0"/>
              <w:autoSpaceDN w:val="0"/>
              <w:rPr>
                <w:sz w:val="2"/>
                <w:szCs w:val="2"/>
              </w:rPr>
            </w:pPr>
          </w:p>
        </w:tc>
        <w:tc>
          <w:tcPr>
            <w:tcW w:w="3125" w:type="dxa"/>
            <w:tcBorders>
              <w:top w:val="single" w:sz="4" w:space="0" w:color="000000"/>
              <w:left w:val="single" w:sz="4" w:space="0" w:color="000000"/>
              <w:right w:val="single" w:sz="4" w:space="0" w:color="000000"/>
            </w:tcBorders>
            <w:shd w:val="clear" w:color="auto" w:fill="auto"/>
          </w:tcPr>
          <w:p w14:paraId="6EFC5F26" w14:textId="77777777" w:rsidR="001C7BFD" w:rsidRPr="006B67C6" w:rsidRDefault="001C7BFD" w:rsidP="007362AD">
            <w:pPr>
              <w:pStyle w:val="TableParagraph"/>
              <w:spacing w:line="287" w:lineRule="exact"/>
              <w:ind w:left="17"/>
              <w:rPr>
                <w:sz w:val="18"/>
              </w:rPr>
            </w:pPr>
            <w:r w:rsidRPr="006B67C6">
              <w:rPr>
                <w:rFonts w:ascii="宋体" w:eastAsia="宋体" w:hAnsi="宋体" w:cs="宋体" w:hint="eastAsia"/>
                <w:spacing w:val="-3"/>
                <w:sz w:val="18"/>
              </w:rPr>
              <w:t>提交机构</w:t>
            </w:r>
          </w:p>
        </w:tc>
        <w:tc>
          <w:tcPr>
            <w:tcW w:w="3125" w:type="dxa"/>
            <w:tcBorders>
              <w:top w:val="single" w:sz="4" w:space="0" w:color="000000"/>
              <w:left w:val="single" w:sz="4" w:space="0" w:color="000000"/>
            </w:tcBorders>
            <w:shd w:val="clear" w:color="auto" w:fill="auto"/>
          </w:tcPr>
          <w:p w14:paraId="62DB2352" w14:textId="77777777" w:rsidR="001C7BFD" w:rsidRPr="006B67C6" w:rsidRDefault="001C7BFD" w:rsidP="007362AD">
            <w:pPr>
              <w:pStyle w:val="TableParagraph"/>
              <w:spacing w:line="240" w:lineRule="auto"/>
              <w:ind w:left="0"/>
              <w:jc w:val="left"/>
              <w:rPr>
                <w:rFonts w:ascii="Times New Roman"/>
                <w:sz w:val="20"/>
              </w:rPr>
            </w:pPr>
          </w:p>
        </w:tc>
      </w:tr>
    </w:tbl>
    <w:p w14:paraId="3C0E7854" w14:textId="3FEE43BC" w:rsidR="00EF228F" w:rsidRDefault="008A4E0A" w:rsidP="009228F4">
      <w:pPr>
        <w:pStyle w:val="afff1"/>
        <w:spacing w:before="156" w:after="156"/>
      </w:pPr>
      <w:r>
        <w:rPr>
          <w:rFonts w:hint="eastAsia"/>
        </w:rPr>
        <w:t>数据元专用属性</w:t>
      </w:r>
    </w:p>
    <w:p w14:paraId="122B0A02" w14:textId="697035E5" w:rsidR="00EF228F" w:rsidRDefault="008A4E0A" w:rsidP="00C658EA">
      <w:pPr>
        <w:pStyle w:val="afff2"/>
        <w:spacing w:before="156" w:after="156"/>
        <w:ind w:left="0"/>
      </w:pPr>
      <w:r>
        <w:rPr>
          <w:rFonts w:hint="eastAsia"/>
        </w:rPr>
        <w:t>智慧中药房患者处方信息子集</w:t>
      </w:r>
    </w:p>
    <w:p w14:paraId="5BBB64EB" w14:textId="4760F7BB" w:rsidR="00EF228F" w:rsidRDefault="008A4E0A" w:rsidP="00C658EA">
      <w:pPr>
        <w:pStyle w:val="afffff"/>
        <w:ind w:firstLine="420"/>
      </w:pPr>
      <w:r>
        <w:rPr>
          <w:rFonts w:hint="eastAsia"/>
        </w:rPr>
        <w:lastRenderedPageBreak/>
        <w:t>智慧中药房患者处方信息子集的数据元专用属性描述见表3。</w:t>
      </w:r>
    </w:p>
    <w:p w14:paraId="3F1B61D7" w14:textId="76410EC6" w:rsidR="00EF228F" w:rsidRDefault="006110D4" w:rsidP="00C658EA">
      <w:pPr>
        <w:pStyle w:val="afff2"/>
        <w:spacing w:before="156" w:after="156"/>
        <w:ind w:left="0"/>
      </w:pPr>
      <w:r>
        <w:rPr>
          <w:rFonts w:hint="eastAsia"/>
        </w:rPr>
        <w:t>患者卫生事件摘要子集</w:t>
      </w:r>
    </w:p>
    <w:p w14:paraId="2EC68D35" w14:textId="2014A277" w:rsidR="00EF228F" w:rsidRDefault="006110D4" w:rsidP="006110D4">
      <w:pPr>
        <w:pStyle w:val="af8"/>
        <w:numPr>
          <w:ilvl w:val="0"/>
          <w:numId w:val="0"/>
        </w:numPr>
        <w:ind w:left="426"/>
      </w:pPr>
      <w:r w:rsidRPr="006110D4">
        <w:rPr>
          <w:rFonts w:hint="eastAsia"/>
        </w:rPr>
        <w:t>患者卫生事件摘要的数据元专用属性描述见表4。</w:t>
      </w:r>
    </w:p>
    <w:p w14:paraId="7B7BDA4E" w14:textId="431BABB8" w:rsidR="006110D4" w:rsidRDefault="006110D4" w:rsidP="006110D4">
      <w:pPr>
        <w:pStyle w:val="affffffffffff1"/>
        <w:spacing w:beforeLines="50" w:before="156" w:afterLines="50" w:after="156"/>
        <w:jc w:val="left"/>
      </w:pPr>
      <w:r>
        <w:t>6</w:t>
      </w:r>
      <w:r>
        <w:rPr>
          <w:rFonts w:hint="eastAsia"/>
        </w:rPr>
        <w:t>.2.3患者医疗费用记录子集数据元</w:t>
      </w:r>
    </w:p>
    <w:p w14:paraId="5972E71C" w14:textId="77777777" w:rsidR="006110D4" w:rsidRDefault="006110D4" w:rsidP="006110D4">
      <w:pPr>
        <w:pStyle w:val="affffffffffff0"/>
        <w:ind w:firstLine="420"/>
      </w:pPr>
      <w:r>
        <w:rPr>
          <w:rFonts w:hint="eastAsia"/>
        </w:rPr>
        <w:t>患者医疗费用记录子集数据元专用属性描述见表5。</w:t>
      </w:r>
    </w:p>
    <w:p w14:paraId="2818F1EB" w14:textId="02D06ABB" w:rsidR="006110D4" w:rsidRDefault="00C405DC" w:rsidP="006110D4">
      <w:pPr>
        <w:pStyle w:val="affffffffffff1"/>
        <w:spacing w:beforeLines="50" w:before="156" w:afterLines="50" w:after="156"/>
        <w:jc w:val="left"/>
      </w:pPr>
      <w:r>
        <w:t>6</w:t>
      </w:r>
      <w:r w:rsidR="006110D4">
        <w:rPr>
          <w:rFonts w:hint="eastAsia"/>
        </w:rPr>
        <w:t>.2.4患者处方流转数据元</w:t>
      </w:r>
    </w:p>
    <w:p w14:paraId="52A98506" w14:textId="6005888E" w:rsidR="006110D4" w:rsidRDefault="006110D4" w:rsidP="006110D4">
      <w:pPr>
        <w:pStyle w:val="af8"/>
        <w:numPr>
          <w:ilvl w:val="0"/>
          <w:numId w:val="0"/>
        </w:numPr>
        <w:ind w:left="426"/>
      </w:pPr>
      <w:r>
        <w:rPr>
          <w:rFonts w:hint="eastAsia"/>
        </w:rPr>
        <w:t>患者处方流转数据元专用属性描述见表6。</w:t>
      </w:r>
    </w:p>
    <w:p w14:paraId="1FE1EB26" w14:textId="14277B6A" w:rsidR="00EF228F" w:rsidRDefault="00C405DC" w:rsidP="00351464">
      <w:pPr>
        <w:pStyle w:val="affffffffffff2"/>
        <w:numPr>
          <w:ilvl w:val="0"/>
          <w:numId w:val="34"/>
        </w:numPr>
        <w:tabs>
          <w:tab w:val="left" w:pos="360"/>
        </w:tabs>
        <w:spacing w:beforeLines="50" w:before="156" w:afterLines="50" w:after="156"/>
      </w:pPr>
      <w:r>
        <w:br w:type="page"/>
      </w:r>
      <w:bookmarkStart w:id="44" w:name="BookMark5"/>
      <w:bookmarkEnd w:id="22"/>
    </w:p>
    <w:p w14:paraId="66A07A0D" w14:textId="77777777" w:rsidR="00876AD6" w:rsidRDefault="00876AD6" w:rsidP="00876AD6">
      <w:pPr>
        <w:pStyle w:val="affffffffffff2"/>
        <w:numPr>
          <w:ilvl w:val="0"/>
          <w:numId w:val="34"/>
        </w:numPr>
        <w:tabs>
          <w:tab w:val="left" w:pos="360"/>
        </w:tabs>
        <w:spacing w:beforeLines="50" w:before="156" w:afterLines="50" w:after="156"/>
      </w:pPr>
      <w:r>
        <w:rPr>
          <w:rFonts w:hint="eastAsia"/>
        </w:rPr>
        <w:lastRenderedPageBreak/>
        <w:t>智慧中药房患者处方信息子集的数据元</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245"/>
        <w:gridCol w:w="1134"/>
        <w:gridCol w:w="2967"/>
        <w:gridCol w:w="885"/>
        <w:gridCol w:w="957"/>
        <w:gridCol w:w="1570"/>
      </w:tblGrid>
      <w:tr w:rsidR="00876AD6" w14:paraId="117E7202" w14:textId="77777777" w:rsidTr="00876AD6">
        <w:trPr>
          <w:jc w:val="center"/>
        </w:trPr>
        <w:tc>
          <w:tcPr>
            <w:tcW w:w="1585" w:type="dxa"/>
            <w:vAlign w:val="center"/>
          </w:tcPr>
          <w:p w14:paraId="357727B4" w14:textId="77777777" w:rsidR="00876AD6" w:rsidRDefault="00876AD6" w:rsidP="007362AD">
            <w:pPr>
              <w:jc w:val="center"/>
              <w:rPr>
                <w:sz w:val="18"/>
                <w:szCs w:val="18"/>
              </w:rPr>
            </w:pPr>
            <w:r>
              <w:rPr>
                <w:rFonts w:hint="eastAsia"/>
                <w:sz w:val="18"/>
                <w:szCs w:val="18"/>
              </w:rPr>
              <w:t>内部标识符</w:t>
            </w:r>
          </w:p>
        </w:tc>
        <w:tc>
          <w:tcPr>
            <w:tcW w:w="1245" w:type="dxa"/>
            <w:vAlign w:val="center"/>
          </w:tcPr>
          <w:p w14:paraId="373AFC35" w14:textId="77777777" w:rsidR="00876AD6" w:rsidRDefault="00876AD6" w:rsidP="007362AD">
            <w:pPr>
              <w:jc w:val="center"/>
              <w:rPr>
                <w:sz w:val="18"/>
                <w:szCs w:val="18"/>
              </w:rPr>
            </w:pPr>
            <w:r>
              <w:rPr>
                <w:rFonts w:hint="eastAsia"/>
                <w:sz w:val="18"/>
                <w:szCs w:val="18"/>
              </w:rPr>
              <w:t>数据元标识符（</w:t>
            </w:r>
            <w:r>
              <w:rPr>
                <w:rFonts w:hint="eastAsia"/>
                <w:sz w:val="18"/>
                <w:szCs w:val="18"/>
              </w:rPr>
              <w:t>DE</w:t>
            </w:r>
            <w:r>
              <w:rPr>
                <w:rFonts w:hint="eastAsia"/>
                <w:sz w:val="18"/>
                <w:szCs w:val="18"/>
              </w:rPr>
              <w:t>）</w:t>
            </w:r>
          </w:p>
        </w:tc>
        <w:tc>
          <w:tcPr>
            <w:tcW w:w="1134" w:type="dxa"/>
            <w:vAlign w:val="center"/>
          </w:tcPr>
          <w:p w14:paraId="6CEA5298" w14:textId="77777777" w:rsidR="00876AD6" w:rsidRDefault="00876AD6" w:rsidP="007362AD">
            <w:pPr>
              <w:jc w:val="center"/>
              <w:rPr>
                <w:sz w:val="18"/>
                <w:szCs w:val="18"/>
              </w:rPr>
            </w:pPr>
            <w:r>
              <w:rPr>
                <w:rFonts w:hint="eastAsia"/>
                <w:sz w:val="18"/>
                <w:szCs w:val="18"/>
              </w:rPr>
              <w:t>数据元名称</w:t>
            </w:r>
          </w:p>
        </w:tc>
        <w:tc>
          <w:tcPr>
            <w:tcW w:w="2967" w:type="dxa"/>
            <w:vAlign w:val="center"/>
          </w:tcPr>
          <w:p w14:paraId="746F8D26" w14:textId="77777777" w:rsidR="00876AD6" w:rsidRDefault="00876AD6" w:rsidP="007362AD">
            <w:pPr>
              <w:jc w:val="center"/>
              <w:rPr>
                <w:sz w:val="18"/>
                <w:szCs w:val="18"/>
              </w:rPr>
            </w:pPr>
            <w:r>
              <w:rPr>
                <w:rFonts w:hint="eastAsia"/>
                <w:sz w:val="18"/>
                <w:szCs w:val="18"/>
              </w:rPr>
              <w:t>定义</w:t>
            </w:r>
          </w:p>
        </w:tc>
        <w:tc>
          <w:tcPr>
            <w:tcW w:w="885" w:type="dxa"/>
            <w:vAlign w:val="center"/>
          </w:tcPr>
          <w:p w14:paraId="7686D56D" w14:textId="77777777" w:rsidR="00876AD6" w:rsidRDefault="00876AD6" w:rsidP="007362AD">
            <w:pPr>
              <w:jc w:val="center"/>
              <w:rPr>
                <w:sz w:val="18"/>
                <w:szCs w:val="18"/>
              </w:rPr>
            </w:pPr>
            <w:r>
              <w:rPr>
                <w:rFonts w:hint="eastAsia"/>
                <w:sz w:val="18"/>
                <w:szCs w:val="18"/>
              </w:rPr>
              <w:t>数据元值的数据类型</w:t>
            </w:r>
          </w:p>
        </w:tc>
        <w:tc>
          <w:tcPr>
            <w:tcW w:w="957" w:type="dxa"/>
            <w:vAlign w:val="center"/>
          </w:tcPr>
          <w:p w14:paraId="2DB6A2B8" w14:textId="77777777" w:rsidR="00876AD6" w:rsidRDefault="00876AD6" w:rsidP="007362AD">
            <w:pPr>
              <w:jc w:val="center"/>
              <w:rPr>
                <w:sz w:val="18"/>
                <w:szCs w:val="18"/>
              </w:rPr>
            </w:pPr>
            <w:r>
              <w:rPr>
                <w:rFonts w:hint="eastAsia"/>
                <w:sz w:val="18"/>
                <w:szCs w:val="18"/>
              </w:rPr>
              <w:t>表示格式</w:t>
            </w:r>
          </w:p>
        </w:tc>
        <w:tc>
          <w:tcPr>
            <w:tcW w:w="1570" w:type="dxa"/>
            <w:vAlign w:val="center"/>
          </w:tcPr>
          <w:p w14:paraId="528D4AE1" w14:textId="77777777" w:rsidR="00876AD6" w:rsidRDefault="00876AD6" w:rsidP="007362AD">
            <w:pPr>
              <w:widowControl/>
              <w:jc w:val="center"/>
              <w:rPr>
                <w:sz w:val="18"/>
                <w:szCs w:val="18"/>
              </w:rPr>
            </w:pPr>
            <w:r>
              <w:rPr>
                <w:rFonts w:hint="eastAsia"/>
                <w:sz w:val="18"/>
                <w:szCs w:val="18"/>
              </w:rPr>
              <w:t>数据元允许值</w:t>
            </w:r>
          </w:p>
        </w:tc>
      </w:tr>
      <w:tr w:rsidR="00876AD6" w14:paraId="338769C6" w14:textId="77777777" w:rsidTr="00876AD6">
        <w:trPr>
          <w:jc w:val="center"/>
        </w:trPr>
        <w:tc>
          <w:tcPr>
            <w:tcW w:w="1585" w:type="dxa"/>
            <w:vAlign w:val="center"/>
          </w:tcPr>
          <w:p w14:paraId="3AE86927" w14:textId="77777777" w:rsidR="00876AD6" w:rsidRDefault="00876AD6" w:rsidP="007362AD">
            <w:pPr>
              <w:pStyle w:val="affffffffffff0"/>
              <w:spacing w:before="156" w:after="156"/>
              <w:ind w:firstLineChars="0" w:firstLine="0"/>
            </w:pPr>
            <w:r>
              <w:rPr>
                <w:rFonts w:hint="eastAsia"/>
              </w:rPr>
              <w:t>HDSD00.03.040</w:t>
            </w:r>
          </w:p>
        </w:tc>
        <w:tc>
          <w:tcPr>
            <w:tcW w:w="1245" w:type="dxa"/>
            <w:vAlign w:val="center"/>
          </w:tcPr>
          <w:p w14:paraId="0116E061" w14:textId="77777777" w:rsidR="00876AD6" w:rsidRDefault="00876AD6" w:rsidP="007362AD">
            <w:pPr>
              <w:pStyle w:val="affffffffffff0"/>
              <w:spacing w:before="156" w:after="156"/>
              <w:ind w:firstLineChars="0" w:firstLine="0"/>
            </w:pPr>
            <w:r>
              <w:rPr>
                <w:rFonts w:hint="eastAsia"/>
              </w:rPr>
              <w:t>DE08.00.001.00</w:t>
            </w:r>
          </w:p>
        </w:tc>
        <w:tc>
          <w:tcPr>
            <w:tcW w:w="1134" w:type="dxa"/>
            <w:vAlign w:val="center"/>
          </w:tcPr>
          <w:p w14:paraId="65AA893B" w14:textId="77777777" w:rsidR="00876AD6" w:rsidRDefault="00876AD6" w:rsidP="007362AD">
            <w:pPr>
              <w:pStyle w:val="affffffffffff0"/>
              <w:spacing w:before="156" w:after="156"/>
              <w:ind w:firstLineChars="0" w:firstLine="0"/>
            </w:pPr>
            <w:r>
              <w:rPr>
                <w:rFonts w:hint="eastAsia"/>
              </w:rPr>
              <w:t>医疗机构组织机构代码</w:t>
            </w:r>
          </w:p>
        </w:tc>
        <w:tc>
          <w:tcPr>
            <w:tcW w:w="2967" w:type="dxa"/>
            <w:vAlign w:val="center"/>
          </w:tcPr>
          <w:p w14:paraId="5A5F8BC7" w14:textId="77777777" w:rsidR="00876AD6" w:rsidRDefault="00876AD6" w:rsidP="007362AD">
            <w:pPr>
              <w:pStyle w:val="affffffffffff0"/>
              <w:spacing w:before="156" w:after="156"/>
              <w:ind w:firstLineChars="0" w:firstLine="0"/>
            </w:pPr>
            <w:r>
              <w:rPr>
                <w:rFonts w:hint="eastAsia"/>
              </w:rPr>
              <w:t>经《医疗机构执业许可证》登记的，并按照特定编码体系填写的代码</w:t>
            </w:r>
          </w:p>
        </w:tc>
        <w:tc>
          <w:tcPr>
            <w:tcW w:w="885" w:type="dxa"/>
            <w:vAlign w:val="center"/>
          </w:tcPr>
          <w:p w14:paraId="1E823374"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03FC9AAC" w14:textId="77777777" w:rsidR="00876AD6" w:rsidRDefault="00876AD6" w:rsidP="007362AD">
            <w:pPr>
              <w:pStyle w:val="affffffffffff0"/>
              <w:spacing w:before="156" w:after="156"/>
              <w:ind w:firstLineChars="0" w:firstLine="0"/>
            </w:pPr>
            <w:r>
              <w:rPr>
                <w:rFonts w:hint="eastAsia"/>
              </w:rPr>
              <w:t>AN10</w:t>
            </w:r>
          </w:p>
        </w:tc>
        <w:tc>
          <w:tcPr>
            <w:tcW w:w="1570" w:type="dxa"/>
            <w:vAlign w:val="center"/>
          </w:tcPr>
          <w:p w14:paraId="0CC66E70" w14:textId="77777777" w:rsidR="00876AD6" w:rsidRDefault="00876AD6" w:rsidP="007362AD">
            <w:pPr>
              <w:pStyle w:val="affffffffffff0"/>
              <w:spacing w:before="156" w:after="156"/>
              <w:ind w:firstLineChars="0" w:firstLine="0"/>
            </w:pPr>
            <w:r>
              <w:rPr>
                <w:rFonts w:hint="eastAsia"/>
              </w:rPr>
              <w:t>WS 218-2002</w:t>
            </w:r>
          </w:p>
        </w:tc>
      </w:tr>
      <w:tr w:rsidR="00876AD6" w14:paraId="04E8BA64" w14:textId="77777777" w:rsidTr="00876AD6">
        <w:trPr>
          <w:jc w:val="center"/>
        </w:trPr>
        <w:tc>
          <w:tcPr>
            <w:tcW w:w="1585" w:type="dxa"/>
            <w:vAlign w:val="center"/>
          </w:tcPr>
          <w:p w14:paraId="6CF19569" w14:textId="77777777" w:rsidR="00876AD6" w:rsidRDefault="00876AD6" w:rsidP="007362AD">
            <w:pPr>
              <w:pStyle w:val="affffffffffff0"/>
              <w:spacing w:before="156" w:after="156"/>
              <w:ind w:firstLineChars="0" w:firstLine="0"/>
            </w:pPr>
            <w:r>
              <w:rPr>
                <w:rFonts w:hint="eastAsia"/>
              </w:rPr>
              <w:t>HDSD00.03.025</w:t>
            </w:r>
          </w:p>
        </w:tc>
        <w:tc>
          <w:tcPr>
            <w:tcW w:w="1245" w:type="dxa"/>
            <w:vAlign w:val="center"/>
          </w:tcPr>
          <w:p w14:paraId="0AFDDE1A" w14:textId="77777777" w:rsidR="00876AD6" w:rsidRDefault="00876AD6" w:rsidP="007362AD">
            <w:pPr>
              <w:pStyle w:val="affffffffffff0"/>
              <w:spacing w:before="156" w:after="156"/>
              <w:ind w:firstLineChars="0" w:firstLine="0"/>
            </w:pPr>
            <w:r>
              <w:rPr>
                <w:rFonts w:hint="eastAsia"/>
              </w:rPr>
              <w:t>DE01.00.010.00</w:t>
            </w:r>
          </w:p>
        </w:tc>
        <w:tc>
          <w:tcPr>
            <w:tcW w:w="1134" w:type="dxa"/>
            <w:vAlign w:val="center"/>
          </w:tcPr>
          <w:p w14:paraId="483E2FC9" w14:textId="77777777" w:rsidR="00876AD6" w:rsidRDefault="00876AD6" w:rsidP="007362AD">
            <w:pPr>
              <w:pStyle w:val="affffffffffff0"/>
              <w:spacing w:before="156" w:after="156"/>
              <w:ind w:firstLineChars="0" w:firstLine="0"/>
            </w:pPr>
            <w:r>
              <w:rPr>
                <w:rFonts w:hint="eastAsia"/>
              </w:rPr>
              <w:t>门诊号</w:t>
            </w:r>
          </w:p>
        </w:tc>
        <w:tc>
          <w:tcPr>
            <w:tcW w:w="2967" w:type="dxa"/>
            <w:vAlign w:val="center"/>
          </w:tcPr>
          <w:p w14:paraId="14BC0F88" w14:textId="77777777" w:rsidR="00876AD6" w:rsidRDefault="00876AD6" w:rsidP="007362AD">
            <w:pPr>
              <w:pStyle w:val="affffffffffff0"/>
              <w:spacing w:before="156" w:after="156"/>
              <w:ind w:firstLineChars="0" w:firstLine="0"/>
            </w:pPr>
            <w:r>
              <w:rPr>
                <w:rFonts w:hint="eastAsia"/>
              </w:rPr>
              <w:t>按照某一特定编码规则赋予门诊就诊对象的顺序号</w:t>
            </w:r>
          </w:p>
        </w:tc>
        <w:tc>
          <w:tcPr>
            <w:tcW w:w="885" w:type="dxa"/>
            <w:vAlign w:val="center"/>
          </w:tcPr>
          <w:p w14:paraId="0DACA243"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32D98D40" w14:textId="77777777" w:rsidR="00876AD6" w:rsidRDefault="00876AD6" w:rsidP="007362AD">
            <w:pPr>
              <w:pStyle w:val="affffffffffff0"/>
              <w:spacing w:before="156" w:after="156"/>
              <w:ind w:firstLineChars="0" w:firstLine="0"/>
            </w:pPr>
            <w:r>
              <w:rPr>
                <w:rFonts w:hint="eastAsia"/>
              </w:rPr>
              <w:t>AN..18</w:t>
            </w:r>
          </w:p>
        </w:tc>
        <w:tc>
          <w:tcPr>
            <w:tcW w:w="1570" w:type="dxa"/>
            <w:vAlign w:val="center"/>
          </w:tcPr>
          <w:p w14:paraId="5F0CB0D5" w14:textId="77777777" w:rsidR="00876AD6" w:rsidRDefault="00876AD6" w:rsidP="007362AD">
            <w:pPr>
              <w:pStyle w:val="affffffffffff0"/>
              <w:spacing w:before="156" w:after="156"/>
              <w:ind w:firstLineChars="0" w:firstLine="0"/>
            </w:pPr>
            <w:r>
              <w:rPr>
                <w:rFonts w:hint="eastAsia"/>
              </w:rPr>
              <w:t>—</w:t>
            </w:r>
          </w:p>
        </w:tc>
      </w:tr>
      <w:tr w:rsidR="00876AD6" w14:paraId="479A7282" w14:textId="77777777" w:rsidTr="00876AD6">
        <w:trPr>
          <w:jc w:val="center"/>
        </w:trPr>
        <w:tc>
          <w:tcPr>
            <w:tcW w:w="1585" w:type="dxa"/>
            <w:vAlign w:val="center"/>
          </w:tcPr>
          <w:p w14:paraId="6F434E17" w14:textId="77777777" w:rsidR="00876AD6" w:rsidRDefault="00876AD6" w:rsidP="007362AD">
            <w:pPr>
              <w:pStyle w:val="affffffffffff0"/>
              <w:spacing w:before="156" w:after="156"/>
              <w:ind w:firstLineChars="0" w:firstLine="0"/>
            </w:pPr>
            <w:r>
              <w:rPr>
                <w:rFonts w:hint="eastAsia"/>
              </w:rPr>
              <w:t>HDSD00.03.024</w:t>
            </w:r>
          </w:p>
        </w:tc>
        <w:tc>
          <w:tcPr>
            <w:tcW w:w="1245" w:type="dxa"/>
            <w:vAlign w:val="center"/>
          </w:tcPr>
          <w:p w14:paraId="0417B84D" w14:textId="77777777" w:rsidR="00876AD6" w:rsidRDefault="00876AD6" w:rsidP="007362AD">
            <w:pPr>
              <w:pStyle w:val="affffffffffff0"/>
              <w:spacing w:before="156" w:after="156"/>
              <w:ind w:firstLineChars="0" w:firstLine="0"/>
            </w:pPr>
            <w:r>
              <w:rPr>
                <w:rFonts w:hint="eastAsia"/>
              </w:rPr>
              <w:t>DE08.10.026.00</w:t>
            </w:r>
          </w:p>
        </w:tc>
        <w:tc>
          <w:tcPr>
            <w:tcW w:w="1134" w:type="dxa"/>
            <w:vAlign w:val="center"/>
          </w:tcPr>
          <w:p w14:paraId="1D0623D6" w14:textId="77777777" w:rsidR="00876AD6" w:rsidRDefault="00876AD6" w:rsidP="007362AD">
            <w:pPr>
              <w:pStyle w:val="affffffffffff0"/>
              <w:spacing w:before="156" w:after="156"/>
              <w:ind w:firstLineChars="0" w:firstLine="0"/>
            </w:pPr>
            <w:r>
              <w:rPr>
                <w:rFonts w:hint="eastAsia"/>
              </w:rPr>
              <w:t>科室名称</w:t>
            </w:r>
          </w:p>
        </w:tc>
        <w:tc>
          <w:tcPr>
            <w:tcW w:w="2967" w:type="dxa"/>
            <w:vAlign w:val="center"/>
          </w:tcPr>
          <w:p w14:paraId="0F99959F" w14:textId="77777777" w:rsidR="00876AD6" w:rsidRDefault="00876AD6" w:rsidP="007362AD">
            <w:pPr>
              <w:pStyle w:val="affffffffffff0"/>
              <w:spacing w:before="156" w:after="156"/>
              <w:ind w:firstLineChars="0" w:firstLine="0"/>
            </w:pPr>
            <w:r>
              <w:rPr>
                <w:rFonts w:hint="eastAsia"/>
              </w:rPr>
              <w:t>患者在医疗机构就诊的科室名称</w:t>
            </w:r>
          </w:p>
        </w:tc>
        <w:tc>
          <w:tcPr>
            <w:tcW w:w="885" w:type="dxa"/>
            <w:vAlign w:val="center"/>
          </w:tcPr>
          <w:p w14:paraId="120DB62D"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3312A5C7" w14:textId="77777777" w:rsidR="00876AD6" w:rsidRDefault="00876AD6" w:rsidP="007362AD">
            <w:pPr>
              <w:pStyle w:val="affffffffffff0"/>
              <w:spacing w:before="156" w:after="156"/>
              <w:ind w:firstLineChars="0" w:firstLine="0"/>
            </w:pPr>
            <w:r>
              <w:rPr>
                <w:rFonts w:hint="eastAsia"/>
              </w:rPr>
              <w:t>AN..50</w:t>
            </w:r>
          </w:p>
        </w:tc>
        <w:tc>
          <w:tcPr>
            <w:tcW w:w="1570" w:type="dxa"/>
            <w:vAlign w:val="center"/>
          </w:tcPr>
          <w:p w14:paraId="6D6E9D6E" w14:textId="77777777" w:rsidR="00876AD6" w:rsidRDefault="00876AD6" w:rsidP="007362AD">
            <w:pPr>
              <w:pStyle w:val="affffffffffff0"/>
              <w:spacing w:before="156" w:after="156"/>
              <w:ind w:firstLineChars="0" w:firstLine="0"/>
            </w:pPr>
            <w:r>
              <w:rPr>
                <w:rFonts w:hint="eastAsia"/>
              </w:rPr>
              <w:t>—</w:t>
            </w:r>
          </w:p>
        </w:tc>
      </w:tr>
      <w:tr w:rsidR="00876AD6" w14:paraId="0A3B13CA" w14:textId="77777777" w:rsidTr="00876AD6">
        <w:trPr>
          <w:jc w:val="center"/>
        </w:trPr>
        <w:tc>
          <w:tcPr>
            <w:tcW w:w="1585" w:type="dxa"/>
            <w:vAlign w:val="center"/>
          </w:tcPr>
          <w:p w14:paraId="0B27AE49" w14:textId="77777777" w:rsidR="00876AD6" w:rsidRDefault="00876AD6" w:rsidP="007362AD">
            <w:pPr>
              <w:pStyle w:val="affffffffffff0"/>
              <w:spacing w:before="156" w:after="156"/>
              <w:ind w:firstLineChars="0" w:firstLine="0"/>
            </w:pPr>
            <w:r>
              <w:rPr>
                <w:rFonts w:hint="eastAsia"/>
              </w:rPr>
              <w:t>HDSD00.03.041</w:t>
            </w:r>
          </w:p>
        </w:tc>
        <w:tc>
          <w:tcPr>
            <w:tcW w:w="1245" w:type="dxa"/>
            <w:vAlign w:val="center"/>
          </w:tcPr>
          <w:p w14:paraId="0C55DDD2" w14:textId="77777777" w:rsidR="00876AD6" w:rsidRDefault="00876AD6" w:rsidP="007362AD">
            <w:pPr>
              <w:pStyle w:val="affffffffffff0"/>
              <w:spacing w:before="156" w:after="156"/>
              <w:ind w:firstLineChars="0" w:firstLine="0"/>
            </w:pPr>
            <w:r>
              <w:rPr>
                <w:rFonts w:hAnsi="Times New Roman" w:hint="eastAsia"/>
              </w:rPr>
              <w:t>DE02.01.039.00</w:t>
            </w:r>
          </w:p>
        </w:tc>
        <w:tc>
          <w:tcPr>
            <w:tcW w:w="1134" w:type="dxa"/>
            <w:vAlign w:val="center"/>
          </w:tcPr>
          <w:p w14:paraId="552B76B6" w14:textId="77777777" w:rsidR="00876AD6" w:rsidRDefault="00876AD6" w:rsidP="007362AD">
            <w:pPr>
              <w:pStyle w:val="affffffffffff0"/>
              <w:spacing w:before="156" w:after="156"/>
              <w:ind w:firstLineChars="0" w:firstLine="0"/>
            </w:pPr>
            <w:r>
              <w:rPr>
                <w:rFonts w:hint="eastAsia"/>
              </w:rPr>
              <w:t>开单医生</w:t>
            </w:r>
          </w:p>
        </w:tc>
        <w:tc>
          <w:tcPr>
            <w:tcW w:w="2967" w:type="dxa"/>
            <w:vAlign w:val="center"/>
          </w:tcPr>
          <w:p w14:paraId="7F761182" w14:textId="77777777" w:rsidR="00876AD6" w:rsidRDefault="00876AD6" w:rsidP="007362AD">
            <w:pPr>
              <w:pStyle w:val="affffffffffff0"/>
              <w:spacing w:before="156" w:after="156"/>
              <w:ind w:firstLineChars="0" w:firstLine="0"/>
            </w:pPr>
            <w:r>
              <w:rPr>
                <w:rFonts w:hint="eastAsia"/>
              </w:rPr>
              <w:t>开立医嘱的人员签署的在公安户籍管理部门正式登记注册的姓氏和名称</w:t>
            </w:r>
          </w:p>
        </w:tc>
        <w:tc>
          <w:tcPr>
            <w:tcW w:w="885" w:type="dxa"/>
            <w:vAlign w:val="center"/>
          </w:tcPr>
          <w:p w14:paraId="6F8AAFEB" w14:textId="77777777" w:rsidR="00876AD6" w:rsidRDefault="00876AD6" w:rsidP="007362AD">
            <w:pPr>
              <w:pStyle w:val="affffffffffff0"/>
              <w:spacing w:before="156" w:after="156"/>
              <w:ind w:firstLineChars="0" w:firstLine="0"/>
              <w:rPr>
                <w:rFonts w:hAnsi="Times New Roman"/>
              </w:rPr>
            </w:pPr>
            <w:r>
              <w:rPr>
                <w:rFonts w:hAnsi="Times New Roman" w:hint="eastAsia"/>
              </w:rPr>
              <w:t>S1</w:t>
            </w:r>
          </w:p>
        </w:tc>
        <w:tc>
          <w:tcPr>
            <w:tcW w:w="957" w:type="dxa"/>
            <w:vAlign w:val="center"/>
          </w:tcPr>
          <w:p w14:paraId="368BC8C7" w14:textId="77777777" w:rsidR="00876AD6" w:rsidRDefault="00876AD6" w:rsidP="007362AD">
            <w:pPr>
              <w:pStyle w:val="affffffffffff0"/>
              <w:spacing w:before="156" w:after="156"/>
              <w:ind w:firstLineChars="0" w:firstLine="0"/>
              <w:rPr>
                <w:rFonts w:hAnsi="Times New Roman"/>
              </w:rPr>
            </w:pPr>
            <w:r>
              <w:rPr>
                <w:rFonts w:hAnsi="Times New Roman" w:hint="eastAsia"/>
              </w:rPr>
              <w:t>AN..50</w:t>
            </w:r>
          </w:p>
        </w:tc>
        <w:tc>
          <w:tcPr>
            <w:tcW w:w="1570" w:type="dxa"/>
            <w:vAlign w:val="center"/>
          </w:tcPr>
          <w:p w14:paraId="2BA23E41" w14:textId="77777777" w:rsidR="00876AD6" w:rsidRDefault="00876AD6" w:rsidP="007362AD">
            <w:pPr>
              <w:pStyle w:val="affffffffffff0"/>
              <w:spacing w:before="156" w:after="156"/>
              <w:ind w:firstLineChars="0" w:firstLine="0"/>
            </w:pPr>
            <w:r>
              <w:rPr>
                <w:rFonts w:hint="eastAsia"/>
              </w:rPr>
              <w:t>—</w:t>
            </w:r>
          </w:p>
        </w:tc>
      </w:tr>
      <w:tr w:rsidR="00876AD6" w14:paraId="40965E88" w14:textId="77777777" w:rsidTr="00876AD6">
        <w:trPr>
          <w:jc w:val="center"/>
        </w:trPr>
        <w:tc>
          <w:tcPr>
            <w:tcW w:w="1585" w:type="dxa"/>
            <w:vAlign w:val="center"/>
          </w:tcPr>
          <w:p w14:paraId="1772ED80" w14:textId="77777777" w:rsidR="00876AD6" w:rsidRDefault="00876AD6" w:rsidP="007362AD">
            <w:pPr>
              <w:pStyle w:val="affffffffffff0"/>
              <w:spacing w:before="156" w:after="156"/>
              <w:ind w:firstLineChars="0" w:firstLine="0"/>
            </w:pPr>
            <w:r>
              <w:rPr>
                <w:rFonts w:hint="eastAsia"/>
              </w:rPr>
              <w:t>HDSD00.03.017</w:t>
            </w:r>
          </w:p>
        </w:tc>
        <w:tc>
          <w:tcPr>
            <w:tcW w:w="1245" w:type="dxa"/>
            <w:vAlign w:val="center"/>
          </w:tcPr>
          <w:p w14:paraId="2F0DF50F" w14:textId="77777777" w:rsidR="00876AD6" w:rsidRDefault="00876AD6" w:rsidP="007362AD">
            <w:pPr>
              <w:pStyle w:val="affffffffffff0"/>
              <w:spacing w:before="156" w:after="156"/>
              <w:ind w:firstLineChars="0" w:firstLine="0"/>
            </w:pPr>
            <w:r>
              <w:rPr>
                <w:rFonts w:hint="eastAsia"/>
              </w:rPr>
              <w:t>DE02.01.039.00</w:t>
            </w:r>
          </w:p>
        </w:tc>
        <w:tc>
          <w:tcPr>
            <w:tcW w:w="1134" w:type="dxa"/>
            <w:vAlign w:val="center"/>
          </w:tcPr>
          <w:p w14:paraId="457F04B5" w14:textId="77777777" w:rsidR="00876AD6" w:rsidRDefault="00876AD6" w:rsidP="007362AD">
            <w:pPr>
              <w:pStyle w:val="affffffffffff0"/>
              <w:spacing w:before="156" w:after="156"/>
              <w:ind w:firstLineChars="0" w:firstLine="0"/>
            </w:pPr>
            <w:r>
              <w:rPr>
                <w:rFonts w:hint="eastAsia"/>
              </w:rPr>
              <w:t>患者姓名</w:t>
            </w:r>
          </w:p>
        </w:tc>
        <w:tc>
          <w:tcPr>
            <w:tcW w:w="2967" w:type="dxa"/>
            <w:vAlign w:val="center"/>
          </w:tcPr>
          <w:p w14:paraId="34E47FCD" w14:textId="77777777" w:rsidR="00876AD6" w:rsidRDefault="00876AD6" w:rsidP="007362AD">
            <w:pPr>
              <w:pStyle w:val="affffffffffff0"/>
              <w:spacing w:before="156" w:after="156"/>
              <w:ind w:firstLineChars="0" w:firstLine="0"/>
            </w:pPr>
            <w:r>
              <w:rPr>
                <w:rFonts w:hint="eastAsia"/>
              </w:rPr>
              <w:t>患者本人在公安户籍管理部门正式登记注册的姓氏和名称</w:t>
            </w:r>
          </w:p>
        </w:tc>
        <w:tc>
          <w:tcPr>
            <w:tcW w:w="885" w:type="dxa"/>
            <w:vAlign w:val="center"/>
          </w:tcPr>
          <w:p w14:paraId="3D07B277"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6B5654A5" w14:textId="77777777" w:rsidR="00876AD6" w:rsidRDefault="00876AD6" w:rsidP="007362AD">
            <w:pPr>
              <w:pStyle w:val="affffffffffff0"/>
              <w:spacing w:before="156" w:after="156"/>
              <w:ind w:firstLineChars="0" w:firstLine="0"/>
            </w:pPr>
            <w:r>
              <w:rPr>
                <w:rFonts w:hint="eastAsia"/>
              </w:rPr>
              <w:t>A..50</w:t>
            </w:r>
          </w:p>
        </w:tc>
        <w:tc>
          <w:tcPr>
            <w:tcW w:w="1570" w:type="dxa"/>
            <w:vAlign w:val="center"/>
          </w:tcPr>
          <w:p w14:paraId="69FA40D7" w14:textId="77777777" w:rsidR="00876AD6" w:rsidRDefault="00876AD6" w:rsidP="007362AD">
            <w:pPr>
              <w:pStyle w:val="affffffffffff0"/>
              <w:spacing w:before="156" w:after="156"/>
              <w:ind w:firstLineChars="0" w:firstLine="0"/>
            </w:pPr>
            <w:r>
              <w:rPr>
                <w:rFonts w:hint="eastAsia"/>
              </w:rPr>
              <w:t>—</w:t>
            </w:r>
          </w:p>
        </w:tc>
      </w:tr>
      <w:tr w:rsidR="00876AD6" w14:paraId="29D14BA8" w14:textId="77777777" w:rsidTr="00876AD6">
        <w:trPr>
          <w:jc w:val="center"/>
        </w:trPr>
        <w:tc>
          <w:tcPr>
            <w:tcW w:w="1585" w:type="dxa"/>
            <w:vAlign w:val="center"/>
          </w:tcPr>
          <w:p w14:paraId="63B56CDB" w14:textId="77777777" w:rsidR="00876AD6" w:rsidRDefault="00876AD6" w:rsidP="007362AD">
            <w:pPr>
              <w:pStyle w:val="affffffffffff0"/>
              <w:spacing w:before="156" w:after="156"/>
              <w:ind w:firstLineChars="0" w:firstLine="0"/>
            </w:pPr>
            <w:r>
              <w:rPr>
                <w:rFonts w:hint="eastAsia"/>
              </w:rPr>
              <w:t>HDSD00.03.039</w:t>
            </w:r>
          </w:p>
        </w:tc>
        <w:tc>
          <w:tcPr>
            <w:tcW w:w="1245" w:type="dxa"/>
            <w:vAlign w:val="center"/>
          </w:tcPr>
          <w:p w14:paraId="421E0B83" w14:textId="77777777" w:rsidR="00876AD6" w:rsidRDefault="00876AD6" w:rsidP="007362AD">
            <w:pPr>
              <w:pStyle w:val="affffffffffff0"/>
              <w:spacing w:before="156" w:after="156"/>
              <w:ind w:firstLineChars="0" w:firstLine="0"/>
            </w:pPr>
            <w:r>
              <w:rPr>
                <w:rFonts w:hint="eastAsia"/>
              </w:rPr>
              <w:t>DE02.01.040.00</w:t>
            </w:r>
          </w:p>
        </w:tc>
        <w:tc>
          <w:tcPr>
            <w:tcW w:w="1134" w:type="dxa"/>
            <w:vAlign w:val="center"/>
          </w:tcPr>
          <w:p w14:paraId="15AC8765" w14:textId="77777777" w:rsidR="00876AD6" w:rsidRDefault="00876AD6" w:rsidP="007362AD">
            <w:pPr>
              <w:pStyle w:val="affffffffffff0"/>
              <w:spacing w:before="156" w:after="156"/>
              <w:ind w:firstLineChars="0" w:firstLine="0"/>
            </w:pPr>
            <w:r>
              <w:rPr>
                <w:rFonts w:hint="eastAsia"/>
              </w:rPr>
              <w:t>性别代码</w:t>
            </w:r>
          </w:p>
        </w:tc>
        <w:tc>
          <w:tcPr>
            <w:tcW w:w="2967" w:type="dxa"/>
            <w:vAlign w:val="center"/>
          </w:tcPr>
          <w:p w14:paraId="16D2E943" w14:textId="77777777" w:rsidR="00876AD6" w:rsidRDefault="00876AD6" w:rsidP="007362AD">
            <w:pPr>
              <w:pStyle w:val="affffffffffff0"/>
              <w:spacing w:before="156" w:after="156"/>
              <w:ind w:firstLineChars="0" w:firstLine="0"/>
            </w:pPr>
            <w:r>
              <w:rPr>
                <w:rFonts w:hint="eastAsia"/>
              </w:rPr>
              <w:t>患者生理性别在特定编码体系中的代码</w:t>
            </w:r>
          </w:p>
        </w:tc>
        <w:tc>
          <w:tcPr>
            <w:tcW w:w="885" w:type="dxa"/>
            <w:vAlign w:val="center"/>
          </w:tcPr>
          <w:p w14:paraId="344B7254"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4D6DC2D4" w14:textId="77777777" w:rsidR="00876AD6" w:rsidRDefault="00876AD6" w:rsidP="007362AD">
            <w:pPr>
              <w:pStyle w:val="affffffffffff0"/>
              <w:spacing w:before="156" w:after="156"/>
              <w:ind w:firstLineChars="0" w:firstLine="0"/>
            </w:pPr>
            <w:r>
              <w:rPr>
                <w:rFonts w:hint="eastAsia"/>
              </w:rPr>
              <w:t>N1</w:t>
            </w:r>
          </w:p>
        </w:tc>
        <w:tc>
          <w:tcPr>
            <w:tcW w:w="1570" w:type="dxa"/>
            <w:vAlign w:val="center"/>
          </w:tcPr>
          <w:p w14:paraId="06D80F58" w14:textId="77777777" w:rsidR="00876AD6" w:rsidRDefault="00876AD6" w:rsidP="007362AD">
            <w:pPr>
              <w:pStyle w:val="affffffffffff0"/>
              <w:spacing w:before="156" w:after="156"/>
              <w:ind w:firstLineChars="0" w:firstLine="0"/>
            </w:pPr>
            <w:r>
              <w:rPr>
                <w:rFonts w:hint="eastAsia"/>
              </w:rPr>
              <w:t>GB/T2261.1-2003</w:t>
            </w:r>
          </w:p>
        </w:tc>
      </w:tr>
      <w:tr w:rsidR="00876AD6" w14:paraId="7495C953" w14:textId="77777777" w:rsidTr="00876AD6">
        <w:trPr>
          <w:jc w:val="center"/>
        </w:trPr>
        <w:tc>
          <w:tcPr>
            <w:tcW w:w="1585" w:type="dxa"/>
            <w:vAlign w:val="center"/>
          </w:tcPr>
          <w:p w14:paraId="5D5037B5" w14:textId="77777777" w:rsidR="00876AD6" w:rsidRDefault="00876AD6" w:rsidP="007362AD">
            <w:pPr>
              <w:pStyle w:val="affffffffffff0"/>
              <w:spacing w:before="156" w:after="156"/>
              <w:ind w:firstLineChars="0" w:firstLine="0"/>
            </w:pPr>
            <w:r>
              <w:rPr>
                <w:rFonts w:hint="eastAsia"/>
              </w:rPr>
              <w:t>HDSD00.02.025</w:t>
            </w:r>
          </w:p>
        </w:tc>
        <w:tc>
          <w:tcPr>
            <w:tcW w:w="1245" w:type="dxa"/>
            <w:vAlign w:val="center"/>
          </w:tcPr>
          <w:p w14:paraId="69760620" w14:textId="77777777" w:rsidR="00876AD6" w:rsidRDefault="00876AD6" w:rsidP="007362AD">
            <w:pPr>
              <w:pStyle w:val="affffffffffff0"/>
              <w:spacing w:before="156" w:after="156"/>
              <w:ind w:firstLineChars="0" w:firstLine="0"/>
            </w:pPr>
            <w:r>
              <w:rPr>
                <w:rFonts w:hint="eastAsia"/>
              </w:rPr>
              <w:t>DE02.01.030.00</w:t>
            </w:r>
          </w:p>
        </w:tc>
        <w:tc>
          <w:tcPr>
            <w:tcW w:w="1134" w:type="dxa"/>
            <w:vAlign w:val="center"/>
          </w:tcPr>
          <w:p w14:paraId="6FD5DEA0" w14:textId="77777777" w:rsidR="00876AD6" w:rsidRDefault="00876AD6" w:rsidP="007362AD">
            <w:pPr>
              <w:pStyle w:val="affffffffffff0"/>
              <w:spacing w:before="156" w:after="156"/>
              <w:ind w:firstLineChars="0" w:firstLine="0"/>
            </w:pPr>
            <w:r>
              <w:rPr>
                <w:rFonts w:hint="eastAsia"/>
              </w:rPr>
              <w:t>患者身份证件号码</w:t>
            </w:r>
          </w:p>
        </w:tc>
        <w:tc>
          <w:tcPr>
            <w:tcW w:w="2967" w:type="dxa"/>
            <w:vAlign w:val="center"/>
          </w:tcPr>
          <w:p w14:paraId="7ACA9AA1" w14:textId="77777777" w:rsidR="00876AD6" w:rsidRDefault="00876AD6" w:rsidP="007362AD">
            <w:pPr>
              <w:pStyle w:val="affffffffffff0"/>
              <w:spacing w:before="156" w:after="156"/>
              <w:ind w:firstLineChars="0" w:firstLine="0"/>
            </w:pPr>
            <w:r>
              <w:rPr>
                <w:rFonts w:hint="eastAsia"/>
              </w:rPr>
              <w:t>患者的身份证件上的唯一法定标识符</w:t>
            </w:r>
          </w:p>
        </w:tc>
        <w:tc>
          <w:tcPr>
            <w:tcW w:w="885" w:type="dxa"/>
            <w:vAlign w:val="center"/>
          </w:tcPr>
          <w:p w14:paraId="499B1217"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5D11E315" w14:textId="77777777" w:rsidR="00876AD6" w:rsidRDefault="00876AD6" w:rsidP="007362AD">
            <w:pPr>
              <w:pStyle w:val="affffffffffff0"/>
              <w:spacing w:before="156" w:after="156"/>
              <w:ind w:firstLineChars="0" w:firstLine="0"/>
            </w:pPr>
            <w:r>
              <w:rPr>
                <w:rFonts w:hint="eastAsia"/>
              </w:rPr>
              <w:t>AN..18</w:t>
            </w:r>
          </w:p>
        </w:tc>
        <w:tc>
          <w:tcPr>
            <w:tcW w:w="1570" w:type="dxa"/>
            <w:vAlign w:val="center"/>
          </w:tcPr>
          <w:p w14:paraId="12417798" w14:textId="77777777" w:rsidR="00876AD6" w:rsidRDefault="00876AD6" w:rsidP="007362AD">
            <w:pPr>
              <w:pStyle w:val="affffffffffff0"/>
              <w:spacing w:before="156" w:after="156"/>
              <w:ind w:firstLineChars="0" w:firstLine="0"/>
            </w:pPr>
            <w:r>
              <w:rPr>
                <w:rFonts w:hint="eastAsia"/>
              </w:rPr>
              <w:t>—</w:t>
            </w:r>
          </w:p>
        </w:tc>
      </w:tr>
      <w:tr w:rsidR="00876AD6" w14:paraId="39756867" w14:textId="77777777" w:rsidTr="00876AD6">
        <w:trPr>
          <w:jc w:val="center"/>
        </w:trPr>
        <w:tc>
          <w:tcPr>
            <w:tcW w:w="1585" w:type="dxa"/>
            <w:vAlign w:val="center"/>
          </w:tcPr>
          <w:p w14:paraId="31595D74" w14:textId="77777777" w:rsidR="00876AD6" w:rsidRDefault="00876AD6" w:rsidP="007362AD">
            <w:pPr>
              <w:pStyle w:val="affffffffffff0"/>
              <w:spacing w:before="156" w:after="156"/>
              <w:ind w:firstLineChars="0" w:firstLine="0"/>
            </w:pPr>
            <w:r>
              <w:rPr>
                <w:rFonts w:hint="eastAsia"/>
              </w:rPr>
              <w:t>HDSD00.03.026</w:t>
            </w:r>
          </w:p>
        </w:tc>
        <w:tc>
          <w:tcPr>
            <w:tcW w:w="1245" w:type="dxa"/>
            <w:vAlign w:val="center"/>
          </w:tcPr>
          <w:p w14:paraId="4C62FEFC" w14:textId="77777777" w:rsidR="00876AD6" w:rsidRDefault="00876AD6" w:rsidP="007362AD">
            <w:pPr>
              <w:pStyle w:val="affffffffffff0"/>
              <w:spacing w:before="156" w:after="156"/>
              <w:ind w:firstLineChars="0" w:firstLine="0"/>
            </w:pPr>
            <w:r>
              <w:rPr>
                <w:rFonts w:hint="eastAsia"/>
              </w:rPr>
              <w:t>DE02.01.026.00</w:t>
            </w:r>
          </w:p>
        </w:tc>
        <w:tc>
          <w:tcPr>
            <w:tcW w:w="1134" w:type="dxa"/>
            <w:vAlign w:val="center"/>
          </w:tcPr>
          <w:p w14:paraId="0CDCED34" w14:textId="77777777" w:rsidR="00876AD6" w:rsidRDefault="00876AD6" w:rsidP="007362AD">
            <w:pPr>
              <w:pStyle w:val="affffffffffff0"/>
              <w:spacing w:before="156" w:after="156"/>
              <w:ind w:firstLineChars="0" w:firstLine="0"/>
            </w:pPr>
            <w:r>
              <w:rPr>
                <w:rFonts w:hint="eastAsia"/>
              </w:rPr>
              <w:t>年龄（岁）</w:t>
            </w:r>
          </w:p>
        </w:tc>
        <w:tc>
          <w:tcPr>
            <w:tcW w:w="2967" w:type="dxa"/>
            <w:vAlign w:val="center"/>
          </w:tcPr>
          <w:p w14:paraId="1284ADB3" w14:textId="77777777" w:rsidR="00876AD6" w:rsidRDefault="00876AD6" w:rsidP="007362AD">
            <w:pPr>
              <w:pStyle w:val="affffffffffff0"/>
              <w:spacing w:before="156" w:after="156"/>
              <w:ind w:firstLineChars="0" w:firstLine="0"/>
            </w:pPr>
            <w:r>
              <w:rPr>
                <w:rFonts w:hint="eastAsia"/>
              </w:rPr>
              <w:t>患者年龄满1周岁的实足年龄，为患者出生后按照日历计算的历法年龄，以实足年龄的相应整数填写</w:t>
            </w:r>
          </w:p>
        </w:tc>
        <w:tc>
          <w:tcPr>
            <w:tcW w:w="885" w:type="dxa"/>
            <w:vAlign w:val="center"/>
          </w:tcPr>
          <w:p w14:paraId="07085C49" w14:textId="77777777" w:rsidR="00876AD6" w:rsidRDefault="00876AD6" w:rsidP="007362AD">
            <w:pPr>
              <w:pStyle w:val="affffffffffff0"/>
              <w:spacing w:before="156" w:after="156"/>
              <w:ind w:firstLineChars="0" w:firstLine="0"/>
            </w:pPr>
            <w:r>
              <w:rPr>
                <w:rFonts w:hint="eastAsia"/>
              </w:rPr>
              <w:t>N</w:t>
            </w:r>
          </w:p>
        </w:tc>
        <w:tc>
          <w:tcPr>
            <w:tcW w:w="957" w:type="dxa"/>
            <w:vAlign w:val="center"/>
          </w:tcPr>
          <w:p w14:paraId="66C90F18" w14:textId="77777777" w:rsidR="00876AD6" w:rsidRDefault="00876AD6" w:rsidP="007362AD">
            <w:pPr>
              <w:pStyle w:val="affffffffffff0"/>
              <w:spacing w:before="156" w:after="156"/>
              <w:ind w:firstLineChars="0" w:firstLine="0"/>
            </w:pPr>
            <w:r>
              <w:rPr>
                <w:rFonts w:hint="eastAsia"/>
              </w:rPr>
              <w:t>N1..3</w:t>
            </w:r>
          </w:p>
        </w:tc>
        <w:tc>
          <w:tcPr>
            <w:tcW w:w="1570" w:type="dxa"/>
            <w:vAlign w:val="center"/>
          </w:tcPr>
          <w:p w14:paraId="4A54FCDC" w14:textId="77777777" w:rsidR="00876AD6" w:rsidRDefault="00876AD6" w:rsidP="007362AD">
            <w:pPr>
              <w:pStyle w:val="affffffffffff0"/>
              <w:spacing w:before="156" w:after="156"/>
              <w:ind w:firstLineChars="0" w:firstLine="0"/>
            </w:pPr>
            <w:r>
              <w:rPr>
                <w:rFonts w:hint="eastAsia"/>
              </w:rPr>
              <w:t>—</w:t>
            </w:r>
          </w:p>
        </w:tc>
      </w:tr>
      <w:tr w:rsidR="00876AD6" w14:paraId="5149BB5A" w14:textId="77777777" w:rsidTr="00876AD6">
        <w:trPr>
          <w:jc w:val="center"/>
        </w:trPr>
        <w:tc>
          <w:tcPr>
            <w:tcW w:w="1585" w:type="dxa"/>
            <w:vAlign w:val="center"/>
          </w:tcPr>
          <w:p w14:paraId="68330125" w14:textId="77777777" w:rsidR="00876AD6" w:rsidRDefault="00876AD6" w:rsidP="007362AD">
            <w:pPr>
              <w:pStyle w:val="affffffffffff0"/>
              <w:spacing w:before="156" w:after="156"/>
              <w:ind w:firstLineChars="0" w:firstLine="0"/>
            </w:pPr>
            <w:r>
              <w:rPr>
                <w:rFonts w:hint="eastAsia"/>
              </w:rPr>
              <w:t>HDSD00.03.027</w:t>
            </w:r>
          </w:p>
        </w:tc>
        <w:tc>
          <w:tcPr>
            <w:tcW w:w="1245" w:type="dxa"/>
            <w:vAlign w:val="center"/>
          </w:tcPr>
          <w:p w14:paraId="07BFDE75" w14:textId="77777777" w:rsidR="00876AD6" w:rsidRDefault="00876AD6" w:rsidP="007362AD">
            <w:pPr>
              <w:pStyle w:val="affffffffffff0"/>
              <w:spacing w:before="156" w:after="156"/>
              <w:ind w:firstLineChars="0" w:firstLine="0"/>
            </w:pPr>
            <w:r>
              <w:rPr>
                <w:rFonts w:hint="eastAsia"/>
              </w:rPr>
              <w:t>DE02.01.032.00</w:t>
            </w:r>
          </w:p>
        </w:tc>
        <w:tc>
          <w:tcPr>
            <w:tcW w:w="1134" w:type="dxa"/>
            <w:vAlign w:val="center"/>
          </w:tcPr>
          <w:p w14:paraId="66C5E533" w14:textId="77777777" w:rsidR="00876AD6" w:rsidRDefault="00876AD6" w:rsidP="007362AD">
            <w:pPr>
              <w:pStyle w:val="affffffffffff0"/>
              <w:spacing w:before="156" w:after="156"/>
              <w:ind w:firstLineChars="0" w:firstLine="0"/>
            </w:pPr>
            <w:r>
              <w:rPr>
                <w:rFonts w:hint="eastAsia"/>
              </w:rPr>
              <w:t>年龄（月）</w:t>
            </w:r>
          </w:p>
        </w:tc>
        <w:tc>
          <w:tcPr>
            <w:tcW w:w="2967" w:type="dxa"/>
            <w:vAlign w:val="center"/>
          </w:tcPr>
          <w:p w14:paraId="50F6C64B" w14:textId="77777777" w:rsidR="00876AD6" w:rsidRDefault="00876AD6" w:rsidP="007362AD">
            <w:pPr>
              <w:pStyle w:val="affffffffffff0"/>
              <w:spacing w:before="156" w:after="156"/>
              <w:ind w:firstLineChars="0" w:firstLine="0"/>
            </w:pPr>
            <w:r>
              <w:rPr>
                <w:rFonts w:hint="eastAsia"/>
              </w:rPr>
              <w:t>年龄不足1周岁的实足年龄的月龄，以分数形式表示：分数的整数部分代表实足月龄，分数部分分母为30，分子为不足1个月的天数</w:t>
            </w:r>
          </w:p>
        </w:tc>
        <w:tc>
          <w:tcPr>
            <w:tcW w:w="885" w:type="dxa"/>
            <w:vAlign w:val="center"/>
          </w:tcPr>
          <w:p w14:paraId="26221340"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0449363A" w14:textId="77777777" w:rsidR="00876AD6" w:rsidRDefault="00876AD6" w:rsidP="007362AD">
            <w:pPr>
              <w:pStyle w:val="affffffffffff0"/>
              <w:spacing w:before="156" w:after="156"/>
              <w:ind w:firstLineChars="0" w:firstLine="0"/>
            </w:pPr>
            <w:r>
              <w:rPr>
                <w:rFonts w:hint="eastAsia"/>
              </w:rPr>
              <w:t>AN..8</w:t>
            </w:r>
          </w:p>
        </w:tc>
        <w:tc>
          <w:tcPr>
            <w:tcW w:w="1570" w:type="dxa"/>
            <w:vAlign w:val="center"/>
          </w:tcPr>
          <w:p w14:paraId="07B1F67D" w14:textId="77777777" w:rsidR="00876AD6" w:rsidRDefault="00876AD6" w:rsidP="007362AD">
            <w:pPr>
              <w:pStyle w:val="affffffffffff0"/>
              <w:spacing w:before="156" w:after="156"/>
              <w:ind w:firstLineChars="0" w:firstLine="0"/>
            </w:pPr>
            <w:r>
              <w:rPr>
                <w:rFonts w:hint="eastAsia"/>
              </w:rPr>
              <w:t>—</w:t>
            </w:r>
          </w:p>
        </w:tc>
      </w:tr>
      <w:tr w:rsidR="00876AD6" w14:paraId="45551A7E" w14:textId="77777777" w:rsidTr="00876AD6">
        <w:trPr>
          <w:jc w:val="center"/>
        </w:trPr>
        <w:tc>
          <w:tcPr>
            <w:tcW w:w="1585" w:type="dxa"/>
            <w:vAlign w:val="center"/>
          </w:tcPr>
          <w:p w14:paraId="14A55067" w14:textId="77777777" w:rsidR="00876AD6" w:rsidRDefault="00876AD6" w:rsidP="007362AD">
            <w:pPr>
              <w:pStyle w:val="affffffffffff0"/>
              <w:spacing w:before="156" w:after="156"/>
              <w:ind w:firstLineChars="0" w:firstLine="0"/>
            </w:pPr>
            <w:r>
              <w:rPr>
                <w:rFonts w:hint="eastAsia"/>
              </w:rPr>
              <w:t>HDSD00.03.003</w:t>
            </w:r>
          </w:p>
        </w:tc>
        <w:tc>
          <w:tcPr>
            <w:tcW w:w="1245" w:type="dxa"/>
            <w:vAlign w:val="center"/>
          </w:tcPr>
          <w:p w14:paraId="250A37B1" w14:textId="77777777" w:rsidR="00876AD6" w:rsidRDefault="00876AD6" w:rsidP="007362AD">
            <w:pPr>
              <w:pStyle w:val="affffffffffff0"/>
              <w:spacing w:before="156" w:after="156"/>
              <w:ind w:firstLineChars="0" w:firstLine="0"/>
            </w:pPr>
            <w:r>
              <w:rPr>
                <w:rFonts w:hint="eastAsia"/>
              </w:rPr>
              <w:t>DE02.01.005.01</w:t>
            </w:r>
          </w:p>
        </w:tc>
        <w:tc>
          <w:tcPr>
            <w:tcW w:w="1134" w:type="dxa"/>
            <w:vAlign w:val="center"/>
          </w:tcPr>
          <w:p w14:paraId="14074497" w14:textId="77777777" w:rsidR="00876AD6" w:rsidRDefault="00876AD6" w:rsidP="007362AD">
            <w:pPr>
              <w:pStyle w:val="affffffffffff0"/>
              <w:spacing w:before="156" w:after="156"/>
              <w:ind w:firstLineChars="0" w:firstLine="0"/>
            </w:pPr>
            <w:r>
              <w:rPr>
                <w:rFonts w:hint="eastAsia"/>
              </w:rPr>
              <w:t>出生日期</w:t>
            </w:r>
          </w:p>
        </w:tc>
        <w:tc>
          <w:tcPr>
            <w:tcW w:w="2967" w:type="dxa"/>
            <w:vAlign w:val="center"/>
          </w:tcPr>
          <w:p w14:paraId="75DF0CAD" w14:textId="77777777" w:rsidR="00876AD6" w:rsidRDefault="00876AD6" w:rsidP="007362AD">
            <w:pPr>
              <w:pStyle w:val="affffffffffff0"/>
              <w:spacing w:before="156" w:after="156"/>
              <w:ind w:firstLineChars="0" w:firstLine="0"/>
            </w:pPr>
            <w:r>
              <w:rPr>
                <w:rFonts w:hint="eastAsia"/>
              </w:rPr>
              <w:t>患者出生当日的公元纪年日期的完整描述</w:t>
            </w:r>
          </w:p>
        </w:tc>
        <w:tc>
          <w:tcPr>
            <w:tcW w:w="885" w:type="dxa"/>
            <w:vAlign w:val="center"/>
          </w:tcPr>
          <w:p w14:paraId="08F62F0E" w14:textId="77777777" w:rsidR="00876AD6" w:rsidRDefault="00876AD6" w:rsidP="007362AD">
            <w:pPr>
              <w:pStyle w:val="affffffffffff0"/>
              <w:spacing w:before="156" w:after="156"/>
              <w:ind w:firstLineChars="0" w:firstLine="0"/>
            </w:pPr>
            <w:r>
              <w:rPr>
                <w:rFonts w:hint="eastAsia"/>
              </w:rPr>
              <w:t>D</w:t>
            </w:r>
          </w:p>
        </w:tc>
        <w:tc>
          <w:tcPr>
            <w:tcW w:w="957" w:type="dxa"/>
            <w:vAlign w:val="center"/>
          </w:tcPr>
          <w:p w14:paraId="6777D645" w14:textId="77777777" w:rsidR="00876AD6" w:rsidRDefault="00876AD6" w:rsidP="007362AD">
            <w:pPr>
              <w:pStyle w:val="affffffffffff0"/>
              <w:spacing w:before="156" w:after="156"/>
              <w:ind w:firstLineChars="0" w:firstLine="0"/>
            </w:pPr>
            <w:r>
              <w:rPr>
                <w:rFonts w:hint="eastAsia"/>
              </w:rPr>
              <w:t>D8</w:t>
            </w:r>
          </w:p>
        </w:tc>
        <w:tc>
          <w:tcPr>
            <w:tcW w:w="1570" w:type="dxa"/>
            <w:vAlign w:val="center"/>
          </w:tcPr>
          <w:p w14:paraId="7B63F904" w14:textId="77777777" w:rsidR="00876AD6" w:rsidRDefault="00876AD6" w:rsidP="007362AD">
            <w:pPr>
              <w:pStyle w:val="affffffffffff0"/>
              <w:spacing w:before="156" w:after="156"/>
              <w:ind w:firstLineChars="0" w:firstLine="0"/>
            </w:pPr>
            <w:r>
              <w:rPr>
                <w:rFonts w:hint="eastAsia"/>
              </w:rPr>
              <w:t>—</w:t>
            </w:r>
          </w:p>
        </w:tc>
      </w:tr>
      <w:tr w:rsidR="00876AD6" w14:paraId="4DE3A5D2" w14:textId="77777777" w:rsidTr="00876AD6">
        <w:trPr>
          <w:jc w:val="center"/>
        </w:trPr>
        <w:tc>
          <w:tcPr>
            <w:tcW w:w="1585" w:type="dxa"/>
            <w:vAlign w:val="center"/>
          </w:tcPr>
          <w:p w14:paraId="6CE64058" w14:textId="77777777" w:rsidR="00876AD6" w:rsidRDefault="00876AD6" w:rsidP="007362AD">
            <w:pPr>
              <w:pStyle w:val="affffffffffff0"/>
              <w:spacing w:before="156" w:after="156"/>
              <w:ind w:firstLineChars="0" w:firstLine="0"/>
            </w:pPr>
            <w:r>
              <w:rPr>
                <w:rFonts w:hint="eastAsia"/>
              </w:rPr>
              <w:lastRenderedPageBreak/>
              <w:t>HDSD00.02.026</w:t>
            </w:r>
          </w:p>
        </w:tc>
        <w:tc>
          <w:tcPr>
            <w:tcW w:w="1245" w:type="dxa"/>
            <w:vAlign w:val="center"/>
          </w:tcPr>
          <w:p w14:paraId="583F5160" w14:textId="77777777" w:rsidR="00876AD6" w:rsidRDefault="00876AD6" w:rsidP="007362AD">
            <w:pPr>
              <w:pStyle w:val="affffffffffff0"/>
              <w:spacing w:before="156" w:after="156"/>
              <w:ind w:firstLineChars="0" w:firstLine="0"/>
            </w:pPr>
            <w:r>
              <w:rPr>
                <w:rFonts w:hint="eastAsia"/>
              </w:rPr>
              <w:t>DE02.01.031.00</w:t>
            </w:r>
          </w:p>
        </w:tc>
        <w:tc>
          <w:tcPr>
            <w:tcW w:w="1134" w:type="dxa"/>
            <w:vAlign w:val="center"/>
          </w:tcPr>
          <w:p w14:paraId="1021AED0" w14:textId="77777777" w:rsidR="00876AD6" w:rsidRDefault="00876AD6" w:rsidP="007362AD">
            <w:pPr>
              <w:pStyle w:val="affffffffffff0"/>
              <w:spacing w:before="156" w:after="156"/>
              <w:ind w:firstLineChars="0" w:firstLine="0"/>
            </w:pPr>
            <w:r>
              <w:rPr>
                <w:rFonts w:hint="eastAsia"/>
              </w:rPr>
              <w:t>身份证件类型代码</w:t>
            </w:r>
          </w:p>
        </w:tc>
        <w:tc>
          <w:tcPr>
            <w:tcW w:w="2967" w:type="dxa"/>
            <w:vAlign w:val="center"/>
          </w:tcPr>
          <w:p w14:paraId="773C1A5B" w14:textId="77777777" w:rsidR="00876AD6" w:rsidRDefault="00876AD6" w:rsidP="007362AD">
            <w:pPr>
              <w:pStyle w:val="affffffffffff0"/>
              <w:spacing w:before="156" w:after="156"/>
              <w:ind w:firstLineChars="0" w:firstLine="0"/>
            </w:pPr>
            <w:r>
              <w:rPr>
                <w:rFonts w:hint="eastAsia"/>
              </w:rPr>
              <w:t>患者身份证件所属类别在特定编码体系中的代码</w:t>
            </w:r>
          </w:p>
        </w:tc>
        <w:tc>
          <w:tcPr>
            <w:tcW w:w="885" w:type="dxa"/>
            <w:vAlign w:val="center"/>
          </w:tcPr>
          <w:p w14:paraId="57CC091F"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4986D20A" w14:textId="77777777" w:rsidR="00876AD6" w:rsidRDefault="00876AD6" w:rsidP="007362AD">
            <w:pPr>
              <w:pStyle w:val="affffffffffff0"/>
              <w:spacing w:before="156" w:after="156"/>
              <w:ind w:firstLineChars="0" w:firstLine="0"/>
            </w:pPr>
            <w:r>
              <w:rPr>
                <w:rFonts w:hint="eastAsia"/>
              </w:rPr>
              <w:t>N2</w:t>
            </w:r>
          </w:p>
        </w:tc>
        <w:tc>
          <w:tcPr>
            <w:tcW w:w="1570" w:type="dxa"/>
            <w:vAlign w:val="center"/>
          </w:tcPr>
          <w:p w14:paraId="54349310" w14:textId="77777777" w:rsidR="00876AD6" w:rsidRDefault="00876AD6" w:rsidP="007362AD">
            <w:pPr>
              <w:pStyle w:val="affffffffffff0"/>
              <w:spacing w:before="156" w:after="156"/>
              <w:ind w:firstLineChars="0" w:firstLine="0"/>
            </w:pPr>
            <w:r>
              <w:rPr>
                <w:rFonts w:hint="eastAsia"/>
              </w:rPr>
              <w:t>WS 364.3-2011表1</w:t>
            </w:r>
          </w:p>
          <w:p w14:paraId="7FFAA6F3" w14:textId="77777777" w:rsidR="00876AD6" w:rsidRDefault="00876AD6" w:rsidP="007362AD">
            <w:pPr>
              <w:pStyle w:val="affffffffffff0"/>
              <w:spacing w:before="156" w:after="156"/>
              <w:ind w:firstLineChars="0" w:firstLine="0"/>
            </w:pPr>
            <w:r>
              <w:rPr>
                <w:rFonts w:hint="eastAsia"/>
              </w:rPr>
              <w:t>CV02.01.101身份证件类别代码表</w:t>
            </w:r>
          </w:p>
        </w:tc>
      </w:tr>
      <w:tr w:rsidR="00876AD6" w14:paraId="797627B5" w14:textId="77777777" w:rsidTr="00876AD6">
        <w:trPr>
          <w:jc w:val="center"/>
        </w:trPr>
        <w:tc>
          <w:tcPr>
            <w:tcW w:w="1585" w:type="dxa"/>
            <w:vAlign w:val="center"/>
          </w:tcPr>
          <w:p w14:paraId="315D58B5" w14:textId="77777777" w:rsidR="00876AD6" w:rsidRDefault="00876AD6" w:rsidP="007362AD">
            <w:pPr>
              <w:pStyle w:val="affffffffffff0"/>
              <w:spacing w:before="156" w:after="156"/>
              <w:ind w:firstLineChars="0" w:firstLine="0"/>
            </w:pPr>
            <w:r>
              <w:rPr>
                <w:rFonts w:hint="eastAsia"/>
              </w:rPr>
              <w:t>HDSD00.03.015</w:t>
            </w:r>
          </w:p>
        </w:tc>
        <w:tc>
          <w:tcPr>
            <w:tcW w:w="1245" w:type="dxa"/>
            <w:vAlign w:val="center"/>
          </w:tcPr>
          <w:p w14:paraId="6520F56A" w14:textId="77777777" w:rsidR="00876AD6" w:rsidRDefault="00876AD6" w:rsidP="007362AD">
            <w:pPr>
              <w:pStyle w:val="affffffffffff0"/>
              <w:spacing w:before="156" w:after="156"/>
              <w:ind w:firstLineChars="0" w:firstLine="0"/>
            </w:pPr>
            <w:r>
              <w:rPr>
                <w:rFonts w:hint="eastAsia"/>
              </w:rPr>
              <w:t>DE02.10.023.00</w:t>
            </w:r>
          </w:p>
        </w:tc>
        <w:tc>
          <w:tcPr>
            <w:tcW w:w="1134" w:type="dxa"/>
            <w:vAlign w:val="center"/>
          </w:tcPr>
          <w:p w14:paraId="3C73BF4C" w14:textId="77777777" w:rsidR="00876AD6" w:rsidRDefault="00876AD6" w:rsidP="007362AD">
            <w:pPr>
              <w:pStyle w:val="affffffffffff0"/>
              <w:spacing w:before="156" w:after="156"/>
              <w:ind w:firstLineChars="0" w:firstLine="0"/>
            </w:pPr>
            <w:r>
              <w:rPr>
                <w:rFonts w:hint="eastAsia"/>
              </w:rPr>
              <w:t>过敏</w:t>
            </w:r>
            <w:proofErr w:type="gramStart"/>
            <w:r>
              <w:rPr>
                <w:rFonts w:hint="eastAsia"/>
              </w:rPr>
              <w:t>史标志</w:t>
            </w:r>
            <w:proofErr w:type="gramEnd"/>
          </w:p>
        </w:tc>
        <w:tc>
          <w:tcPr>
            <w:tcW w:w="2967" w:type="dxa"/>
            <w:vAlign w:val="center"/>
          </w:tcPr>
          <w:p w14:paraId="3F7E8DA4" w14:textId="77777777" w:rsidR="00876AD6" w:rsidRDefault="00876AD6" w:rsidP="007362AD">
            <w:pPr>
              <w:pStyle w:val="affffffffffff0"/>
              <w:spacing w:before="156" w:after="156"/>
              <w:ind w:firstLineChars="0" w:firstLine="0"/>
            </w:pPr>
            <w:r>
              <w:rPr>
                <w:rFonts w:hint="eastAsia"/>
              </w:rPr>
              <w:t>标识患者有无过敏经历的标志</w:t>
            </w:r>
          </w:p>
        </w:tc>
        <w:tc>
          <w:tcPr>
            <w:tcW w:w="885" w:type="dxa"/>
            <w:vAlign w:val="center"/>
          </w:tcPr>
          <w:p w14:paraId="750CADE8" w14:textId="77777777" w:rsidR="00876AD6" w:rsidRDefault="00876AD6" w:rsidP="007362AD">
            <w:pPr>
              <w:pStyle w:val="affffffffffff0"/>
              <w:spacing w:before="156" w:after="156"/>
              <w:ind w:firstLineChars="0" w:firstLine="0"/>
            </w:pPr>
            <w:r>
              <w:rPr>
                <w:rFonts w:hint="eastAsia"/>
              </w:rPr>
              <w:t>L</w:t>
            </w:r>
          </w:p>
        </w:tc>
        <w:tc>
          <w:tcPr>
            <w:tcW w:w="957" w:type="dxa"/>
            <w:vAlign w:val="center"/>
          </w:tcPr>
          <w:p w14:paraId="02789B9D" w14:textId="77777777" w:rsidR="00876AD6" w:rsidRDefault="00876AD6" w:rsidP="007362AD">
            <w:pPr>
              <w:pStyle w:val="affffffffffff0"/>
              <w:spacing w:before="156" w:after="156"/>
              <w:ind w:firstLineChars="0" w:firstLine="0"/>
            </w:pPr>
            <w:r>
              <w:rPr>
                <w:rFonts w:hint="eastAsia"/>
              </w:rPr>
              <w:t>T/F</w:t>
            </w:r>
          </w:p>
        </w:tc>
        <w:tc>
          <w:tcPr>
            <w:tcW w:w="1570" w:type="dxa"/>
            <w:vAlign w:val="center"/>
          </w:tcPr>
          <w:p w14:paraId="67F69319" w14:textId="77777777" w:rsidR="00876AD6" w:rsidRDefault="00876AD6" w:rsidP="007362AD">
            <w:pPr>
              <w:pStyle w:val="affffffffffff0"/>
              <w:spacing w:before="156" w:after="156"/>
              <w:ind w:firstLineChars="0" w:firstLine="0"/>
            </w:pPr>
            <w:r>
              <w:rPr>
                <w:rFonts w:hint="eastAsia"/>
              </w:rPr>
              <w:t>—</w:t>
            </w:r>
          </w:p>
        </w:tc>
      </w:tr>
      <w:tr w:rsidR="00876AD6" w14:paraId="7E052E16" w14:textId="77777777" w:rsidTr="00876AD6">
        <w:trPr>
          <w:jc w:val="center"/>
        </w:trPr>
        <w:tc>
          <w:tcPr>
            <w:tcW w:w="1585" w:type="dxa"/>
            <w:vAlign w:val="center"/>
          </w:tcPr>
          <w:p w14:paraId="44DE44BD" w14:textId="77777777" w:rsidR="00876AD6" w:rsidRDefault="00876AD6" w:rsidP="007362AD">
            <w:pPr>
              <w:pStyle w:val="affffffffffff0"/>
              <w:spacing w:before="156" w:after="156"/>
              <w:ind w:firstLineChars="0" w:firstLine="0"/>
            </w:pPr>
            <w:r>
              <w:rPr>
                <w:rFonts w:hint="eastAsia"/>
              </w:rPr>
              <w:t>HDSD00.03.014</w:t>
            </w:r>
          </w:p>
        </w:tc>
        <w:tc>
          <w:tcPr>
            <w:tcW w:w="1245" w:type="dxa"/>
            <w:vAlign w:val="center"/>
          </w:tcPr>
          <w:p w14:paraId="1DFFD56A" w14:textId="77777777" w:rsidR="00876AD6" w:rsidRDefault="00876AD6" w:rsidP="007362AD">
            <w:pPr>
              <w:pStyle w:val="affffffffffff0"/>
              <w:spacing w:before="156" w:after="156"/>
              <w:ind w:firstLineChars="0" w:firstLine="0"/>
            </w:pPr>
            <w:r>
              <w:rPr>
                <w:rFonts w:hint="eastAsia"/>
              </w:rPr>
              <w:t>DE02.10.022.00</w:t>
            </w:r>
          </w:p>
        </w:tc>
        <w:tc>
          <w:tcPr>
            <w:tcW w:w="1134" w:type="dxa"/>
            <w:vAlign w:val="center"/>
          </w:tcPr>
          <w:p w14:paraId="7AAAF34F" w14:textId="77777777" w:rsidR="00876AD6" w:rsidRDefault="00876AD6" w:rsidP="007362AD">
            <w:pPr>
              <w:pStyle w:val="affffffffffff0"/>
              <w:spacing w:before="156" w:after="156"/>
              <w:ind w:firstLineChars="0" w:firstLine="0"/>
            </w:pPr>
            <w:r>
              <w:rPr>
                <w:rFonts w:hint="eastAsia"/>
              </w:rPr>
              <w:t>过敏史</w:t>
            </w:r>
          </w:p>
        </w:tc>
        <w:tc>
          <w:tcPr>
            <w:tcW w:w="2967" w:type="dxa"/>
            <w:vAlign w:val="center"/>
          </w:tcPr>
          <w:p w14:paraId="0B45198F" w14:textId="77777777" w:rsidR="00876AD6" w:rsidRDefault="00876AD6" w:rsidP="007362AD">
            <w:pPr>
              <w:pStyle w:val="affffffffffff0"/>
              <w:spacing w:before="156" w:after="156"/>
              <w:ind w:firstLineChars="0" w:firstLine="0"/>
            </w:pPr>
            <w:r>
              <w:rPr>
                <w:rFonts w:hint="eastAsia"/>
              </w:rPr>
              <w:t>患者既往发生过敏情况的详细描述</w:t>
            </w:r>
          </w:p>
        </w:tc>
        <w:tc>
          <w:tcPr>
            <w:tcW w:w="885" w:type="dxa"/>
            <w:vAlign w:val="center"/>
          </w:tcPr>
          <w:p w14:paraId="74F2402A"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0C947476" w14:textId="77777777" w:rsidR="00876AD6" w:rsidRDefault="00876AD6" w:rsidP="007362AD">
            <w:pPr>
              <w:pStyle w:val="affffffffffff0"/>
              <w:spacing w:before="156" w:after="156"/>
              <w:ind w:firstLineChars="0" w:firstLine="0"/>
            </w:pPr>
            <w:r>
              <w:rPr>
                <w:rFonts w:hint="eastAsia"/>
              </w:rPr>
              <w:t>AN..1000</w:t>
            </w:r>
          </w:p>
        </w:tc>
        <w:tc>
          <w:tcPr>
            <w:tcW w:w="1570" w:type="dxa"/>
            <w:vAlign w:val="center"/>
          </w:tcPr>
          <w:p w14:paraId="3644873E" w14:textId="77777777" w:rsidR="00876AD6" w:rsidRDefault="00876AD6" w:rsidP="007362AD">
            <w:pPr>
              <w:pStyle w:val="affffffffffff0"/>
              <w:spacing w:before="156" w:after="156"/>
              <w:ind w:firstLineChars="0" w:firstLine="0"/>
            </w:pPr>
            <w:r>
              <w:rPr>
                <w:rFonts w:hint="eastAsia"/>
              </w:rPr>
              <w:t>—</w:t>
            </w:r>
          </w:p>
        </w:tc>
      </w:tr>
      <w:tr w:rsidR="00876AD6" w14:paraId="26828381" w14:textId="77777777" w:rsidTr="00876AD6">
        <w:trPr>
          <w:jc w:val="center"/>
        </w:trPr>
        <w:tc>
          <w:tcPr>
            <w:tcW w:w="1585" w:type="dxa"/>
            <w:vAlign w:val="center"/>
          </w:tcPr>
          <w:p w14:paraId="27C5F6A8" w14:textId="77777777" w:rsidR="00876AD6" w:rsidRDefault="00876AD6" w:rsidP="007362AD">
            <w:pPr>
              <w:pStyle w:val="affffffffffff0"/>
              <w:spacing w:before="156" w:after="156"/>
              <w:ind w:firstLineChars="0" w:firstLine="0"/>
            </w:pPr>
            <w:r>
              <w:rPr>
                <w:rFonts w:hint="eastAsia"/>
              </w:rPr>
              <w:t>HDSD00.03.023</w:t>
            </w:r>
          </w:p>
        </w:tc>
        <w:tc>
          <w:tcPr>
            <w:tcW w:w="1245" w:type="dxa"/>
            <w:vAlign w:val="center"/>
          </w:tcPr>
          <w:p w14:paraId="70945DD3" w14:textId="77777777" w:rsidR="00876AD6" w:rsidRDefault="00876AD6" w:rsidP="007362AD">
            <w:pPr>
              <w:pStyle w:val="affffffffffff0"/>
              <w:spacing w:before="156" w:after="156"/>
              <w:ind w:firstLineChars="0" w:firstLine="0"/>
            </w:pPr>
            <w:r>
              <w:rPr>
                <w:rFonts w:hint="eastAsia"/>
              </w:rPr>
              <w:t>DE06.00.062.00</w:t>
            </w:r>
          </w:p>
        </w:tc>
        <w:tc>
          <w:tcPr>
            <w:tcW w:w="1134" w:type="dxa"/>
            <w:vAlign w:val="center"/>
          </w:tcPr>
          <w:p w14:paraId="06E05CD8" w14:textId="77777777" w:rsidR="00876AD6" w:rsidRDefault="00876AD6" w:rsidP="007362AD">
            <w:pPr>
              <w:pStyle w:val="affffffffffff0"/>
              <w:spacing w:before="156" w:after="156"/>
              <w:ind w:firstLineChars="0" w:firstLine="0"/>
            </w:pPr>
            <w:r>
              <w:rPr>
                <w:rFonts w:hint="eastAsia"/>
              </w:rPr>
              <w:t>就诊日期时间</w:t>
            </w:r>
          </w:p>
        </w:tc>
        <w:tc>
          <w:tcPr>
            <w:tcW w:w="2967" w:type="dxa"/>
            <w:vAlign w:val="center"/>
          </w:tcPr>
          <w:p w14:paraId="6856813D" w14:textId="77777777" w:rsidR="00876AD6" w:rsidRDefault="00876AD6" w:rsidP="007362AD">
            <w:pPr>
              <w:pStyle w:val="affffffffffff0"/>
              <w:spacing w:before="156" w:after="156"/>
              <w:ind w:firstLineChars="0" w:firstLine="0"/>
            </w:pPr>
            <w:r>
              <w:rPr>
                <w:rFonts w:hint="eastAsia"/>
              </w:rPr>
              <w:t>患者在门诊就诊结束时的公元纪年日期和时间的完整描述</w:t>
            </w:r>
          </w:p>
        </w:tc>
        <w:tc>
          <w:tcPr>
            <w:tcW w:w="885" w:type="dxa"/>
            <w:vAlign w:val="center"/>
          </w:tcPr>
          <w:p w14:paraId="59A8F8E5" w14:textId="77777777" w:rsidR="00876AD6" w:rsidRDefault="00876AD6" w:rsidP="007362AD">
            <w:pPr>
              <w:pStyle w:val="affffffffffff0"/>
              <w:spacing w:before="156" w:after="156"/>
              <w:ind w:firstLineChars="0" w:firstLine="0"/>
            </w:pPr>
            <w:r>
              <w:rPr>
                <w:rFonts w:hint="eastAsia"/>
              </w:rPr>
              <w:t>DT</w:t>
            </w:r>
          </w:p>
        </w:tc>
        <w:tc>
          <w:tcPr>
            <w:tcW w:w="957" w:type="dxa"/>
            <w:vAlign w:val="center"/>
          </w:tcPr>
          <w:p w14:paraId="42614D12" w14:textId="77777777" w:rsidR="00876AD6" w:rsidRDefault="00876AD6" w:rsidP="007362AD">
            <w:pPr>
              <w:pStyle w:val="affffffffffff0"/>
              <w:spacing w:before="156" w:after="156"/>
              <w:ind w:firstLineChars="0" w:firstLine="0"/>
            </w:pPr>
            <w:r>
              <w:rPr>
                <w:rFonts w:hint="eastAsia"/>
              </w:rPr>
              <w:t>DT15</w:t>
            </w:r>
          </w:p>
        </w:tc>
        <w:tc>
          <w:tcPr>
            <w:tcW w:w="1570" w:type="dxa"/>
            <w:vAlign w:val="center"/>
          </w:tcPr>
          <w:p w14:paraId="29D68A40" w14:textId="77777777" w:rsidR="00876AD6" w:rsidRDefault="00876AD6" w:rsidP="007362AD">
            <w:pPr>
              <w:pStyle w:val="affffffffffff0"/>
              <w:spacing w:before="156" w:after="156"/>
              <w:ind w:firstLineChars="0" w:firstLine="0"/>
            </w:pPr>
            <w:r>
              <w:rPr>
                <w:rFonts w:hint="eastAsia"/>
              </w:rPr>
              <w:t>—</w:t>
            </w:r>
          </w:p>
        </w:tc>
      </w:tr>
      <w:tr w:rsidR="00876AD6" w14:paraId="3B2F3AD9" w14:textId="77777777" w:rsidTr="00876AD6">
        <w:trPr>
          <w:jc w:val="center"/>
        </w:trPr>
        <w:tc>
          <w:tcPr>
            <w:tcW w:w="1585" w:type="dxa"/>
            <w:vAlign w:val="center"/>
          </w:tcPr>
          <w:p w14:paraId="77FBC5ED" w14:textId="77777777" w:rsidR="00876AD6" w:rsidRDefault="00876AD6" w:rsidP="007362AD">
            <w:pPr>
              <w:pStyle w:val="affffffffffff0"/>
              <w:spacing w:before="156" w:after="156"/>
              <w:ind w:firstLineChars="0" w:firstLine="0"/>
            </w:pPr>
            <w:r>
              <w:rPr>
                <w:rFonts w:hint="eastAsia"/>
              </w:rPr>
              <w:t>HDSD00.03.010</w:t>
            </w:r>
          </w:p>
        </w:tc>
        <w:tc>
          <w:tcPr>
            <w:tcW w:w="1245" w:type="dxa"/>
            <w:vAlign w:val="center"/>
          </w:tcPr>
          <w:p w14:paraId="10E4FBAD" w14:textId="77777777" w:rsidR="00876AD6" w:rsidRDefault="00876AD6" w:rsidP="007362AD">
            <w:pPr>
              <w:pStyle w:val="affffffffffff0"/>
              <w:spacing w:before="156" w:after="156"/>
              <w:ind w:firstLineChars="0" w:firstLine="0"/>
            </w:pPr>
            <w:r>
              <w:rPr>
                <w:rFonts w:hint="eastAsia"/>
              </w:rPr>
              <w:t>DE06.00.196.00</w:t>
            </w:r>
          </w:p>
        </w:tc>
        <w:tc>
          <w:tcPr>
            <w:tcW w:w="1134" w:type="dxa"/>
            <w:vAlign w:val="center"/>
          </w:tcPr>
          <w:p w14:paraId="3B97E8F3" w14:textId="77777777" w:rsidR="00876AD6" w:rsidRDefault="00876AD6" w:rsidP="007362AD">
            <w:pPr>
              <w:pStyle w:val="affffffffffff0"/>
              <w:spacing w:before="156" w:after="156"/>
              <w:ind w:firstLineChars="0" w:firstLine="0"/>
            </w:pPr>
            <w:r>
              <w:rPr>
                <w:rFonts w:hint="eastAsia"/>
              </w:rPr>
              <w:t>初诊标志代码</w:t>
            </w:r>
          </w:p>
        </w:tc>
        <w:tc>
          <w:tcPr>
            <w:tcW w:w="2967" w:type="dxa"/>
            <w:vAlign w:val="center"/>
          </w:tcPr>
          <w:p w14:paraId="4DD08898" w14:textId="77777777" w:rsidR="00876AD6" w:rsidRDefault="00876AD6" w:rsidP="007362AD">
            <w:pPr>
              <w:pStyle w:val="affffffffffff0"/>
              <w:spacing w:before="156" w:after="156"/>
              <w:ind w:firstLineChars="0" w:firstLine="0"/>
            </w:pPr>
            <w:r>
              <w:rPr>
                <w:rFonts w:hint="eastAsia"/>
              </w:rPr>
              <w:t>患者是否因该疾病首次就诊的分类代码</w:t>
            </w:r>
          </w:p>
        </w:tc>
        <w:tc>
          <w:tcPr>
            <w:tcW w:w="885" w:type="dxa"/>
            <w:vAlign w:val="center"/>
          </w:tcPr>
          <w:p w14:paraId="541512A6"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47794591" w14:textId="77777777" w:rsidR="00876AD6" w:rsidRDefault="00876AD6" w:rsidP="007362AD">
            <w:pPr>
              <w:pStyle w:val="affffffffffff0"/>
              <w:spacing w:before="156" w:after="156"/>
              <w:ind w:firstLineChars="0" w:firstLine="0"/>
            </w:pPr>
            <w:r>
              <w:rPr>
                <w:rFonts w:hint="eastAsia"/>
              </w:rPr>
              <w:t>N1</w:t>
            </w:r>
          </w:p>
        </w:tc>
        <w:tc>
          <w:tcPr>
            <w:tcW w:w="1570" w:type="dxa"/>
            <w:vAlign w:val="center"/>
          </w:tcPr>
          <w:p w14:paraId="126EAEA9" w14:textId="77777777" w:rsidR="00876AD6" w:rsidRDefault="00876AD6" w:rsidP="007362AD">
            <w:pPr>
              <w:pStyle w:val="affffffffffff0"/>
              <w:spacing w:before="156" w:after="156"/>
              <w:ind w:firstLineChars="0" w:firstLine="0"/>
            </w:pPr>
            <w:r>
              <w:rPr>
                <w:rFonts w:hint="eastAsia"/>
              </w:rPr>
              <w:t>1.初诊 2.复诊</w:t>
            </w:r>
          </w:p>
        </w:tc>
      </w:tr>
      <w:tr w:rsidR="00876AD6" w14:paraId="1AD6F822" w14:textId="77777777" w:rsidTr="00876AD6">
        <w:trPr>
          <w:jc w:val="center"/>
        </w:trPr>
        <w:tc>
          <w:tcPr>
            <w:tcW w:w="1585" w:type="dxa"/>
            <w:vAlign w:val="center"/>
          </w:tcPr>
          <w:p w14:paraId="1DF16C2E" w14:textId="77777777" w:rsidR="00876AD6" w:rsidRDefault="00876AD6" w:rsidP="007362AD">
            <w:pPr>
              <w:pStyle w:val="affffffffffff0"/>
              <w:spacing w:before="156" w:after="156"/>
              <w:ind w:firstLineChars="0" w:firstLine="0"/>
            </w:pPr>
            <w:r>
              <w:rPr>
                <w:rFonts w:hint="eastAsia"/>
              </w:rPr>
              <w:t>HDSD00.03.060</w:t>
            </w:r>
          </w:p>
        </w:tc>
        <w:tc>
          <w:tcPr>
            <w:tcW w:w="1245" w:type="dxa"/>
            <w:vAlign w:val="center"/>
          </w:tcPr>
          <w:p w14:paraId="51CFCFEA" w14:textId="77777777" w:rsidR="00876AD6" w:rsidRDefault="00876AD6" w:rsidP="007362AD">
            <w:pPr>
              <w:pStyle w:val="affffffffffff0"/>
              <w:spacing w:before="156" w:after="156"/>
              <w:ind w:firstLineChars="0" w:firstLine="0"/>
            </w:pPr>
            <w:r>
              <w:rPr>
                <w:rFonts w:hint="eastAsia"/>
              </w:rPr>
              <w:t>DE02.10.097.00</w:t>
            </w:r>
          </w:p>
        </w:tc>
        <w:tc>
          <w:tcPr>
            <w:tcW w:w="1134" w:type="dxa"/>
            <w:vAlign w:val="center"/>
          </w:tcPr>
          <w:p w14:paraId="2C682E7C" w14:textId="77777777" w:rsidR="00876AD6" w:rsidRDefault="00876AD6" w:rsidP="007362AD">
            <w:pPr>
              <w:pStyle w:val="affffffffffff0"/>
              <w:spacing w:before="156" w:after="156"/>
              <w:ind w:firstLineChars="0" w:firstLine="0"/>
            </w:pPr>
            <w:r>
              <w:rPr>
                <w:rFonts w:hint="eastAsia"/>
              </w:rPr>
              <w:t>起病节气归属代码</w:t>
            </w:r>
          </w:p>
        </w:tc>
        <w:tc>
          <w:tcPr>
            <w:tcW w:w="2967" w:type="dxa"/>
            <w:vAlign w:val="center"/>
          </w:tcPr>
          <w:p w14:paraId="33CC02CB" w14:textId="77777777" w:rsidR="00876AD6" w:rsidRDefault="00876AD6" w:rsidP="007362AD">
            <w:pPr>
              <w:pStyle w:val="affffffffffff0"/>
              <w:spacing w:before="156" w:after="156"/>
              <w:ind w:firstLineChars="0" w:firstLine="0"/>
            </w:pPr>
            <w:r>
              <w:rPr>
                <w:rFonts w:hint="eastAsia"/>
              </w:rPr>
              <w:t>标识起病时间所属二十四节气的代码</w:t>
            </w:r>
          </w:p>
        </w:tc>
        <w:tc>
          <w:tcPr>
            <w:tcW w:w="885" w:type="dxa"/>
            <w:vAlign w:val="center"/>
          </w:tcPr>
          <w:p w14:paraId="349404FB"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2D8FE5DB" w14:textId="77777777" w:rsidR="00876AD6" w:rsidRDefault="00876AD6" w:rsidP="007362AD">
            <w:pPr>
              <w:pStyle w:val="affffffffffff0"/>
              <w:spacing w:before="156" w:after="156"/>
              <w:ind w:firstLineChars="0" w:firstLine="0"/>
            </w:pPr>
            <w:r>
              <w:rPr>
                <w:rFonts w:hint="eastAsia"/>
              </w:rPr>
              <w:t>N2</w:t>
            </w:r>
          </w:p>
        </w:tc>
        <w:tc>
          <w:tcPr>
            <w:tcW w:w="1570" w:type="dxa"/>
            <w:vAlign w:val="center"/>
          </w:tcPr>
          <w:p w14:paraId="0471BFC7" w14:textId="77777777" w:rsidR="00876AD6" w:rsidRDefault="00876AD6" w:rsidP="007362AD">
            <w:pPr>
              <w:pStyle w:val="affffffffffff0"/>
              <w:spacing w:before="156" w:after="156"/>
              <w:ind w:firstLineChars="0" w:firstLine="0"/>
            </w:pPr>
            <w:r>
              <w:rPr>
                <w:rFonts w:hint="eastAsia"/>
              </w:rPr>
              <w:t>CV9900.01二十四节气代码</w:t>
            </w:r>
          </w:p>
        </w:tc>
      </w:tr>
      <w:tr w:rsidR="00876AD6" w14:paraId="6D7A64DF" w14:textId="77777777" w:rsidTr="00876AD6">
        <w:trPr>
          <w:jc w:val="center"/>
        </w:trPr>
        <w:tc>
          <w:tcPr>
            <w:tcW w:w="1585" w:type="dxa"/>
            <w:vAlign w:val="center"/>
          </w:tcPr>
          <w:p w14:paraId="43F9E4BA" w14:textId="77777777" w:rsidR="00876AD6" w:rsidRDefault="00876AD6" w:rsidP="007362AD">
            <w:pPr>
              <w:pStyle w:val="affffffffffff0"/>
              <w:spacing w:before="156" w:after="156"/>
              <w:ind w:firstLineChars="0" w:firstLine="0"/>
            </w:pPr>
            <w:r>
              <w:rPr>
                <w:rFonts w:hint="eastAsia"/>
              </w:rPr>
              <w:t>HDSD00.03.004</w:t>
            </w:r>
          </w:p>
        </w:tc>
        <w:tc>
          <w:tcPr>
            <w:tcW w:w="1245" w:type="dxa"/>
            <w:vAlign w:val="center"/>
          </w:tcPr>
          <w:p w14:paraId="64C88C22" w14:textId="77777777" w:rsidR="00876AD6" w:rsidRDefault="00876AD6" w:rsidP="007362AD">
            <w:pPr>
              <w:pStyle w:val="affffffffffff0"/>
              <w:spacing w:before="156" w:after="156"/>
              <w:ind w:firstLineChars="0" w:firstLine="0"/>
            </w:pPr>
            <w:r>
              <w:rPr>
                <w:rFonts w:hint="eastAsia"/>
              </w:rPr>
              <w:t>DE05.01.024.00</w:t>
            </w:r>
          </w:p>
        </w:tc>
        <w:tc>
          <w:tcPr>
            <w:tcW w:w="1134" w:type="dxa"/>
            <w:vAlign w:val="center"/>
          </w:tcPr>
          <w:p w14:paraId="7CB4E903" w14:textId="77777777" w:rsidR="00876AD6" w:rsidRDefault="00876AD6" w:rsidP="007362AD">
            <w:pPr>
              <w:pStyle w:val="affffffffffff0"/>
              <w:spacing w:before="156" w:after="156"/>
              <w:ind w:firstLineChars="0" w:firstLine="0"/>
            </w:pPr>
            <w:r>
              <w:rPr>
                <w:rFonts w:hint="eastAsia"/>
              </w:rPr>
              <w:t>初步诊断-西医诊断编码</w:t>
            </w:r>
          </w:p>
        </w:tc>
        <w:tc>
          <w:tcPr>
            <w:tcW w:w="2967" w:type="dxa"/>
            <w:vAlign w:val="center"/>
          </w:tcPr>
          <w:p w14:paraId="435C112D" w14:textId="77777777" w:rsidR="00876AD6" w:rsidRDefault="00876AD6" w:rsidP="007362AD">
            <w:pPr>
              <w:pStyle w:val="affffffffffff0"/>
              <w:spacing w:before="156" w:after="156"/>
              <w:ind w:firstLineChars="0" w:firstLine="0"/>
            </w:pPr>
            <w:r>
              <w:rPr>
                <w:rFonts w:hint="eastAsia"/>
              </w:rPr>
              <w:t>患者在门诊就诊时初步</w:t>
            </w:r>
            <w:proofErr w:type="gramStart"/>
            <w:r>
              <w:rPr>
                <w:rFonts w:hint="eastAsia"/>
              </w:rPr>
              <w:t>作出</w:t>
            </w:r>
            <w:proofErr w:type="gramEnd"/>
            <w:r>
              <w:rPr>
                <w:rFonts w:hint="eastAsia"/>
              </w:rPr>
              <w:t>的疾病诊断在西医诊断特定编码体系中的编码</w:t>
            </w:r>
          </w:p>
        </w:tc>
        <w:tc>
          <w:tcPr>
            <w:tcW w:w="885" w:type="dxa"/>
            <w:vAlign w:val="center"/>
          </w:tcPr>
          <w:p w14:paraId="3E0BB334"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61E6B325" w14:textId="77777777" w:rsidR="00876AD6" w:rsidRDefault="00876AD6" w:rsidP="007362AD">
            <w:pPr>
              <w:pStyle w:val="affffffffffff0"/>
              <w:spacing w:before="156" w:after="156"/>
              <w:ind w:firstLineChars="0" w:firstLine="0"/>
            </w:pPr>
            <w:r>
              <w:rPr>
                <w:rFonts w:hint="eastAsia"/>
              </w:rPr>
              <w:t>AN..11</w:t>
            </w:r>
          </w:p>
        </w:tc>
        <w:tc>
          <w:tcPr>
            <w:tcW w:w="1570" w:type="dxa"/>
            <w:vAlign w:val="center"/>
          </w:tcPr>
          <w:p w14:paraId="6A7389CD" w14:textId="77777777" w:rsidR="00876AD6" w:rsidRDefault="00876AD6" w:rsidP="007362AD">
            <w:pPr>
              <w:pStyle w:val="affffffffffff0"/>
              <w:spacing w:before="156" w:after="156"/>
              <w:ind w:firstLineChars="0" w:firstLine="0"/>
            </w:pPr>
            <w:r>
              <w:rPr>
                <w:rFonts w:hint="eastAsia"/>
              </w:rPr>
              <w:t>ICD-10</w:t>
            </w:r>
          </w:p>
        </w:tc>
      </w:tr>
      <w:tr w:rsidR="00876AD6" w14:paraId="413D473E" w14:textId="77777777" w:rsidTr="00876AD6">
        <w:trPr>
          <w:jc w:val="center"/>
        </w:trPr>
        <w:tc>
          <w:tcPr>
            <w:tcW w:w="1585" w:type="dxa"/>
            <w:vAlign w:val="center"/>
          </w:tcPr>
          <w:p w14:paraId="0B7CB254" w14:textId="77777777" w:rsidR="00876AD6" w:rsidRDefault="00876AD6" w:rsidP="007362AD">
            <w:pPr>
              <w:pStyle w:val="affffffffffff0"/>
              <w:spacing w:before="156" w:after="156"/>
              <w:ind w:firstLineChars="0" w:firstLine="0"/>
            </w:pPr>
            <w:r>
              <w:rPr>
                <w:rFonts w:hint="eastAsia"/>
              </w:rPr>
              <w:t>HDSD00.03.005</w:t>
            </w:r>
          </w:p>
        </w:tc>
        <w:tc>
          <w:tcPr>
            <w:tcW w:w="1245" w:type="dxa"/>
            <w:vAlign w:val="center"/>
          </w:tcPr>
          <w:p w14:paraId="49D208F9" w14:textId="77777777" w:rsidR="00876AD6" w:rsidRDefault="00876AD6" w:rsidP="007362AD">
            <w:pPr>
              <w:pStyle w:val="affffffffffff0"/>
              <w:spacing w:before="156" w:after="156"/>
              <w:ind w:firstLineChars="0" w:firstLine="0"/>
            </w:pPr>
            <w:r>
              <w:rPr>
                <w:rFonts w:hint="eastAsia"/>
              </w:rPr>
              <w:t>DE05.01.025.00</w:t>
            </w:r>
          </w:p>
        </w:tc>
        <w:tc>
          <w:tcPr>
            <w:tcW w:w="1134" w:type="dxa"/>
            <w:vAlign w:val="center"/>
          </w:tcPr>
          <w:p w14:paraId="19AF04BD" w14:textId="77777777" w:rsidR="00876AD6" w:rsidRDefault="00876AD6" w:rsidP="007362AD">
            <w:pPr>
              <w:pStyle w:val="affffffffffff0"/>
              <w:spacing w:before="156" w:after="156"/>
              <w:ind w:firstLineChars="0" w:firstLine="0"/>
            </w:pPr>
            <w:r>
              <w:rPr>
                <w:rFonts w:hint="eastAsia"/>
              </w:rPr>
              <w:t>初步诊断-西医诊断名称</w:t>
            </w:r>
          </w:p>
        </w:tc>
        <w:tc>
          <w:tcPr>
            <w:tcW w:w="2967" w:type="dxa"/>
            <w:vAlign w:val="center"/>
          </w:tcPr>
          <w:p w14:paraId="6A5576B0" w14:textId="77777777" w:rsidR="00876AD6" w:rsidRDefault="00876AD6" w:rsidP="007362AD">
            <w:pPr>
              <w:pStyle w:val="affffffffffff0"/>
              <w:spacing w:before="156" w:after="156"/>
              <w:ind w:firstLineChars="0" w:firstLine="0"/>
            </w:pPr>
            <w:r>
              <w:rPr>
                <w:rFonts w:hint="eastAsia"/>
              </w:rPr>
              <w:t>由医师根据患者就诊时的情况，综合分析所</w:t>
            </w:r>
            <w:proofErr w:type="gramStart"/>
            <w:r>
              <w:rPr>
                <w:rFonts w:hint="eastAsia"/>
              </w:rPr>
              <w:t>作出</w:t>
            </w:r>
            <w:proofErr w:type="gramEnd"/>
            <w:r>
              <w:rPr>
                <w:rFonts w:hint="eastAsia"/>
              </w:rPr>
              <w:t>的西医诊断名称</w:t>
            </w:r>
          </w:p>
        </w:tc>
        <w:tc>
          <w:tcPr>
            <w:tcW w:w="885" w:type="dxa"/>
            <w:vAlign w:val="center"/>
          </w:tcPr>
          <w:p w14:paraId="6BB72855"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6C934262" w14:textId="77777777" w:rsidR="00876AD6" w:rsidRDefault="00876AD6" w:rsidP="007362AD">
            <w:pPr>
              <w:pStyle w:val="affffffffffff0"/>
              <w:spacing w:before="156" w:after="156"/>
              <w:ind w:firstLineChars="0" w:firstLine="0"/>
            </w:pPr>
            <w:r>
              <w:rPr>
                <w:rFonts w:hint="eastAsia"/>
              </w:rPr>
              <w:t>AN..50</w:t>
            </w:r>
          </w:p>
        </w:tc>
        <w:tc>
          <w:tcPr>
            <w:tcW w:w="1570" w:type="dxa"/>
            <w:vAlign w:val="center"/>
          </w:tcPr>
          <w:p w14:paraId="68668D07" w14:textId="77777777" w:rsidR="00876AD6" w:rsidRDefault="00876AD6" w:rsidP="007362AD">
            <w:pPr>
              <w:pStyle w:val="affffffffffff0"/>
              <w:spacing w:before="156" w:after="156"/>
              <w:ind w:firstLineChars="0" w:firstLine="0"/>
            </w:pPr>
            <w:r>
              <w:rPr>
                <w:rFonts w:hint="eastAsia"/>
              </w:rPr>
              <w:t>—</w:t>
            </w:r>
          </w:p>
        </w:tc>
      </w:tr>
      <w:tr w:rsidR="00876AD6" w14:paraId="7015BD80" w14:textId="77777777" w:rsidTr="00876AD6">
        <w:trPr>
          <w:jc w:val="center"/>
        </w:trPr>
        <w:tc>
          <w:tcPr>
            <w:tcW w:w="1585" w:type="dxa"/>
            <w:vAlign w:val="center"/>
          </w:tcPr>
          <w:p w14:paraId="66E2FF78" w14:textId="77777777" w:rsidR="00876AD6" w:rsidRDefault="00876AD6" w:rsidP="007362AD">
            <w:pPr>
              <w:pStyle w:val="affffffffffff0"/>
              <w:spacing w:before="156" w:after="156"/>
              <w:ind w:firstLineChars="0" w:firstLine="0"/>
            </w:pPr>
            <w:r>
              <w:rPr>
                <w:rFonts w:hint="eastAsia"/>
              </w:rPr>
              <w:t>HDSD00.03.006</w:t>
            </w:r>
          </w:p>
        </w:tc>
        <w:tc>
          <w:tcPr>
            <w:tcW w:w="1245" w:type="dxa"/>
            <w:vAlign w:val="center"/>
          </w:tcPr>
          <w:p w14:paraId="2D6F98A7" w14:textId="77777777" w:rsidR="00876AD6" w:rsidRDefault="00876AD6" w:rsidP="007362AD">
            <w:pPr>
              <w:pStyle w:val="affffffffffff0"/>
              <w:spacing w:before="156" w:after="156"/>
              <w:ind w:firstLineChars="0" w:firstLine="0"/>
            </w:pPr>
            <w:r>
              <w:rPr>
                <w:rFonts w:hint="eastAsia"/>
              </w:rPr>
              <w:t>DE05.10.130.00</w:t>
            </w:r>
          </w:p>
        </w:tc>
        <w:tc>
          <w:tcPr>
            <w:tcW w:w="1134" w:type="dxa"/>
            <w:vAlign w:val="center"/>
          </w:tcPr>
          <w:p w14:paraId="2D401463" w14:textId="77777777" w:rsidR="00876AD6" w:rsidRDefault="00876AD6" w:rsidP="007362AD">
            <w:pPr>
              <w:pStyle w:val="affffffffffff0"/>
              <w:spacing w:before="156" w:after="156"/>
              <w:ind w:firstLineChars="0" w:firstLine="0"/>
            </w:pPr>
            <w:r>
              <w:rPr>
                <w:rFonts w:hint="eastAsia"/>
              </w:rPr>
              <w:t>初步诊断-中医病名代码</w:t>
            </w:r>
          </w:p>
        </w:tc>
        <w:tc>
          <w:tcPr>
            <w:tcW w:w="2967" w:type="dxa"/>
            <w:vAlign w:val="center"/>
          </w:tcPr>
          <w:p w14:paraId="0E5AEC04" w14:textId="77777777" w:rsidR="00876AD6" w:rsidRDefault="00876AD6" w:rsidP="007362AD">
            <w:pPr>
              <w:pStyle w:val="affffffffffff0"/>
              <w:spacing w:before="156" w:after="156"/>
              <w:ind w:firstLineChars="0" w:firstLine="0"/>
            </w:pPr>
            <w:r>
              <w:rPr>
                <w:rFonts w:hint="eastAsia"/>
              </w:rPr>
              <w:t>患者在门诊就诊时初步</w:t>
            </w:r>
            <w:proofErr w:type="gramStart"/>
            <w:r>
              <w:rPr>
                <w:rFonts w:hint="eastAsia"/>
              </w:rPr>
              <w:t>作出</w:t>
            </w:r>
            <w:proofErr w:type="gramEnd"/>
            <w:r>
              <w:rPr>
                <w:rFonts w:hint="eastAsia"/>
              </w:rPr>
              <w:t>的疾病诊断在中医病</w:t>
            </w:r>
            <w:proofErr w:type="gramStart"/>
            <w:r>
              <w:rPr>
                <w:rFonts w:hint="eastAsia"/>
              </w:rPr>
              <w:t>名特定</w:t>
            </w:r>
            <w:proofErr w:type="gramEnd"/>
            <w:r>
              <w:rPr>
                <w:rFonts w:hint="eastAsia"/>
              </w:rPr>
              <w:t>分类体系中的代码</w:t>
            </w:r>
          </w:p>
        </w:tc>
        <w:tc>
          <w:tcPr>
            <w:tcW w:w="885" w:type="dxa"/>
            <w:vAlign w:val="center"/>
          </w:tcPr>
          <w:p w14:paraId="511D04F5"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61540AFC" w14:textId="77777777" w:rsidR="00876AD6" w:rsidRDefault="00876AD6" w:rsidP="007362AD">
            <w:pPr>
              <w:pStyle w:val="affffffffffff0"/>
              <w:spacing w:before="156" w:after="156"/>
              <w:ind w:firstLineChars="0" w:firstLine="0"/>
            </w:pPr>
            <w:r>
              <w:rPr>
                <w:rFonts w:hint="eastAsia"/>
              </w:rPr>
              <w:t>AN..9</w:t>
            </w:r>
          </w:p>
        </w:tc>
        <w:tc>
          <w:tcPr>
            <w:tcW w:w="1570" w:type="dxa"/>
            <w:vAlign w:val="center"/>
          </w:tcPr>
          <w:p w14:paraId="70365989" w14:textId="77777777" w:rsidR="00876AD6" w:rsidRDefault="00876AD6" w:rsidP="007362AD">
            <w:pPr>
              <w:pStyle w:val="affffffffffff0"/>
              <w:spacing w:before="156" w:after="156"/>
              <w:ind w:firstLineChars="0" w:firstLine="0"/>
            </w:pPr>
            <w:r>
              <w:rPr>
                <w:rFonts w:hint="eastAsia"/>
              </w:rPr>
              <w:t xml:space="preserve">GB/T 15657-2021 </w:t>
            </w:r>
          </w:p>
        </w:tc>
      </w:tr>
      <w:tr w:rsidR="00876AD6" w14:paraId="171BF91C" w14:textId="77777777" w:rsidTr="00876AD6">
        <w:trPr>
          <w:jc w:val="center"/>
        </w:trPr>
        <w:tc>
          <w:tcPr>
            <w:tcW w:w="1585" w:type="dxa"/>
            <w:vAlign w:val="center"/>
          </w:tcPr>
          <w:p w14:paraId="0D13C486" w14:textId="77777777" w:rsidR="00876AD6" w:rsidRDefault="00876AD6" w:rsidP="007362AD">
            <w:pPr>
              <w:pStyle w:val="affffffffffff0"/>
              <w:spacing w:before="156" w:after="156"/>
              <w:ind w:firstLineChars="0" w:firstLine="0"/>
            </w:pPr>
            <w:r>
              <w:rPr>
                <w:rFonts w:hint="eastAsia"/>
              </w:rPr>
              <w:t>HDSD00.03.007</w:t>
            </w:r>
          </w:p>
        </w:tc>
        <w:tc>
          <w:tcPr>
            <w:tcW w:w="1245" w:type="dxa"/>
            <w:vAlign w:val="center"/>
          </w:tcPr>
          <w:p w14:paraId="4A67073F" w14:textId="77777777" w:rsidR="00876AD6" w:rsidRDefault="00876AD6" w:rsidP="007362AD">
            <w:pPr>
              <w:pStyle w:val="affffffffffff0"/>
              <w:spacing w:before="156" w:after="156"/>
              <w:ind w:firstLineChars="0" w:firstLine="0"/>
            </w:pPr>
            <w:r>
              <w:rPr>
                <w:rFonts w:hint="eastAsia"/>
              </w:rPr>
              <w:t>DE05.10.172.00</w:t>
            </w:r>
          </w:p>
        </w:tc>
        <w:tc>
          <w:tcPr>
            <w:tcW w:w="1134" w:type="dxa"/>
            <w:vAlign w:val="center"/>
          </w:tcPr>
          <w:p w14:paraId="6D8DC90F" w14:textId="77777777" w:rsidR="00876AD6" w:rsidRDefault="00876AD6" w:rsidP="007362AD">
            <w:pPr>
              <w:pStyle w:val="affffffffffff0"/>
              <w:spacing w:before="156" w:after="156"/>
              <w:ind w:firstLineChars="0" w:firstLine="0"/>
            </w:pPr>
            <w:r>
              <w:rPr>
                <w:rFonts w:hint="eastAsia"/>
              </w:rPr>
              <w:t>初步诊断-中医病名名称</w:t>
            </w:r>
          </w:p>
        </w:tc>
        <w:tc>
          <w:tcPr>
            <w:tcW w:w="2967" w:type="dxa"/>
            <w:vAlign w:val="center"/>
          </w:tcPr>
          <w:p w14:paraId="73674818" w14:textId="77777777" w:rsidR="00876AD6" w:rsidRDefault="00876AD6" w:rsidP="007362AD">
            <w:pPr>
              <w:pStyle w:val="affffffffffff0"/>
              <w:spacing w:before="156" w:after="156"/>
              <w:ind w:firstLineChars="0" w:firstLine="0"/>
            </w:pPr>
            <w:r>
              <w:rPr>
                <w:rFonts w:hint="eastAsia"/>
              </w:rPr>
              <w:t>由医师根据患者就诊时的情况，综合分析所</w:t>
            </w:r>
            <w:proofErr w:type="gramStart"/>
            <w:r>
              <w:rPr>
                <w:rFonts w:hint="eastAsia"/>
              </w:rPr>
              <w:t>作出</w:t>
            </w:r>
            <w:proofErr w:type="gramEnd"/>
            <w:r>
              <w:rPr>
                <w:rFonts w:hint="eastAsia"/>
              </w:rPr>
              <w:t>的中医诊断病名</w:t>
            </w:r>
          </w:p>
        </w:tc>
        <w:tc>
          <w:tcPr>
            <w:tcW w:w="885" w:type="dxa"/>
            <w:vAlign w:val="center"/>
          </w:tcPr>
          <w:p w14:paraId="5C45C677"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7BDBA5E8" w14:textId="77777777" w:rsidR="00876AD6" w:rsidRDefault="00876AD6" w:rsidP="007362AD">
            <w:pPr>
              <w:pStyle w:val="affffffffffff0"/>
              <w:spacing w:before="156" w:after="156"/>
              <w:ind w:firstLineChars="0" w:firstLine="0"/>
            </w:pPr>
            <w:r>
              <w:rPr>
                <w:rFonts w:hint="eastAsia"/>
              </w:rPr>
              <w:t>AN..50</w:t>
            </w:r>
          </w:p>
        </w:tc>
        <w:tc>
          <w:tcPr>
            <w:tcW w:w="1570" w:type="dxa"/>
            <w:vAlign w:val="center"/>
          </w:tcPr>
          <w:p w14:paraId="3478BDF4" w14:textId="77777777" w:rsidR="00876AD6" w:rsidRDefault="00876AD6" w:rsidP="007362AD">
            <w:pPr>
              <w:pStyle w:val="affffffffffff0"/>
              <w:spacing w:before="156" w:after="156"/>
              <w:ind w:firstLineChars="0" w:firstLine="0"/>
            </w:pPr>
            <w:r>
              <w:rPr>
                <w:rFonts w:hint="eastAsia"/>
              </w:rPr>
              <w:t>—</w:t>
            </w:r>
          </w:p>
        </w:tc>
      </w:tr>
      <w:tr w:rsidR="00876AD6" w14:paraId="109AD062" w14:textId="77777777" w:rsidTr="00876AD6">
        <w:trPr>
          <w:jc w:val="center"/>
        </w:trPr>
        <w:tc>
          <w:tcPr>
            <w:tcW w:w="1585" w:type="dxa"/>
            <w:vAlign w:val="center"/>
          </w:tcPr>
          <w:p w14:paraId="273054E1" w14:textId="77777777" w:rsidR="00876AD6" w:rsidRDefault="00876AD6" w:rsidP="007362AD">
            <w:pPr>
              <w:pStyle w:val="affffffffffff0"/>
              <w:spacing w:before="156" w:after="156"/>
              <w:ind w:firstLineChars="0" w:firstLine="0"/>
            </w:pPr>
            <w:r>
              <w:rPr>
                <w:rFonts w:hint="eastAsia"/>
              </w:rPr>
              <w:t>HDSD00.03.008</w:t>
            </w:r>
          </w:p>
        </w:tc>
        <w:tc>
          <w:tcPr>
            <w:tcW w:w="1245" w:type="dxa"/>
            <w:vAlign w:val="center"/>
          </w:tcPr>
          <w:p w14:paraId="04350DF0" w14:textId="77777777" w:rsidR="00876AD6" w:rsidRDefault="00876AD6" w:rsidP="007362AD">
            <w:pPr>
              <w:pStyle w:val="affffffffffff0"/>
              <w:spacing w:before="156" w:after="156"/>
              <w:ind w:firstLineChars="0" w:firstLine="0"/>
            </w:pPr>
            <w:r>
              <w:rPr>
                <w:rFonts w:hint="eastAsia"/>
              </w:rPr>
              <w:t>DE05.10.130.00</w:t>
            </w:r>
          </w:p>
        </w:tc>
        <w:tc>
          <w:tcPr>
            <w:tcW w:w="1134" w:type="dxa"/>
            <w:vAlign w:val="center"/>
          </w:tcPr>
          <w:p w14:paraId="02646DA2" w14:textId="77777777" w:rsidR="00876AD6" w:rsidRDefault="00876AD6" w:rsidP="007362AD">
            <w:pPr>
              <w:pStyle w:val="affffffffffff0"/>
              <w:spacing w:before="156" w:after="156"/>
              <w:ind w:firstLineChars="0" w:firstLine="0"/>
            </w:pPr>
            <w:r>
              <w:rPr>
                <w:rFonts w:hint="eastAsia"/>
              </w:rPr>
              <w:t>初步诊断-中医证候代码</w:t>
            </w:r>
          </w:p>
        </w:tc>
        <w:tc>
          <w:tcPr>
            <w:tcW w:w="2967" w:type="dxa"/>
            <w:vAlign w:val="center"/>
          </w:tcPr>
          <w:p w14:paraId="61CE913A" w14:textId="77777777" w:rsidR="00876AD6" w:rsidRDefault="00876AD6" w:rsidP="007362AD">
            <w:pPr>
              <w:pStyle w:val="affffffffffff0"/>
              <w:spacing w:before="156" w:after="156"/>
              <w:ind w:firstLineChars="0" w:firstLine="0"/>
            </w:pPr>
            <w:r>
              <w:rPr>
                <w:rFonts w:hint="eastAsia"/>
              </w:rPr>
              <w:t>患者在门诊就诊时初步</w:t>
            </w:r>
            <w:proofErr w:type="gramStart"/>
            <w:r>
              <w:rPr>
                <w:rFonts w:hint="eastAsia"/>
              </w:rPr>
              <w:t>作出</w:t>
            </w:r>
            <w:proofErr w:type="gramEnd"/>
            <w:r>
              <w:rPr>
                <w:rFonts w:hint="eastAsia"/>
              </w:rPr>
              <w:t>的疾病诊断在中医证候特定分类体系中的代码</w:t>
            </w:r>
          </w:p>
        </w:tc>
        <w:tc>
          <w:tcPr>
            <w:tcW w:w="885" w:type="dxa"/>
            <w:vAlign w:val="center"/>
          </w:tcPr>
          <w:p w14:paraId="4CA652CF"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23C3BFE5" w14:textId="77777777" w:rsidR="00876AD6" w:rsidRDefault="00876AD6" w:rsidP="007362AD">
            <w:pPr>
              <w:pStyle w:val="affffffffffff0"/>
              <w:spacing w:before="156" w:after="156"/>
              <w:ind w:firstLineChars="0" w:firstLine="0"/>
            </w:pPr>
            <w:r>
              <w:rPr>
                <w:rFonts w:hint="eastAsia"/>
              </w:rPr>
              <w:t>AN..9</w:t>
            </w:r>
          </w:p>
        </w:tc>
        <w:tc>
          <w:tcPr>
            <w:tcW w:w="1570" w:type="dxa"/>
            <w:vAlign w:val="center"/>
          </w:tcPr>
          <w:p w14:paraId="27A56EDD" w14:textId="77777777" w:rsidR="00876AD6" w:rsidRDefault="00876AD6" w:rsidP="007362AD">
            <w:pPr>
              <w:pStyle w:val="affffffffffff0"/>
              <w:spacing w:before="156" w:after="156"/>
              <w:ind w:firstLineChars="0" w:firstLine="0"/>
            </w:pPr>
            <w:r>
              <w:rPr>
                <w:rFonts w:hint="eastAsia"/>
              </w:rPr>
              <w:t>GB/T 15657-1995</w:t>
            </w:r>
          </w:p>
        </w:tc>
      </w:tr>
      <w:tr w:rsidR="00876AD6" w14:paraId="797528CF" w14:textId="77777777" w:rsidTr="00876AD6">
        <w:trPr>
          <w:trHeight w:val="207"/>
          <w:jc w:val="center"/>
        </w:trPr>
        <w:tc>
          <w:tcPr>
            <w:tcW w:w="1585" w:type="dxa"/>
            <w:vAlign w:val="center"/>
          </w:tcPr>
          <w:p w14:paraId="1E38E6A4" w14:textId="77777777" w:rsidR="00876AD6" w:rsidRDefault="00876AD6" w:rsidP="007362AD">
            <w:pPr>
              <w:pStyle w:val="affffffffffff0"/>
              <w:spacing w:before="156" w:after="156"/>
              <w:ind w:firstLineChars="0" w:firstLine="0"/>
            </w:pPr>
            <w:r>
              <w:rPr>
                <w:rFonts w:hint="eastAsia"/>
              </w:rPr>
              <w:lastRenderedPageBreak/>
              <w:t>HDSD00.03.009</w:t>
            </w:r>
          </w:p>
        </w:tc>
        <w:tc>
          <w:tcPr>
            <w:tcW w:w="1245" w:type="dxa"/>
            <w:vAlign w:val="center"/>
          </w:tcPr>
          <w:p w14:paraId="07F4ED69" w14:textId="77777777" w:rsidR="00876AD6" w:rsidRDefault="00876AD6" w:rsidP="007362AD">
            <w:pPr>
              <w:pStyle w:val="affffffffffff0"/>
              <w:spacing w:before="156" w:after="156"/>
              <w:ind w:firstLineChars="0" w:firstLine="0"/>
            </w:pPr>
            <w:r>
              <w:rPr>
                <w:rFonts w:hint="eastAsia"/>
              </w:rPr>
              <w:t>DE05.10.172.00</w:t>
            </w:r>
          </w:p>
        </w:tc>
        <w:tc>
          <w:tcPr>
            <w:tcW w:w="1134" w:type="dxa"/>
            <w:vAlign w:val="center"/>
          </w:tcPr>
          <w:p w14:paraId="5A4481BA" w14:textId="77777777" w:rsidR="00876AD6" w:rsidRDefault="00876AD6" w:rsidP="007362AD">
            <w:pPr>
              <w:pStyle w:val="affffffffffff0"/>
              <w:spacing w:before="156" w:after="156"/>
              <w:ind w:firstLineChars="0" w:firstLine="0"/>
            </w:pPr>
            <w:r>
              <w:rPr>
                <w:rFonts w:hint="eastAsia"/>
              </w:rPr>
              <w:t>初步诊断-中医证候名称</w:t>
            </w:r>
          </w:p>
        </w:tc>
        <w:tc>
          <w:tcPr>
            <w:tcW w:w="2967" w:type="dxa"/>
            <w:vAlign w:val="center"/>
          </w:tcPr>
          <w:p w14:paraId="11319956" w14:textId="77777777" w:rsidR="00876AD6" w:rsidRDefault="00876AD6" w:rsidP="007362AD">
            <w:pPr>
              <w:pStyle w:val="affffffffffff0"/>
              <w:spacing w:before="156" w:after="156"/>
              <w:ind w:firstLineChars="0" w:firstLine="0"/>
            </w:pPr>
            <w:r>
              <w:rPr>
                <w:rFonts w:hint="eastAsia"/>
              </w:rPr>
              <w:t>由医师根据患者就诊时的情况，综合分析所</w:t>
            </w:r>
            <w:proofErr w:type="gramStart"/>
            <w:r>
              <w:rPr>
                <w:rFonts w:hint="eastAsia"/>
              </w:rPr>
              <w:t>作出</w:t>
            </w:r>
            <w:proofErr w:type="gramEnd"/>
            <w:r>
              <w:rPr>
                <w:rFonts w:hint="eastAsia"/>
              </w:rPr>
              <w:t>的中医证候名称</w:t>
            </w:r>
          </w:p>
        </w:tc>
        <w:tc>
          <w:tcPr>
            <w:tcW w:w="885" w:type="dxa"/>
            <w:vAlign w:val="center"/>
          </w:tcPr>
          <w:p w14:paraId="36D426C6"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03E04C0E" w14:textId="77777777" w:rsidR="00876AD6" w:rsidRDefault="00876AD6" w:rsidP="007362AD">
            <w:pPr>
              <w:pStyle w:val="affffffffffff0"/>
              <w:spacing w:before="156" w:after="156"/>
              <w:ind w:firstLineChars="0" w:firstLine="0"/>
            </w:pPr>
            <w:r>
              <w:rPr>
                <w:rFonts w:hint="eastAsia"/>
              </w:rPr>
              <w:t>AN..50</w:t>
            </w:r>
          </w:p>
        </w:tc>
        <w:tc>
          <w:tcPr>
            <w:tcW w:w="1570" w:type="dxa"/>
            <w:vAlign w:val="center"/>
          </w:tcPr>
          <w:p w14:paraId="4ED26B8F" w14:textId="77777777" w:rsidR="00876AD6" w:rsidRDefault="00876AD6" w:rsidP="007362AD">
            <w:pPr>
              <w:pStyle w:val="affffffffffff0"/>
              <w:spacing w:before="156" w:after="156"/>
              <w:ind w:firstLineChars="0" w:firstLine="0"/>
            </w:pPr>
            <w:r>
              <w:rPr>
                <w:rFonts w:hint="eastAsia"/>
              </w:rPr>
              <w:t>—</w:t>
            </w:r>
          </w:p>
        </w:tc>
      </w:tr>
      <w:tr w:rsidR="00876AD6" w14:paraId="288D9629" w14:textId="77777777" w:rsidTr="00876AD6">
        <w:trPr>
          <w:jc w:val="center"/>
        </w:trPr>
        <w:tc>
          <w:tcPr>
            <w:tcW w:w="1585" w:type="dxa"/>
            <w:vAlign w:val="center"/>
          </w:tcPr>
          <w:p w14:paraId="1EAB8191" w14:textId="77777777" w:rsidR="00876AD6" w:rsidRDefault="00876AD6" w:rsidP="007362AD">
            <w:pPr>
              <w:pStyle w:val="affffffffffff0"/>
              <w:spacing w:before="156" w:after="156"/>
              <w:ind w:firstLineChars="0" w:firstLine="0"/>
            </w:pPr>
            <w:r>
              <w:rPr>
                <w:rFonts w:hint="eastAsia"/>
              </w:rPr>
              <w:t>HDSD00.03.001</w:t>
            </w:r>
          </w:p>
        </w:tc>
        <w:tc>
          <w:tcPr>
            <w:tcW w:w="1245" w:type="dxa"/>
            <w:vAlign w:val="center"/>
          </w:tcPr>
          <w:p w14:paraId="34964E99" w14:textId="77777777" w:rsidR="00876AD6" w:rsidRDefault="00876AD6" w:rsidP="007362AD">
            <w:pPr>
              <w:pStyle w:val="affffffffffff0"/>
              <w:spacing w:before="156" w:after="156"/>
              <w:ind w:firstLineChars="0" w:firstLine="0"/>
            </w:pPr>
            <w:r>
              <w:rPr>
                <w:rFonts w:hint="eastAsia"/>
              </w:rPr>
              <w:t>DE05.10.132.00</w:t>
            </w:r>
          </w:p>
        </w:tc>
        <w:tc>
          <w:tcPr>
            <w:tcW w:w="1134" w:type="dxa"/>
            <w:vAlign w:val="center"/>
          </w:tcPr>
          <w:p w14:paraId="055222E5" w14:textId="77777777" w:rsidR="00876AD6" w:rsidRDefault="00876AD6" w:rsidP="007362AD">
            <w:pPr>
              <w:pStyle w:val="affffffffffff0"/>
              <w:spacing w:before="156" w:after="156"/>
              <w:ind w:firstLineChars="0" w:firstLine="0"/>
            </w:pPr>
            <w:r>
              <w:rPr>
                <w:rFonts w:hint="eastAsia"/>
              </w:rPr>
              <w:t>辨证依据</w:t>
            </w:r>
          </w:p>
        </w:tc>
        <w:tc>
          <w:tcPr>
            <w:tcW w:w="2967" w:type="dxa"/>
            <w:vAlign w:val="center"/>
          </w:tcPr>
          <w:p w14:paraId="3B116077" w14:textId="77777777" w:rsidR="00876AD6" w:rsidRDefault="00876AD6" w:rsidP="007362AD">
            <w:pPr>
              <w:pStyle w:val="affffffffffff0"/>
              <w:spacing w:before="156" w:after="156"/>
              <w:ind w:firstLineChars="0" w:firstLine="0"/>
            </w:pPr>
            <w:r>
              <w:rPr>
                <w:rFonts w:hint="eastAsia"/>
              </w:rPr>
              <w:t>中医证候辨证分型主要依据的详细描述</w:t>
            </w:r>
          </w:p>
        </w:tc>
        <w:tc>
          <w:tcPr>
            <w:tcW w:w="885" w:type="dxa"/>
            <w:vAlign w:val="center"/>
          </w:tcPr>
          <w:p w14:paraId="24AE94B1"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588B0D83" w14:textId="77777777" w:rsidR="00876AD6" w:rsidRDefault="00876AD6" w:rsidP="007362AD">
            <w:pPr>
              <w:pStyle w:val="affffffffffff0"/>
              <w:spacing w:before="156" w:after="156"/>
              <w:ind w:firstLineChars="0" w:firstLine="0"/>
            </w:pPr>
            <w:r>
              <w:rPr>
                <w:rFonts w:hint="eastAsia"/>
              </w:rPr>
              <w:t>AN..100</w:t>
            </w:r>
          </w:p>
        </w:tc>
        <w:tc>
          <w:tcPr>
            <w:tcW w:w="1570" w:type="dxa"/>
            <w:vAlign w:val="center"/>
          </w:tcPr>
          <w:p w14:paraId="699231CE" w14:textId="77777777" w:rsidR="00876AD6" w:rsidRDefault="00876AD6" w:rsidP="007362AD">
            <w:pPr>
              <w:pStyle w:val="affffffffffff0"/>
              <w:spacing w:before="156" w:after="156"/>
              <w:ind w:firstLineChars="0" w:firstLine="0"/>
            </w:pPr>
            <w:r>
              <w:rPr>
                <w:rFonts w:hint="eastAsia"/>
              </w:rPr>
              <w:t>—</w:t>
            </w:r>
          </w:p>
        </w:tc>
      </w:tr>
      <w:tr w:rsidR="00876AD6" w14:paraId="33D049C0" w14:textId="77777777" w:rsidTr="00876AD6">
        <w:trPr>
          <w:jc w:val="center"/>
        </w:trPr>
        <w:tc>
          <w:tcPr>
            <w:tcW w:w="1585" w:type="dxa"/>
            <w:vAlign w:val="center"/>
          </w:tcPr>
          <w:p w14:paraId="5AC67311" w14:textId="77777777" w:rsidR="00876AD6" w:rsidRDefault="00876AD6" w:rsidP="007362AD">
            <w:pPr>
              <w:pStyle w:val="affffffffffff0"/>
              <w:spacing w:before="156" w:after="156"/>
              <w:ind w:firstLineChars="0" w:firstLine="0"/>
            </w:pPr>
            <w:r>
              <w:rPr>
                <w:rFonts w:hint="eastAsia"/>
              </w:rPr>
              <w:t>HDSD00.03.056</w:t>
            </w:r>
          </w:p>
        </w:tc>
        <w:tc>
          <w:tcPr>
            <w:tcW w:w="1245" w:type="dxa"/>
            <w:vAlign w:val="center"/>
          </w:tcPr>
          <w:p w14:paraId="0A393AA8" w14:textId="77777777" w:rsidR="00876AD6" w:rsidRDefault="00876AD6" w:rsidP="007362AD">
            <w:pPr>
              <w:pStyle w:val="affffffffffff0"/>
              <w:spacing w:before="156" w:after="156"/>
              <w:ind w:firstLineChars="0" w:firstLine="0"/>
            </w:pPr>
            <w:r>
              <w:rPr>
                <w:rFonts w:hint="eastAsia"/>
              </w:rPr>
              <w:t>DE06.00.300.00</w:t>
            </w:r>
          </w:p>
        </w:tc>
        <w:tc>
          <w:tcPr>
            <w:tcW w:w="1134" w:type="dxa"/>
            <w:vAlign w:val="center"/>
          </w:tcPr>
          <w:p w14:paraId="508BEC96" w14:textId="77777777" w:rsidR="00876AD6" w:rsidRDefault="00876AD6" w:rsidP="007362AD">
            <w:pPr>
              <w:pStyle w:val="affffffffffff0"/>
              <w:spacing w:before="156" w:after="156"/>
              <w:ind w:firstLineChars="0" w:firstLine="0"/>
            </w:pPr>
            <w:r>
              <w:rPr>
                <w:rFonts w:hint="eastAsia"/>
              </w:rPr>
              <w:t>治则治法</w:t>
            </w:r>
          </w:p>
        </w:tc>
        <w:tc>
          <w:tcPr>
            <w:tcW w:w="2967" w:type="dxa"/>
            <w:vAlign w:val="center"/>
          </w:tcPr>
          <w:p w14:paraId="2300211E" w14:textId="77777777" w:rsidR="00876AD6" w:rsidRDefault="00876AD6" w:rsidP="007362AD">
            <w:pPr>
              <w:pStyle w:val="affffffffffff0"/>
              <w:spacing w:before="156" w:after="156"/>
              <w:ind w:firstLineChars="0" w:firstLine="0"/>
            </w:pPr>
            <w:r>
              <w:rPr>
                <w:rFonts w:hint="eastAsia"/>
              </w:rPr>
              <w:t>根据辨证结果采用的法则法治名称术语</w:t>
            </w:r>
          </w:p>
        </w:tc>
        <w:tc>
          <w:tcPr>
            <w:tcW w:w="885" w:type="dxa"/>
            <w:vAlign w:val="center"/>
          </w:tcPr>
          <w:p w14:paraId="57034195"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32F7C81F" w14:textId="77777777" w:rsidR="00876AD6" w:rsidRDefault="00876AD6" w:rsidP="007362AD">
            <w:pPr>
              <w:pStyle w:val="affffffffffff0"/>
              <w:spacing w:before="156" w:after="156"/>
              <w:ind w:firstLineChars="0" w:firstLine="0"/>
            </w:pPr>
            <w:r>
              <w:rPr>
                <w:rFonts w:hint="eastAsia"/>
              </w:rPr>
              <w:t>AN..100</w:t>
            </w:r>
          </w:p>
        </w:tc>
        <w:tc>
          <w:tcPr>
            <w:tcW w:w="1570" w:type="dxa"/>
            <w:vAlign w:val="center"/>
          </w:tcPr>
          <w:p w14:paraId="66C522AE" w14:textId="77777777" w:rsidR="00876AD6" w:rsidRDefault="00876AD6" w:rsidP="007362AD">
            <w:pPr>
              <w:pStyle w:val="affffffffffff0"/>
              <w:spacing w:before="156" w:after="156"/>
              <w:ind w:firstLineChars="0" w:firstLine="0"/>
            </w:pPr>
            <w:r>
              <w:rPr>
                <w:rFonts w:hint="eastAsia"/>
              </w:rPr>
              <w:t>GB/T 16751.3-2023</w:t>
            </w:r>
          </w:p>
        </w:tc>
      </w:tr>
      <w:tr w:rsidR="00876AD6" w14:paraId="738FBC52" w14:textId="77777777" w:rsidTr="00876AD6">
        <w:trPr>
          <w:trHeight w:val="90"/>
          <w:jc w:val="center"/>
        </w:trPr>
        <w:tc>
          <w:tcPr>
            <w:tcW w:w="1585" w:type="dxa"/>
            <w:vAlign w:val="center"/>
          </w:tcPr>
          <w:p w14:paraId="58AA0ABD" w14:textId="77777777" w:rsidR="00876AD6" w:rsidRDefault="00876AD6" w:rsidP="007362AD">
            <w:pPr>
              <w:pStyle w:val="affffffffffff0"/>
              <w:spacing w:before="156" w:after="156"/>
              <w:ind w:firstLineChars="0" w:firstLine="0"/>
            </w:pPr>
            <w:r>
              <w:t>HDSD00.07.008</w:t>
            </w:r>
          </w:p>
        </w:tc>
        <w:tc>
          <w:tcPr>
            <w:tcW w:w="1245" w:type="dxa"/>
            <w:vAlign w:val="center"/>
          </w:tcPr>
          <w:p w14:paraId="0E6AD326" w14:textId="77777777" w:rsidR="00876AD6" w:rsidRDefault="00876AD6" w:rsidP="007362AD">
            <w:pPr>
              <w:pStyle w:val="affffffffffff0"/>
              <w:spacing w:before="156" w:after="156"/>
              <w:ind w:firstLineChars="0" w:firstLine="0"/>
            </w:pPr>
            <w:r>
              <w:t>DE01.00.020.00</w:t>
            </w:r>
          </w:p>
        </w:tc>
        <w:tc>
          <w:tcPr>
            <w:tcW w:w="1134" w:type="dxa"/>
            <w:vAlign w:val="center"/>
          </w:tcPr>
          <w:p w14:paraId="33330E28" w14:textId="77777777" w:rsidR="00876AD6" w:rsidRDefault="00876AD6" w:rsidP="007362AD">
            <w:pPr>
              <w:pStyle w:val="affffffffffff0"/>
              <w:spacing w:before="156" w:after="156"/>
              <w:ind w:firstLineChars="0" w:firstLine="0"/>
            </w:pPr>
            <w:r>
              <w:rPr>
                <w:rFonts w:hint="eastAsia"/>
              </w:rPr>
              <w:t>医嘱号</w:t>
            </w:r>
          </w:p>
        </w:tc>
        <w:tc>
          <w:tcPr>
            <w:tcW w:w="2967" w:type="dxa"/>
            <w:vAlign w:val="center"/>
          </w:tcPr>
          <w:p w14:paraId="48B2D498" w14:textId="77777777" w:rsidR="00876AD6" w:rsidRDefault="00876AD6" w:rsidP="007362AD">
            <w:pPr>
              <w:pStyle w:val="affffffffffff0"/>
              <w:spacing w:before="156" w:after="156"/>
              <w:ind w:firstLineChars="0" w:firstLine="0"/>
            </w:pPr>
            <w:r>
              <w:rPr>
                <w:rFonts w:hint="eastAsia"/>
              </w:rPr>
              <w:t>医生为患者开具的医嘱的唯一编号</w:t>
            </w:r>
          </w:p>
        </w:tc>
        <w:tc>
          <w:tcPr>
            <w:tcW w:w="885" w:type="dxa"/>
            <w:vAlign w:val="center"/>
          </w:tcPr>
          <w:p w14:paraId="0F92B0AD" w14:textId="77777777" w:rsidR="00876AD6" w:rsidRDefault="00876AD6" w:rsidP="007362AD">
            <w:pPr>
              <w:pStyle w:val="affffffffffff0"/>
              <w:spacing w:before="156" w:after="156"/>
              <w:ind w:firstLineChars="0" w:firstLine="0"/>
            </w:pPr>
            <w:r>
              <w:t>S1</w:t>
            </w:r>
          </w:p>
        </w:tc>
        <w:tc>
          <w:tcPr>
            <w:tcW w:w="957" w:type="dxa"/>
            <w:vAlign w:val="center"/>
          </w:tcPr>
          <w:p w14:paraId="09908E14" w14:textId="77777777" w:rsidR="00876AD6" w:rsidRDefault="00876AD6" w:rsidP="007362AD">
            <w:pPr>
              <w:pStyle w:val="affffffffffff0"/>
              <w:spacing w:before="156" w:after="156"/>
              <w:ind w:firstLineChars="0" w:firstLine="0"/>
            </w:pPr>
            <w:r>
              <w:t>AN..20</w:t>
            </w:r>
          </w:p>
        </w:tc>
        <w:tc>
          <w:tcPr>
            <w:tcW w:w="1570" w:type="dxa"/>
            <w:vAlign w:val="center"/>
          </w:tcPr>
          <w:p w14:paraId="09A755B5" w14:textId="77777777" w:rsidR="00876AD6" w:rsidRDefault="00876AD6" w:rsidP="007362AD">
            <w:pPr>
              <w:pStyle w:val="affffffffffff0"/>
              <w:spacing w:before="156" w:after="156"/>
              <w:ind w:firstLineChars="0" w:firstLine="0"/>
            </w:pPr>
            <w:r>
              <w:t>—</w:t>
            </w:r>
          </w:p>
        </w:tc>
      </w:tr>
      <w:tr w:rsidR="00876AD6" w14:paraId="2EC09AE9" w14:textId="77777777" w:rsidTr="00876AD6">
        <w:trPr>
          <w:trHeight w:val="90"/>
          <w:jc w:val="center"/>
        </w:trPr>
        <w:tc>
          <w:tcPr>
            <w:tcW w:w="1585" w:type="dxa"/>
            <w:vAlign w:val="center"/>
          </w:tcPr>
          <w:p w14:paraId="6C387F23" w14:textId="77777777" w:rsidR="00876AD6" w:rsidRDefault="00876AD6" w:rsidP="007362AD">
            <w:pPr>
              <w:pStyle w:val="affffffffffff0"/>
              <w:spacing w:before="156" w:after="156"/>
              <w:ind w:firstLineChars="0" w:firstLine="0"/>
            </w:pPr>
            <w:r>
              <w:rPr>
                <w:rFonts w:hint="eastAsia"/>
              </w:rPr>
              <w:t>HDSD00.03.049</w:t>
            </w:r>
          </w:p>
        </w:tc>
        <w:tc>
          <w:tcPr>
            <w:tcW w:w="1245" w:type="dxa"/>
            <w:vAlign w:val="center"/>
          </w:tcPr>
          <w:p w14:paraId="4E724A8A" w14:textId="77777777" w:rsidR="00876AD6" w:rsidRDefault="00876AD6" w:rsidP="007362AD">
            <w:pPr>
              <w:pStyle w:val="affffffffffff0"/>
              <w:spacing w:before="156" w:after="156"/>
              <w:ind w:firstLineChars="0" w:firstLine="0"/>
            </w:pPr>
            <w:r>
              <w:rPr>
                <w:rFonts w:hint="eastAsia"/>
              </w:rPr>
              <w:t>DE06.00.289.00</w:t>
            </w:r>
          </w:p>
        </w:tc>
        <w:tc>
          <w:tcPr>
            <w:tcW w:w="1134" w:type="dxa"/>
            <w:vAlign w:val="center"/>
          </w:tcPr>
          <w:p w14:paraId="11A26E78" w14:textId="77777777" w:rsidR="00876AD6" w:rsidRDefault="00876AD6" w:rsidP="007362AD">
            <w:pPr>
              <w:pStyle w:val="affffffffffff0"/>
              <w:spacing w:before="156" w:after="156"/>
              <w:ind w:firstLineChars="0" w:firstLine="0"/>
            </w:pPr>
            <w:r>
              <w:rPr>
                <w:rFonts w:hint="eastAsia"/>
              </w:rPr>
              <w:t>医嘱项目类型代码</w:t>
            </w:r>
          </w:p>
        </w:tc>
        <w:tc>
          <w:tcPr>
            <w:tcW w:w="2967" w:type="dxa"/>
            <w:vAlign w:val="center"/>
          </w:tcPr>
          <w:p w14:paraId="1F74BF5F" w14:textId="77777777" w:rsidR="00876AD6" w:rsidRDefault="00876AD6" w:rsidP="007362AD">
            <w:pPr>
              <w:pStyle w:val="affffffffffff0"/>
              <w:spacing w:before="156" w:after="156"/>
              <w:ind w:firstLineChars="0" w:firstLine="0"/>
            </w:pPr>
            <w:r>
              <w:rPr>
                <w:rFonts w:hint="eastAsia"/>
              </w:rPr>
              <w:t>医嘱项目分类在特定编码体系中的代码</w:t>
            </w:r>
          </w:p>
        </w:tc>
        <w:tc>
          <w:tcPr>
            <w:tcW w:w="885" w:type="dxa"/>
            <w:vAlign w:val="center"/>
          </w:tcPr>
          <w:p w14:paraId="5CDE67D1"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5B41A1A1" w14:textId="77777777" w:rsidR="00876AD6" w:rsidRDefault="00876AD6" w:rsidP="007362AD">
            <w:pPr>
              <w:pStyle w:val="affffffffffff0"/>
              <w:spacing w:before="156" w:after="156"/>
              <w:ind w:firstLineChars="0" w:firstLine="0"/>
            </w:pPr>
            <w:r>
              <w:rPr>
                <w:rFonts w:hint="eastAsia"/>
              </w:rPr>
              <w:t>N2</w:t>
            </w:r>
          </w:p>
        </w:tc>
        <w:tc>
          <w:tcPr>
            <w:tcW w:w="1570" w:type="dxa"/>
            <w:vAlign w:val="center"/>
          </w:tcPr>
          <w:p w14:paraId="7FE27C1E" w14:textId="77777777" w:rsidR="00876AD6" w:rsidRDefault="00876AD6" w:rsidP="007362AD">
            <w:pPr>
              <w:pStyle w:val="affffffffffff0"/>
              <w:spacing w:before="156" w:after="156"/>
              <w:ind w:firstLineChars="0" w:firstLine="0"/>
            </w:pPr>
            <w:r>
              <w:rPr>
                <w:rFonts w:hint="eastAsia"/>
              </w:rPr>
              <w:t>CV06.00.229</w:t>
            </w:r>
          </w:p>
        </w:tc>
      </w:tr>
      <w:tr w:rsidR="00876AD6" w14:paraId="7740B0B4" w14:textId="77777777" w:rsidTr="00876AD6">
        <w:trPr>
          <w:jc w:val="center"/>
        </w:trPr>
        <w:tc>
          <w:tcPr>
            <w:tcW w:w="1585" w:type="dxa"/>
          </w:tcPr>
          <w:p w14:paraId="2E03BAFB" w14:textId="77777777" w:rsidR="00876AD6" w:rsidRDefault="00876AD6" w:rsidP="007362AD">
            <w:pPr>
              <w:pStyle w:val="affffffffffff0"/>
              <w:spacing w:before="156" w:after="156"/>
              <w:ind w:firstLineChars="0" w:firstLine="0"/>
            </w:pPr>
            <w:r>
              <w:rPr>
                <w:rFonts w:hint="eastAsia"/>
              </w:rPr>
              <w:t>HDSD00.03.080</w:t>
            </w:r>
          </w:p>
        </w:tc>
        <w:tc>
          <w:tcPr>
            <w:tcW w:w="1245" w:type="dxa"/>
          </w:tcPr>
          <w:p w14:paraId="6028FCF5" w14:textId="77777777" w:rsidR="00876AD6" w:rsidRDefault="00876AD6" w:rsidP="007362AD">
            <w:pPr>
              <w:pStyle w:val="affffffffffff0"/>
              <w:spacing w:before="156" w:after="156"/>
              <w:ind w:firstLineChars="0" w:firstLine="0"/>
            </w:pPr>
            <w:r>
              <w:rPr>
                <w:rFonts w:hint="eastAsia"/>
              </w:rPr>
              <w:t>DE06.00.320.00</w:t>
            </w:r>
          </w:p>
        </w:tc>
        <w:tc>
          <w:tcPr>
            <w:tcW w:w="1134" w:type="dxa"/>
            <w:vAlign w:val="center"/>
          </w:tcPr>
          <w:p w14:paraId="1F7D31AD" w14:textId="77777777" w:rsidR="00876AD6" w:rsidRDefault="00876AD6" w:rsidP="007362AD">
            <w:pPr>
              <w:pStyle w:val="affffffffffff0"/>
              <w:spacing w:before="156" w:after="156"/>
              <w:ind w:firstLineChars="0" w:firstLine="0"/>
            </w:pPr>
            <w:r>
              <w:rPr>
                <w:rFonts w:hint="eastAsia"/>
              </w:rPr>
              <w:t>处方状态</w:t>
            </w:r>
          </w:p>
        </w:tc>
        <w:tc>
          <w:tcPr>
            <w:tcW w:w="2967" w:type="dxa"/>
            <w:vAlign w:val="center"/>
          </w:tcPr>
          <w:p w14:paraId="20E77831" w14:textId="77777777" w:rsidR="00876AD6" w:rsidRDefault="00876AD6" w:rsidP="007362AD">
            <w:pPr>
              <w:pStyle w:val="affffffffffff0"/>
              <w:spacing w:before="156" w:after="156"/>
              <w:ind w:firstLineChars="0" w:firstLine="0"/>
              <w:rPr>
                <w:rFonts w:hAnsi="Times New Roman"/>
              </w:rPr>
            </w:pPr>
            <w:r>
              <w:rPr>
                <w:rFonts w:hAnsi="Times New Roman" w:hint="eastAsia"/>
              </w:rPr>
              <w:t>处方状态主要反映了中药处方从开具到调配完成的全过程。</w:t>
            </w:r>
          </w:p>
        </w:tc>
        <w:tc>
          <w:tcPr>
            <w:tcW w:w="885" w:type="dxa"/>
            <w:vAlign w:val="center"/>
          </w:tcPr>
          <w:p w14:paraId="6AFAA812"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2D0EA430" w14:textId="77777777" w:rsidR="00876AD6" w:rsidRDefault="00876AD6" w:rsidP="007362AD">
            <w:pPr>
              <w:pStyle w:val="affffffffffff0"/>
              <w:spacing w:before="156" w:after="156"/>
              <w:ind w:firstLineChars="0" w:firstLine="0"/>
            </w:pPr>
            <w:r>
              <w:rPr>
                <w:rFonts w:hint="eastAsia"/>
              </w:rPr>
              <w:t>AN..100</w:t>
            </w:r>
          </w:p>
        </w:tc>
        <w:tc>
          <w:tcPr>
            <w:tcW w:w="1570" w:type="dxa"/>
            <w:vAlign w:val="center"/>
          </w:tcPr>
          <w:p w14:paraId="25BDA3C6" w14:textId="77777777" w:rsidR="00876AD6" w:rsidRDefault="00876AD6" w:rsidP="007362AD">
            <w:r>
              <w:rPr>
                <w:rFonts w:hint="eastAsia"/>
              </w:rPr>
              <w:t>—</w:t>
            </w:r>
          </w:p>
        </w:tc>
      </w:tr>
      <w:tr w:rsidR="00876AD6" w14:paraId="34793F3A" w14:textId="77777777" w:rsidTr="00876AD6">
        <w:trPr>
          <w:trHeight w:val="276"/>
          <w:jc w:val="center"/>
        </w:trPr>
        <w:tc>
          <w:tcPr>
            <w:tcW w:w="1585" w:type="dxa"/>
          </w:tcPr>
          <w:p w14:paraId="07C7D810" w14:textId="77777777" w:rsidR="00876AD6" w:rsidRDefault="00876AD6" w:rsidP="007362AD">
            <w:pPr>
              <w:pStyle w:val="affffffffffff0"/>
              <w:spacing w:before="156" w:after="156"/>
              <w:ind w:firstLineChars="0" w:firstLine="0"/>
            </w:pPr>
            <w:r>
              <w:rPr>
                <w:rFonts w:hint="eastAsia"/>
              </w:rPr>
              <w:t>HDSD00.03.081</w:t>
            </w:r>
          </w:p>
        </w:tc>
        <w:tc>
          <w:tcPr>
            <w:tcW w:w="1245" w:type="dxa"/>
          </w:tcPr>
          <w:p w14:paraId="18B89C3B" w14:textId="77777777" w:rsidR="00876AD6" w:rsidRDefault="00876AD6" w:rsidP="007362AD">
            <w:pPr>
              <w:pStyle w:val="affffffffffff0"/>
              <w:spacing w:before="156" w:after="156"/>
              <w:ind w:firstLineChars="0" w:firstLine="0"/>
            </w:pPr>
            <w:r>
              <w:rPr>
                <w:rFonts w:hint="eastAsia"/>
              </w:rPr>
              <w:t>DE06.00.321.00</w:t>
            </w:r>
          </w:p>
        </w:tc>
        <w:tc>
          <w:tcPr>
            <w:tcW w:w="1134" w:type="dxa"/>
            <w:vAlign w:val="center"/>
          </w:tcPr>
          <w:p w14:paraId="7D4E42AB" w14:textId="77777777" w:rsidR="00876AD6" w:rsidRDefault="00876AD6" w:rsidP="007362AD">
            <w:pPr>
              <w:pStyle w:val="affffffffffff0"/>
              <w:spacing w:before="156" w:after="156"/>
              <w:ind w:firstLineChars="0" w:firstLine="0"/>
            </w:pPr>
            <w:r>
              <w:rPr>
                <w:rFonts w:hint="eastAsia"/>
              </w:rPr>
              <w:t>煎药状态</w:t>
            </w:r>
          </w:p>
        </w:tc>
        <w:tc>
          <w:tcPr>
            <w:tcW w:w="2967" w:type="dxa"/>
            <w:vAlign w:val="center"/>
          </w:tcPr>
          <w:p w14:paraId="3E60A603" w14:textId="77777777" w:rsidR="00876AD6" w:rsidRDefault="00876AD6" w:rsidP="007362AD">
            <w:pPr>
              <w:pStyle w:val="affffffffffff0"/>
              <w:spacing w:before="156" w:after="156"/>
              <w:ind w:firstLineChars="0" w:firstLine="0"/>
              <w:rPr>
                <w:rFonts w:hAnsi="Times New Roman"/>
              </w:rPr>
            </w:pPr>
            <w:r>
              <w:rPr>
                <w:rFonts w:hAnsi="Times New Roman" w:hint="eastAsia"/>
              </w:rPr>
              <w:t>煎药状态则主要反映了中药从开始煎煮到完成的全过程。</w:t>
            </w:r>
          </w:p>
        </w:tc>
        <w:tc>
          <w:tcPr>
            <w:tcW w:w="885" w:type="dxa"/>
            <w:vAlign w:val="center"/>
          </w:tcPr>
          <w:p w14:paraId="1CCD9FBA"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177565DC" w14:textId="77777777" w:rsidR="00876AD6" w:rsidRDefault="00876AD6" w:rsidP="007362AD">
            <w:pPr>
              <w:pStyle w:val="affffffffffff0"/>
              <w:spacing w:before="156" w:after="156"/>
              <w:ind w:firstLineChars="0" w:firstLine="0"/>
            </w:pPr>
            <w:r>
              <w:rPr>
                <w:rFonts w:hint="eastAsia"/>
              </w:rPr>
              <w:t>AN..100</w:t>
            </w:r>
          </w:p>
        </w:tc>
        <w:tc>
          <w:tcPr>
            <w:tcW w:w="1570" w:type="dxa"/>
            <w:vAlign w:val="center"/>
          </w:tcPr>
          <w:p w14:paraId="0DD160BF" w14:textId="77777777" w:rsidR="00876AD6" w:rsidRDefault="00876AD6" w:rsidP="007362AD">
            <w:r>
              <w:rPr>
                <w:rFonts w:hint="eastAsia"/>
              </w:rPr>
              <w:t>—</w:t>
            </w:r>
          </w:p>
        </w:tc>
      </w:tr>
      <w:tr w:rsidR="00876AD6" w14:paraId="5A55CE5A" w14:textId="77777777" w:rsidTr="00876AD6">
        <w:trPr>
          <w:jc w:val="center"/>
        </w:trPr>
        <w:tc>
          <w:tcPr>
            <w:tcW w:w="1585" w:type="dxa"/>
          </w:tcPr>
          <w:p w14:paraId="2A7B649F" w14:textId="77777777" w:rsidR="00876AD6" w:rsidRDefault="00876AD6" w:rsidP="007362AD">
            <w:pPr>
              <w:pStyle w:val="affffffffffff0"/>
              <w:spacing w:before="156" w:after="156"/>
              <w:ind w:firstLineChars="0" w:firstLine="0"/>
            </w:pPr>
            <w:r>
              <w:rPr>
                <w:rFonts w:hint="eastAsia"/>
              </w:rPr>
              <w:t>HDSD00.06.127</w:t>
            </w:r>
          </w:p>
        </w:tc>
        <w:tc>
          <w:tcPr>
            <w:tcW w:w="1245" w:type="dxa"/>
          </w:tcPr>
          <w:p w14:paraId="5ACFE55A" w14:textId="77777777" w:rsidR="00876AD6" w:rsidRDefault="00876AD6" w:rsidP="007362AD">
            <w:pPr>
              <w:pStyle w:val="affffffffffff0"/>
              <w:spacing w:before="156" w:after="156"/>
              <w:ind w:firstLineChars="0" w:firstLine="0"/>
            </w:pPr>
            <w:r>
              <w:rPr>
                <w:rFonts w:hint="eastAsia"/>
              </w:rPr>
              <w:t>DE08.50.022.00</w:t>
            </w:r>
          </w:p>
        </w:tc>
        <w:tc>
          <w:tcPr>
            <w:tcW w:w="1134" w:type="dxa"/>
            <w:vAlign w:val="center"/>
          </w:tcPr>
          <w:p w14:paraId="749E935F" w14:textId="77777777" w:rsidR="00876AD6" w:rsidRDefault="00876AD6" w:rsidP="007362AD">
            <w:pPr>
              <w:pStyle w:val="affffffffffff0"/>
              <w:spacing w:before="156" w:after="156"/>
              <w:ind w:firstLineChars="0" w:firstLine="0"/>
            </w:pPr>
            <w:r>
              <w:rPr>
                <w:rFonts w:hint="eastAsia"/>
              </w:rPr>
              <w:t>药物名称</w:t>
            </w:r>
          </w:p>
        </w:tc>
        <w:tc>
          <w:tcPr>
            <w:tcW w:w="2967" w:type="dxa"/>
            <w:vAlign w:val="center"/>
          </w:tcPr>
          <w:p w14:paraId="02889003" w14:textId="77777777" w:rsidR="00876AD6" w:rsidRDefault="00876AD6" w:rsidP="007362AD">
            <w:pPr>
              <w:pStyle w:val="affffffffffff0"/>
              <w:spacing w:before="156" w:after="156"/>
              <w:ind w:firstLineChars="0" w:firstLine="0"/>
            </w:pPr>
            <w:r>
              <w:rPr>
                <w:rFonts w:hint="eastAsia"/>
              </w:rPr>
              <w:t>药物通用名称</w:t>
            </w:r>
          </w:p>
        </w:tc>
        <w:tc>
          <w:tcPr>
            <w:tcW w:w="885" w:type="dxa"/>
            <w:vAlign w:val="center"/>
          </w:tcPr>
          <w:p w14:paraId="4C09772A"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222D6951" w14:textId="77777777" w:rsidR="00876AD6" w:rsidRDefault="00876AD6" w:rsidP="007362AD">
            <w:pPr>
              <w:pStyle w:val="affffffffffff0"/>
              <w:spacing w:before="156" w:after="156"/>
              <w:ind w:firstLineChars="0" w:firstLine="0"/>
            </w:pPr>
            <w:r>
              <w:rPr>
                <w:rFonts w:hint="eastAsia"/>
              </w:rPr>
              <w:t>AN..50</w:t>
            </w:r>
          </w:p>
        </w:tc>
        <w:tc>
          <w:tcPr>
            <w:tcW w:w="1570" w:type="dxa"/>
            <w:vAlign w:val="center"/>
          </w:tcPr>
          <w:p w14:paraId="432E17DA" w14:textId="77777777" w:rsidR="00876AD6" w:rsidRDefault="00876AD6" w:rsidP="007362AD">
            <w:pPr>
              <w:pStyle w:val="affffffffffff0"/>
              <w:spacing w:before="156" w:after="156"/>
              <w:ind w:firstLineChars="0" w:firstLine="0"/>
            </w:pPr>
            <w:r>
              <w:rPr>
                <w:rFonts w:hint="eastAsia"/>
              </w:rPr>
              <w:t>—</w:t>
            </w:r>
          </w:p>
        </w:tc>
      </w:tr>
      <w:tr w:rsidR="00876AD6" w14:paraId="379169CC" w14:textId="77777777" w:rsidTr="00876AD6">
        <w:trPr>
          <w:jc w:val="center"/>
        </w:trPr>
        <w:tc>
          <w:tcPr>
            <w:tcW w:w="1585" w:type="dxa"/>
          </w:tcPr>
          <w:p w14:paraId="28DA2977" w14:textId="77777777" w:rsidR="00876AD6" w:rsidRDefault="00876AD6" w:rsidP="007362AD">
            <w:pPr>
              <w:pStyle w:val="affffffffffff0"/>
              <w:spacing w:before="156" w:after="156"/>
              <w:ind w:firstLineChars="0" w:firstLine="0"/>
            </w:pPr>
            <w:r>
              <w:rPr>
                <w:rFonts w:hint="eastAsia"/>
              </w:rPr>
              <w:t>HDSD00.06.133</w:t>
            </w:r>
          </w:p>
        </w:tc>
        <w:tc>
          <w:tcPr>
            <w:tcW w:w="1245" w:type="dxa"/>
          </w:tcPr>
          <w:p w14:paraId="54757ABE" w14:textId="77777777" w:rsidR="00876AD6" w:rsidRDefault="00876AD6" w:rsidP="007362AD">
            <w:pPr>
              <w:pStyle w:val="affffffffffff0"/>
              <w:spacing w:before="156" w:after="156"/>
              <w:ind w:firstLineChars="0" w:firstLine="0"/>
            </w:pPr>
            <w:r>
              <w:rPr>
                <w:rFonts w:hint="eastAsia"/>
              </w:rPr>
              <w:t>DE06.00.136.00</w:t>
            </w:r>
          </w:p>
        </w:tc>
        <w:tc>
          <w:tcPr>
            <w:tcW w:w="1134" w:type="dxa"/>
            <w:vAlign w:val="center"/>
          </w:tcPr>
          <w:p w14:paraId="39F2B3EC" w14:textId="77777777" w:rsidR="00876AD6" w:rsidRDefault="00876AD6" w:rsidP="007362AD">
            <w:pPr>
              <w:pStyle w:val="affffffffffff0"/>
              <w:spacing w:before="156" w:after="156"/>
              <w:ind w:firstLineChars="0" w:firstLine="0"/>
            </w:pPr>
            <w:r>
              <w:rPr>
                <w:rFonts w:hint="eastAsia"/>
              </w:rPr>
              <w:t>药物用法</w:t>
            </w:r>
          </w:p>
        </w:tc>
        <w:tc>
          <w:tcPr>
            <w:tcW w:w="2967" w:type="dxa"/>
            <w:vAlign w:val="center"/>
          </w:tcPr>
          <w:p w14:paraId="2EED49F7" w14:textId="77777777" w:rsidR="00876AD6" w:rsidRDefault="00876AD6" w:rsidP="007362AD">
            <w:pPr>
              <w:pStyle w:val="affffffffffff0"/>
              <w:spacing w:before="156" w:after="156"/>
              <w:ind w:firstLineChars="0" w:firstLine="0"/>
            </w:pPr>
            <w:r>
              <w:rPr>
                <w:rFonts w:hint="eastAsia"/>
              </w:rPr>
              <w:t>药物（含中药）治疗治疗具体用法的描述</w:t>
            </w:r>
          </w:p>
        </w:tc>
        <w:tc>
          <w:tcPr>
            <w:tcW w:w="885" w:type="dxa"/>
            <w:vAlign w:val="center"/>
          </w:tcPr>
          <w:p w14:paraId="603B4B6A"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5DC914AC" w14:textId="77777777" w:rsidR="00876AD6" w:rsidRDefault="00876AD6" w:rsidP="007362AD">
            <w:pPr>
              <w:pStyle w:val="affffffffffff0"/>
              <w:spacing w:before="156" w:after="156"/>
              <w:ind w:firstLineChars="0" w:firstLine="0"/>
            </w:pPr>
            <w:r>
              <w:rPr>
                <w:rFonts w:hint="eastAsia"/>
              </w:rPr>
              <w:t>AN..100</w:t>
            </w:r>
          </w:p>
        </w:tc>
        <w:tc>
          <w:tcPr>
            <w:tcW w:w="1570" w:type="dxa"/>
            <w:vAlign w:val="center"/>
          </w:tcPr>
          <w:p w14:paraId="062AEB4C" w14:textId="77777777" w:rsidR="00876AD6" w:rsidRDefault="00876AD6" w:rsidP="007362AD">
            <w:pPr>
              <w:pStyle w:val="affffffffffff0"/>
              <w:spacing w:before="156" w:after="156"/>
              <w:ind w:firstLineChars="0" w:firstLine="0"/>
            </w:pPr>
            <w:r>
              <w:rPr>
                <w:rFonts w:hint="eastAsia"/>
              </w:rPr>
              <w:t>—</w:t>
            </w:r>
          </w:p>
        </w:tc>
      </w:tr>
      <w:tr w:rsidR="00876AD6" w14:paraId="384B616B" w14:textId="77777777" w:rsidTr="00876AD6">
        <w:trPr>
          <w:jc w:val="center"/>
        </w:trPr>
        <w:tc>
          <w:tcPr>
            <w:tcW w:w="1585" w:type="dxa"/>
            <w:vAlign w:val="center"/>
          </w:tcPr>
          <w:p w14:paraId="609490DF" w14:textId="77777777" w:rsidR="00876AD6" w:rsidRDefault="00876AD6" w:rsidP="007362AD">
            <w:pPr>
              <w:pStyle w:val="affffffffffff0"/>
              <w:spacing w:before="156" w:after="156"/>
              <w:ind w:firstLineChars="0" w:firstLine="0"/>
            </w:pPr>
            <w:r>
              <w:rPr>
                <w:rFonts w:hint="eastAsia"/>
              </w:rPr>
              <w:t>HDSD00.06.130</w:t>
            </w:r>
          </w:p>
        </w:tc>
        <w:tc>
          <w:tcPr>
            <w:tcW w:w="1245" w:type="dxa"/>
            <w:vAlign w:val="center"/>
          </w:tcPr>
          <w:p w14:paraId="3E86AC14" w14:textId="77777777" w:rsidR="00876AD6" w:rsidRDefault="00876AD6" w:rsidP="007362AD">
            <w:pPr>
              <w:pStyle w:val="affffffffffff0"/>
              <w:spacing w:before="156" w:after="156"/>
              <w:ind w:firstLineChars="0" w:firstLine="0"/>
            </w:pPr>
            <w:r>
              <w:rPr>
                <w:rFonts w:hint="eastAsia"/>
              </w:rPr>
              <w:t>DE06.00.133.00</w:t>
            </w:r>
          </w:p>
        </w:tc>
        <w:tc>
          <w:tcPr>
            <w:tcW w:w="1134" w:type="dxa"/>
            <w:vAlign w:val="center"/>
          </w:tcPr>
          <w:p w14:paraId="4F8458C7" w14:textId="77777777" w:rsidR="00876AD6" w:rsidRDefault="00876AD6" w:rsidP="007362AD">
            <w:pPr>
              <w:pStyle w:val="affffffffffff0"/>
              <w:spacing w:before="156" w:after="156"/>
              <w:ind w:firstLineChars="0" w:firstLine="0"/>
            </w:pPr>
            <w:r>
              <w:rPr>
                <w:rFonts w:hint="eastAsia"/>
              </w:rPr>
              <w:t>药物使用频次代码</w:t>
            </w:r>
          </w:p>
        </w:tc>
        <w:tc>
          <w:tcPr>
            <w:tcW w:w="2967" w:type="dxa"/>
            <w:vAlign w:val="center"/>
          </w:tcPr>
          <w:p w14:paraId="234E9825" w14:textId="77777777" w:rsidR="00876AD6" w:rsidRDefault="00876AD6" w:rsidP="007362AD">
            <w:pPr>
              <w:pStyle w:val="affffffffffff0"/>
              <w:spacing w:before="156" w:after="156"/>
              <w:ind w:firstLineChars="0" w:firstLine="0"/>
            </w:pPr>
            <w:r>
              <w:rPr>
                <w:rFonts w:hint="eastAsia"/>
              </w:rPr>
              <w:t>标识单位时间内药物使用的次数</w:t>
            </w:r>
          </w:p>
        </w:tc>
        <w:tc>
          <w:tcPr>
            <w:tcW w:w="885" w:type="dxa"/>
            <w:vAlign w:val="center"/>
          </w:tcPr>
          <w:p w14:paraId="192F92B8" w14:textId="77777777" w:rsidR="00876AD6" w:rsidRDefault="00876AD6" w:rsidP="007362AD">
            <w:pPr>
              <w:pStyle w:val="affffffffffff0"/>
              <w:spacing w:before="156" w:after="156"/>
              <w:ind w:firstLineChars="0" w:firstLine="0"/>
            </w:pPr>
            <w:r>
              <w:rPr>
                <w:rFonts w:hint="eastAsia"/>
              </w:rPr>
              <w:t>S3</w:t>
            </w:r>
          </w:p>
        </w:tc>
        <w:tc>
          <w:tcPr>
            <w:tcW w:w="957" w:type="dxa"/>
            <w:vAlign w:val="center"/>
          </w:tcPr>
          <w:p w14:paraId="511C5710" w14:textId="77777777" w:rsidR="00876AD6" w:rsidRDefault="00876AD6" w:rsidP="007362AD">
            <w:pPr>
              <w:pStyle w:val="affffffffffff0"/>
              <w:spacing w:before="156" w:after="156"/>
              <w:ind w:firstLineChars="0" w:firstLine="0"/>
            </w:pPr>
            <w:r>
              <w:rPr>
                <w:rFonts w:hint="eastAsia"/>
              </w:rPr>
              <w:t>AN2</w:t>
            </w:r>
          </w:p>
        </w:tc>
        <w:tc>
          <w:tcPr>
            <w:tcW w:w="1570" w:type="dxa"/>
            <w:vAlign w:val="center"/>
          </w:tcPr>
          <w:p w14:paraId="4744DFD2" w14:textId="77777777" w:rsidR="00876AD6" w:rsidRDefault="00876AD6" w:rsidP="007362AD">
            <w:pPr>
              <w:pStyle w:val="affffffffffff0"/>
              <w:spacing w:before="156" w:after="156"/>
              <w:ind w:firstLineChars="0" w:firstLine="0"/>
            </w:pPr>
            <w:r>
              <w:rPr>
                <w:rFonts w:hint="eastAsia"/>
              </w:rPr>
              <w:t>CV06.00.228</w:t>
            </w:r>
          </w:p>
        </w:tc>
      </w:tr>
      <w:tr w:rsidR="00876AD6" w14:paraId="74CB10AC" w14:textId="77777777" w:rsidTr="00876AD6">
        <w:trPr>
          <w:jc w:val="center"/>
        </w:trPr>
        <w:tc>
          <w:tcPr>
            <w:tcW w:w="1585" w:type="dxa"/>
            <w:vAlign w:val="center"/>
          </w:tcPr>
          <w:p w14:paraId="3EE50F73" w14:textId="77777777" w:rsidR="00876AD6" w:rsidRDefault="00876AD6" w:rsidP="007362AD">
            <w:pPr>
              <w:pStyle w:val="affffffffffff0"/>
              <w:spacing w:before="156" w:after="156"/>
              <w:ind w:firstLineChars="0" w:firstLine="0"/>
            </w:pPr>
            <w:r>
              <w:rPr>
                <w:rFonts w:hint="eastAsia"/>
              </w:rPr>
              <w:t>HDSD00.06.126</w:t>
            </w:r>
          </w:p>
        </w:tc>
        <w:tc>
          <w:tcPr>
            <w:tcW w:w="1245" w:type="dxa"/>
            <w:vAlign w:val="center"/>
          </w:tcPr>
          <w:p w14:paraId="748E96DA" w14:textId="77777777" w:rsidR="00876AD6" w:rsidRDefault="00876AD6" w:rsidP="007362AD">
            <w:pPr>
              <w:pStyle w:val="affffffffffff0"/>
              <w:spacing w:before="156" w:after="156"/>
              <w:ind w:firstLineChars="0" w:firstLine="0"/>
            </w:pPr>
            <w:r>
              <w:rPr>
                <w:rFonts w:hint="eastAsia"/>
              </w:rPr>
              <w:t>DE08.50.011.00</w:t>
            </w:r>
          </w:p>
        </w:tc>
        <w:tc>
          <w:tcPr>
            <w:tcW w:w="1134" w:type="dxa"/>
            <w:vAlign w:val="center"/>
          </w:tcPr>
          <w:p w14:paraId="1D3E0E80" w14:textId="77777777" w:rsidR="00876AD6" w:rsidRDefault="00876AD6" w:rsidP="007362AD">
            <w:pPr>
              <w:pStyle w:val="affffffffffff0"/>
              <w:spacing w:before="156" w:after="156"/>
              <w:ind w:firstLineChars="0" w:firstLine="0"/>
            </w:pPr>
            <w:r>
              <w:rPr>
                <w:rFonts w:hint="eastAsia"/>
              </w:rPr>
              <w:t>药物剂型代码</w:t>
            </w:r>
          </w:p>
        </w:tc>
        <w:tc>
          <w:tcPr>
            <w:tcW w:w="2967" w:type="dxa"/>
            <w:vAlign w:val="center"/>
          </w:tcPr>
          <w:p w14:paraId="70BF0E27" w14:textId="77777777" w:rsidR="00876AD6" w:rsidRDefault="00876AD6" w:rsidP="007362AD">
            <w:pPr>
              <w:pStyle w:val="affffffffffff0"/>
              <w:spacing w:before="156" w:after="156"/>
              <w:ind w:firstLineChars="0" w:firstLine="0"/>
            </w:pPr>
            <w:r>
              <w:rPr>
                <w:rFonts w:hint="eastAsia"/>
              </w:rPr>
              <w:t>药物剂型类别在特定编码体系中的代码</w:t>
            </w:r>
          </w:p>
        </w:tc>
        <w:tc>
          <w:tcPr>
            <w:tcW w:w="885" w:type="dxa"/>
            <w:vAlign w:val="center"/>
          </w:tcPr>
          <w:p w14:paraId="6C8EDD36"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3FC941F3" w14:textId="77777777" w:rsidR="00876AD6" w:rsidRDefault="00876AD6" w:rsidP="007362AD">
            <w:pPr>
              <w:pStyle w:val="affffffffffff0"/>
              <w:spacing w:before="156" w:after="156"/>
              <w:ind w:firstLineChars="0" w:firstLine="0"/>
            </w:pPr>
            <w:r>
              <w:rPr>
                <w:rFonts w:hint="eastAsia"/>
              </w:rPr>
              <w:t>N2</w:t>
            </w:r>
          </w:p>
        </w:tc>
        <w:tc>
          <w:tcPr>
            <w:tcW w:w="1570" w:type="dxa"/>
            <w:vAlign w:val="center"/>
          </w:tcPr>
          <w:p w14:paraId="26F3DF52" w14:textId="77777777" w:rsidR="00876AD6" w:rsidRDefault="00876AD6" w:rsidP="007362AD">
            <w:pPr>
              <w:pStyle w:val="affffffffffff0"/>
              <w:spacing w:before="156" w:after="156"/>
              <w:ind w:firstLineChars="0" w:firstLine="0"/>
            </w:pPr>
            <w:r>
              <w:rPr>
                <w:rFonts w:hint="eastAsia"/>
              </w:rPr>
              <w:t>WS/T 364.16-2023表2  CV08.50.002药物剂型代码表</w:t>
            </w:r>
          </w:p>
        </w:tc>
      </w:tr>
      <w:tr w:rsidR="00876AD6" w14:paraId="5372B503" w14:textId="77777777" w:rsidTr="00876AD6">
        <w:trPr>
          <w:jc w:val="center"/>
        </w:trPr>
        <w:tc>
          <w:tcPr>
            <w:tcW w:w="1585" w:type="dxa"/>
            <w:vAlign w:val="center"/>
          </w:tcPr>
          <w:p w14:paraId="2D4B860E" w14:textId="77777777" w:rsidR="00876AD6" w:rsidRDefault="00876AD6" w:rsidP="007362AD">
            <w:pPr>
              <w:pStyle w:val="affffffffffff0"/>
              <w:spacing w:before="156" w:after="156"/>
              <w:ind w:firstLineChars="0" w:firstLine="0"/>
            </w:pPr>
            <w:r>
              <w:rPr>
                <w:rFonts w:hint="eastAsia"/>
              </w:rPr>
              <w:t>HDSD00.06.129</w:t>
            </w:r>
          </w:p>
        </w:tc>
        <w:tc>
          <w:tcPr>
            <w:tcW w:w="1245" w:type="dxa"/>
            <w:vAlign w:val="center"/>
          </w:tcPr>
          <w:p w14:paraId="45628C65" w14:textId="77777777" w:rsidR="00876AD6" w:rsidRDefault="00876AD6" w:rsidP="007362AD">
            <w:pPr>
              <w:pStyle w:val="affffffffffff0"/>
              <w:spacing w:before="156" w:after="156"/>
              <w:ind w:firstLineChars="0" w:firstLine="0"/>
            </w:pPr>
            <w:r>
              <w:rPr>
                <w:rFonts w:hint="eastAsia"/>
              </w:rPr>
              <w:t>DE08.50.024.00</w:t>
            </w:r>
          </w:p>
        </w:tc>
        <w:tc>
          <w:tcPr>
            <w:tcW w:w="1134" w:type="dxa"/>
            <w:vAlign w:val="center"/>
          </w:tcPr>
          <w:p w14:paraId="70B0D934" w14:textId="77777777" w:rsidR="00876AD6" w:rsidRDefault="00876AD6" w:rsidP="007362AD">
            <w:pPr>
              <w:pStyle w:val="affffffffffff0"/>
              <w:spacing w:before="156" w:after="156"/>
              <w:ind w:firstLineChars="0" w:firstLine="0"/>
            </w:pPr>
            <w:r>
              <w:rPr>
                <w:rFonts w:hint="eastAsia"/>
              </w:rPr>
              <w:t>药物使用剂量单位</w:t>
            </w:r>
          </w:p>
        </w:tc>
        <w:tc>
          <w:tcPr>
            <w:tcW w:w="2967" w:type="dxa"/>
            <w:vAlign w:val="center"/>
          </w:tcPr>
          <w:p w14:paraId="4B8989EA" w14:textId="77777777" w:rsidR="00876AD6" w:rsidRDefault="00876AD6" w:rsidP="007362AD">
            <w:pPr>
              <w:pStyle w:val="affffffffffff0"/>
              <w:spacing w:before="156" w:after="156"/>
              <w:ind w:firstLineChars="0" w:firstLine="0"/>
            </w:pPr>
            <w:r>
              <w:rPr>
                <w:rFonts w:hint="eastAsia"/>
              </w:rPr>
              <w:t>标识药物剂量的计量单位</w:t>
            </w:r>
          </w:p>
        </w:tc>
        <w:tc>
          <w:tcPr>
            <w:tcW w:w="885" w:type="dxa"/>
            <w:vAlign w:val="center"/>
          </w:tcPr>
          <w:p w14:paraId="767CB0BE"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289567F4" w14:textId="77777777" w:rsidR="00876AD6" w:rsidRDefault="00876AD6" w:rsidP="007362AD">
            <w:pPr>
              <w:pStyle w:val="affffffffffff0"/>
              <w:spacing w:before="156" w:after="156"/>
              <w:ind w:firstLineChars="0" w:firstLine="0"/>
            </w:pPr>
            <w:r>
              <w:rPr>
                <w:rFonts w:hint="eastAsia"/>
              </w:rPr>
              <w:t>AN..6</w:t>
            </w:r>
          </w:p>
        </w:tc>
        <w:tc>
          <w:tcPr>
            <w:tcW w:w="1570" w:type="dxa"/>
            <w:vAlign w:val="center"/>
          </w:tcPr>
          <w:p w14:paraId="06C1CA18" w14:textId="77777777" w:rsidR="00876AD6" w:rsidRDefault="00876AD6" w:rsidP="007362AD">
            <w:pPr>
              <w:pStyle w:val="affffffffffff0"/>
              <w:spacing w:before="156" w:after="156"/>
              <w:ind w:firstLineChars="0" w:firstLine="0"/>
            </w:pPr>
            <w:r>
              <w:rPr>
                <w:rFonts w:hint="eastAsia"/>
              </w:rPr>
              <w:t>—</w:t>
            </w:r>
          </w:p>
        </w:tc>
      </w:tr>
      <w:tr w:rsidR="00876AD6" w14:paraId="728C3178" w14:textId="77777777" w:rsidTr="00876AD6">
        <w:trPr>
          <w:jc w:val="center"/>
        </w:trPr>
        <w:tc>
          <w:tcPr>
            <w:tcW w:w="1585" w:type="dxa"/>
          </w:tcPr>
          <w:p w14:paraId="72971A11" w14:textId="77777777" w:rsidR="00876AD6" w:rsidRDefault="00876AD6" w:rsidP="007362AD">
            <w:pPr>
              <w:pStyle w:val="affffffffffff0"/>
              <w:spacing w:before="156" w:after="156"/>
              <w:ind w:firstLineChars="0" w:firstLine="0"/>
            </w:pPr>
            <w:r>
              <w:rPr>
                <w:rFonts w:hint="eastAsia"/>
              </w:rPr>
              <w:lastRenderedPageBreak/>
              <w:t>HDSD00.06.128</w:t>
            </w:r>
          </w:p>
        </w:tc>
        <w:tc>
          <w:tcPr>
            <w:tcW w:w="1245" w:type="dxa"/>
          </w:tcPr>
          <w:p w14:paraId="29CFE02F" w14:textId="77777777" w:rsidR="00876AD6" w:rsidRDefault="00876AD6" w:rsidP="007362AD">
            <w:pPr>
              <w:pStyle w:val="affffffffffff0"/>
              <w:spacing w:before="156" w:after="156"/>
              <w:ind w:firstLineChars="0" w:firstLine="0"/>
            </w:pPr>
            <w:r>
              <w:rPr>
                <w:rFonts w:hint="eastAsia"/>
              </w:rPr>
              <w:t>DE08.50.023.00</w:t>
            </w:r>
          </w:p>
        </w:tc>
        <w:tc>
          <w:tcPr>
            <w:tcW w:w="1134" w:type="dxa"/>
            <w:vAlign w:val="center"/>
          </w:tcPr>
          <w:p w14:paraId="26D83508" w14:textId="77777777" w:rsidR="00876AD6" w:rsidRDefault="00876AD6" w:rsidP="007362AD">
            <w:pPr>
              <w:pStyle w:val="affffffffffff0"/>
              <w:spacing w:before="156" w:after="156"/>
              <w:ind w:firstLineChars="0" w:firstLine="0"/>
            </w:pPr>
            <w:r>
              <w:rPr>
                <w:rFonts w:hint="eastAsia"/>
              </w:rPr>
              <w:t>药物使用次剂量</w:t>
            </w:r>
          </w:p>
        </w:tc>
        <w:tc>
          <w:tcPr>
            <w:tcW w:w="2967" w:type="dxa"/>
            <w:vAlign w:val="center"/>
          </w:tcPr>
          <w:p w14:paraId="4F773219" w14:textId="77777777" w:rsidR="00876AD6" w:rsidRDefault="00876AD6" w:rsidP="007362AD">
            <w:pPr>
              <w:pStyle w:val="affffffffffff0"/>
              <w:spacing w:before="156" w:after="156"/>
              <w:ind w:firstLineChars="0" w:firstLine="0"/>
            </w:pPr>
            <w:r>
              <w:rPr>
                <w:rFonts w:hint="eastAsia"/>
              </w:rPr>
              <w:t>单次使用药物的剂量</w:t>
            </w:r>
          </w:p>
        </w:tc>
        <w:tc>
          <w:tcPr>
            <w:tcW w:w="885" w:type="dxa"/>
            <w:vAlign w:val="center"/>
          </w:tcPr>
          <w:p w14:paraId="2AC9B9C8" w14:textId="77777777" w:rsidR="00876AD6" w:rsidRDefault="00876AD6" w:rsidP="007362AD">
            <w:pPr>
              <w:pStyle w:val="affffffffffff0"/>
              <w:spacing w:before="156" w:after="156"/>
              <w:ind w:firstLineChars="0" w:firstLine="0"/>
            </w:pPr>
            <w:r>
              <w:rPr>
                <w:rFonts w:hint="eastAsia"/>
              </w:rPr>
              <w:t>N</w:t>
            </w:r>
          </w:p>
        </w:tc>
        <w:tc>
          <w:tcPr>
            <w:tcW w:w="957" w:type="dxa"/>
            <w:vAlign w:val="center"/>
          </w:tcPr>
          <w:p w14:paraId="17E8F930" w14:textId="77777777" w:rsidR="00876AD6" w:rsidRDefault="00876AD6" w:rsidP="007362AD">
            <w:pPr>
              <w:pStyle w:val="affffffffffff0"/>
              <w:spacing w:before="156" w:after="156"/>
              <w:ind w:firstLineChars="0" w:firstLine="0"/>
            </w:pPr>
            <w:r>
              <w:rPr>
                <w:rFonts w:hint="eastAsia"/>
              </w:rPr>
              <w:t>N..5.2</w:t>
            </w:r>
          </w:p>
        </w:tc>
        <w:tc>
          <w:tcPr>
            <w:tcW w:w="1570" w:type="dxa"/>
            <w:vAlign w:val="center"/>
          </w:tcPr>
          <w:p w14:paraId="5FAC5D82" w14:textId="77777777" w:rsidR="00876AD6" w:rsidRDefault="00876AD6" w:rsidP="007362AD">
            <w:pPr>
              <w:pStyle w:val="affffffffffff0"/>
              <w:spacing w:before="156" w:after="156"/>
              <w:ind w:firstLineChars="0" w:firstLine="0"/>
            </w:pPr>
            <w:r>
              <w:rPr>
                <w:rFonts w:hint="eastAsia"/>
              </w:rPr>
              <w:t>—</w:t>
            </w:r>
          </w:p>
        </w:tc>
      </w:tr>
      <w:tr w:rsidR="00876AD6" w14:paraId="58CE932F" w14:textId="77777777" w:rsidTr="00876AD6">
        <w:trPr>
          <w:jc w:val="center"/>
        </w:trPr>
        <w:tc>
          <w:tcPr>
            <w:tcW w:w="1585" w:type="dxa"/>
          </w:tcPr>
          <w:p w14:paraId="0752C25B" w14:textId="77777777" w:rsidR="00876AD6" w:rsidRDefault="00876AD6" w:rsidP="007362AD">
            <w:pPr>
              <w:pStyle w:val="affffffffffff0"/>
              <w:spacing w:before="156" w:after="156"/>
              <w:ind w:firstLineChars="0" w:firstLine="0"/>
            </w:pPr>
            <w:r>
              <w:rPr>
                <w:rFonts w:hint="eastAsia"/>
              </w:rPr>
              <w:t>HDSD00.06.132</w:t>
            </w:r>
          </w:p>
        </w:tc>
        <w:tc>
          <w:tcPr>
            <w:tcW w:w="1245" w:type="dxa"/>
          </w:tcPr>
          <w:p w14:paraId="0CF6D6FB" w14:textId="77777777" w:rsidR="00876AD6" w:rsidRDefault="00876AD6" w:rsidP="007362AD">
            <w:pPr>
              <w:pStyle w:val="affffffffffff0"/>
              <w:spacing w:before="156" w:after="156"/>
              <w:ind w:firstLineChars="0" w:firstLine="0"/>
            </w:pPr>
            <w:r>
              <w:rPr>
                <w:rFonts w:hint="eastAsia"/>
              </w:rPr>
              <w:t>DE06.00.135.00</w:t>
            </w:r>
          </w:p>
        </w:tc>
        <w:tc>
          <w:tcPr>
            <w:tcW w:w="1134" w:type="dxa"/>
            <w:vAlign w:val="center"/>
          </w:tcPr>
          <w:p w14:paraId="74A21E51" w14:textId="77777777" w:rsidR="00876AD6" w:rsidRDefault="00876AD6" w:rsidP="007362AD">
            <w:pPr>
              <w:pStyle w:val="affffffffffff0"/>
              <w:spacing w:before="156" w:after="156"/>
              <w:ind w:firstLineChars="0" w:firstLine="0"/>
            </w:pPr>
            <w:r>
              <w:rPr>
                <w:rFonts w:hint="eastAsia"/>
              </w:rPr>
              <w:t>药物使用总剂量</w:t>
            </w:r>
          </w:p>
        </w:tc>
        <w:tc>
          <w:tcPr>
            <w:tcW w:w="2967" w:type="dxa"/>
            <w:vAlign w:val="center"/>
          </w:tcPr>
          <w:p w14:paraId="0A72000A" w14:textId="77777777" w:rsidR="00876AD6" w:rsidRDefault="00876AD6" w:rsidP="007362AD">
            <w:pPr>
              <w:pStyle w:val="affffffffffff0"/>
              <w:spacing w:before="156" w:after="156"/>
              <w:ind w:firstLineChars="0" w:firstLine="0"/>
            </w:pPr>
            <w:r>
              <w:rPr>
                <w:rFonts w:hint="eastAsia"/>
              </w:rPr>
              <w:t>服药者在一段时间内累计服用某药物的剂量总计</w:t>
            </w:r>
          </w:p>
        </w:tc>
        <w:tc>
          <w:tcPr>
            <w:tcW w:w="885" w:type="dxa"/>
            <w:vAlign w:val="center"/>
          </w:tcPr>
          <w:p w14:paraId="527847CA"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6B66E726" w14:textId="77777777" w:rsidR="00876AD6" w:rsidRDefault="00876AD6" w:rsidP="007362AD">
            <w:pPr>
              <w:pStyle w:val="affffffffffff0"/>
              <w:spacing w:before="156" w:after="156"/>
              <w:ind w:firstLineChars="0" w:firstLine="0"/>
            </w:pPr>
            <w:r>
              <w:rPr>
                <w:rFonts w:hint="eastAsia"/>
              </w:rPr>
              <w:t>N..12.2</w:t>
            </w:r>
          </w:p>
        </w:tc>
        <w:tc>
          <w:tcPr>
            <w:tcW w:w="1570" w:type="dxa"/>
            <w:vAlign w:val="center"/>
          </w:tcPr>
          <w:p w14:paraId="65BE83AE" w14:textId="77777777" w:rsidR="00876AD6" w:rsidRDefault="00876AD6" w:rsidP="007362AD">
            <w:pPr>
              <w:pStyle w:val="affffffffffff0"/>
              <w:spacing w:before="156" w:after="156"/>
              <w:ind w:firstLineChars="0" w:firstLine="0"/>
            </w:pPr>
            <w:r>
              <w:rPr>
                <w:rFonts w:hint="eastAsia"/>
              </w:rPr>
              <w:t>—</w:t>
            </w:r>
          </w:p>
        </w:tc>
      </w:tr>
      <w:tr w:rsidR="00876AD6" w14:paraId="3F756BF7" w14:textId="77777777" w:rsidTr="00876AD6">
        <w:trPr>
          <w:jc w:val="center"/>
        </w:trPr>
        <w:tc>
          <w:tcPr>
            <w:tcW w:w="1585" w:type="dxa"/>
            <w:vAlign w:val="center"/>
          </w:tcPr>
          <w:p w14:paraId="07F15E46" w14:textId="77777777" w:rsidR="00876AD6" w:rsidRDefault="00876AD6" w:rsidP="007362AD">
            <w:pPr>
              <w:pStyle w:val="affffffffffff0"/>
              <w:spacing w:before="156" w:after="156"/>
              <w:ind w:firstLineChars="0" w:firstLine="0"/>
            </w:pPr>
            <w:r>
              <w:rPr>
                <w:rFonts w:hint="eastAsia"/>
              </w:rPr>
              <w:t>HDSD00.06.131</w:t>
            </w:r>
          </w:p>
        </w:tc>
        <w:tc>
          <w:tcPr>
            <w:tcW w:w="1245" w:type="dxa"/>
            <w:vAlign w:val="center"/>
          </w:tcPr>
          <w:p w14:paraId="51BA61FE" w14:textId="77777777" w:rsidR="00876AD6" w:rsidRDefault="00876AD6" w:rsidP="007362AD">
            <w:pPr>
              <w:pStyle w:val="affffffffffff0"/>
              <w:spacing w:before="156" w:after="156"/>
              <w:ind w:firstLineChars="0" w:firstLine="0"/>
            </w:pPr>
            <w:r>
              <w:rPr>
                <w:rFonts w:hint="eastAsia"/>
              </w:rPr>
              <w:t>DE06.00.134.00</w:t>
            </w:r>
          </w:p>
        </w:tc>
        <w:tc>
          <w:tcPr>
            <w:tcW w:w="1134" w:type="dxa"/>
            <w:vAlign w:val="center"/>
          </w:tcPr>
          <w:p w14:paraId="764E40CF" w14:textId="77777777" w:rsidR="00876AD6" w:rsidRDefault="00876AD6" w:rsidP="007362AD">
            <w:pPr>
              <w:pStyle w:val="affffffffffff0"/>
              <w:spacing w:before="156" w:after="156"/>
              <w:ind w:firstLineChars="0" w:firstLine="0"/>
            </w:pPr>
            <w:r>
              <w:rPr>
                <w:rFonts w:hint="eastAsia"/>
              </w:rPr>
              <w:t>用药途径代码</w:t>
            </w:r>
          </w:p>
        </w:tc>
        <w:tc>
          <w:tcPr>
            <w:tcW w:w="2967" w:type="dxa"/>
            <w:vAlign w:val="center"/>
          </w:tcPr>
          <w:p w14:paraId="331948D9" w14:textId="77777777" w:rsidR="00876AD6" w:rsidRDefault="00876AD6" w:rsidP="007362AD">
            <w:pPr>
              <w:pStyle w:val="affffffffffff0"/>
              <w:spacing w:before="156" w:after="156"/>
              <w:ind w:firstLineChars="0" w:firstLine="0"/>
            </w:pPr>
            <w:r>
              <w:rPr>
                <w:rFonts w:hint="eastAsia"/>
              </w:rPr>
              <w:t>药物使用在特定编码体系中的代码</w:t>
            </w:r>
          </w:p>
        </w:tc>
        <w:tc>
          <w:tcPr>
            <w:tcW w:w="885" w:type="dxa"/>
            <w:vAlign w:val="center"/>
          </w:tcPr>
          <w:p w14:paraId="6C0C8C37"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386BFC96" w14:textId="77777777" w:rsidR="00876AD6" w:rsidRDefault="00876AD6" w:rsidP="007362AD">
            <w:pPr>
              <w:pStyle w:val="affffffffffff0"/>
              <w:spacing w:before="156" w:after="156"/>
              <w:ind w:firstLineChars="0" w:firstLine="0"/>
            </w:pPr>
            <w:r>
              <w:rPr>
                <w:rFonts w:hint="eastAsia"/>
              </w:rPr>
              <w:t>N..3</w:t>
            </w:r>
          </w:p>
        </w:tc>
        <w:tc>
          <w:tcPr>
            <w:tcW w:w="1570" w:type="dxa"/>
            <w:vAlign w:val="center"/>
          </w:tcPr>
          <w:p w14:paraId="21C5E1D5" w14:textId="77777777" w:rsidR="00876AD6" w:rsidRDefault="00876AD6" w:rsidP="007362AD">
            <w:pPr>
              <w:pStyle w:val="affffffffffff0"/>
              <w:spacing w:before="156" w:after="156"/>
              <w:ind w:firstLineChars="0" w:firstLine="0"/>
            </w:pPr>
            <w:r>
              <w:rPr>
                <w:rFonts w:hint="eastAsia"/>
              </w:rPr>
              <w:t>WS/T 364.12-2023表2   CV06.00.102用药途径代码表</w:t>
            </w:r>
          </w:p>
        </w:tc>
      </w:tr>
      <w:tr w:rsidR="00876AD6" w14:paraId="04F34C20" w14:textId="77777777" w:rsidTr="00876AD6">
        <w:trPr>
          <w:jc w:val="center"/>
        </w:trPr>
        <w:tc>
          <w:tcPr>
            <w:tcW w:w="1585" w:type="dxa"/>
          </w:tcPr>
          <w:p w14:paraId="16BBB66E" w14:textId="77777777" w:rsidR="00876AD6" w:rsidRDefault="00876AD6" w:rsidP="007362AD">
            <w:pPr>
              <w:pStyle w:val="affffffffffff0"/>
              <w:spacing w:before="156" w:after="156"/>
              <w:ind w:firstLineChars="0" w:firstLine="0"/>
            </w:pPr>
            <w:r>
              <w:rPr>
                <w:rFonts w:hint="eastAsia"/>
              </w:rPr>
              <w:t>HDSD00.06.032</w:t>
            </w:r>
          </w:p>
        </w:tc>
        <w:tc>
          <w:tcPr>
            <w:tcW w:w="1245" w:type="dxa"/>
          </w:tcPr>
          <w:p w14:paraId="3A524951" w14:textId="77777777" w:rsidR="00876AD6" w:rsidRDefault="00876AD6" w:rsidP="007362AD">
            <w:pPr>
              <w:pStyle w:val="affffffffffff0"/>
              <w:spacing w:before="156" w:after="156"/>
              <w:ind w:firstLineChars="0" w:firstLine="0"/>
            </w:pPr>
            <w:r>
              <w:rPr>
                <w:rFonts w:hint="eastAsia"/>
              </w:rPr>
              <w:t>DE02.10.023.00</w:t>
            </w:r>
          </w:p>
        </w:tc>
        <w:tc>
          <w:tcPr>
            <w:tcW w:w="1134" w:type="dxa"/>
            <w:vAlign w:val="center"/>
          </w:tcPr>
          <w:p w14:paraId="01D37A7A" w14:textId="77777777" w:rsidR="00876AD6" w:rsidRDefault="00876AD6" w:rsidP="007362AD">
            <w:pPr>
              <w:pStyle w:val="affffffffffff0"/>
              <w:spacing w:before="156" w:after="156"/>
              <w:ind w:firstLineChars="0" w:firstLine="0"/>
            </w:pPr>
            <w:r>
              <w:rPr>
                <w:rFonts w:hint="eastAsia"/>
              </w:rPr>
              <w:t>过敏</w:t>
            </w:r>
            <w:proofErr w:type="gramStart"/>
            <w:r>
              <w:rPr>
                <w:rFonts w:hint="eastAsia"/>
              </w:rPr>
              <w:t>史标志</w:t>
            </w:r>
            <w:proofErr w:type="gramEnd"/>
          </w:p>
        </w:tc>
        <w:tc>
          <w:tcPr>
            <w:tcW w:w="2967" w:type="dxa"/>
            <w:vAlign w:val="center"/>
          </w:tcPr>
          <w:p w14:paraId="290E49D4" w14:textId="77777777" w:rsidR="00876AD6" w:rsidRDefault="00876AD6" w:rsidP="007362AD">
            <w:pPr>
              <w:pStyle w:val="affffffffffff0"/>
              <w:spacing w:before="156" w:after="156"/>
              <w:ind w:firstLineChars="0" w:firstLine="0"/>
            </w:pPr>
            <w:r>
              <w:rPr>
                <w:rFonts w:hint="eastAsia"/>
              </w:rPr>
              <w:t>标识患者有误过敏经历的标志</w:t>
            </w:r>
          </w:p>
        </w:tc>
        <w:tc>
          <w:tcPr>
            <w:tcW w:w="885" w:type="dxa"/>
            <w:vAlign w:val="center"/>
          </w:tcPr>
          <w:p w14:paraId="243303A4" w14:textId="77777777" w:rsidR="00876AD6" w:rsidRDefault="00876AD6" w:rsidP="007362AD">
            <w:pPr>
              <w:pStyle w:val="affffffffffff0"/>
              <w:spacing w:before="156" w:after="156"/>
              <w:ind w:firstLineChars="0" w:firstLine="0"/>
            </w:pPr>
            <w:r>
              <w:rPr>
                <w:rFonts w:hint="eastAsia"/>
              </w:rPr>
              <w:t>L</w:t>
            </w:r>
          </w:p>
        </w:tc>
        <w:tc>
          <w:tcPr>
            <w:tcW w:w="957" w:type="dxa"/>
            <w:vAlign w:val="center"/>
          </w:tcPr>
          <w:p w14:paraId="541F68D8" w14:textId="77777777" w:rsidR="00876AD6" w:rsidRDefault="00876AD6" w:rsidP="007362AD">
            <w:pPr>
              <w:pStyle w:val="affffffffffff0"/>
              <w:spacing w:before="156" w:after="156"/>
              <w:ind w:firstLineChars="0" w:firstLine="0"/>
            </w:pPr>
            <w:r>
              <w:rPr>
                <w:rFonts w:hint="eastAsia"/>
              </w:rPr>
              <w:t>T/F</w:t>
            </w:r>
          </w:p>
        </w:tc>
        <w:tc>
          <w:tcPr>
            <w:tcW w:w="1570" w:type="dxa"/>
            <w:vAlign w:val="center"/>
          </w:tcPr>
          <w:p w14:paraId="5405FE22" w14:textId="77777777" w:rsidR="00876AD6" w:rsidRDefault="00876AD6" w:rsidP="007362AD">
            <w:pPr>
              <w:pStyle w:val="affffffffffff0"/>
              <w:spacing w:before="156" w:after="156"/>
              <w:ind w:firstLineChars="0" w:firstLine="0"/>
            </w:pPr>
            <w:r>
              <w:rPr>
                <w:rFonts w:hint="eastAsia"/>
              </w:rPr>
              <w:t>—</w:t>
            </w:r>
          </w:p>
        </w:tc>
      </w:tr>
      <w:tr w:rsidR="00876AD6" w14:paraId="0E4689AB" w14:textId="77777777" w:rsidTr="00876AD6">
        <w:trPr>
          <w:jc w:val="center"/>
        </w:trPr>
        <w:tc>
          <w:tcPr>
            <w:tcW w:w="1585" w:type="dxa"/>
          </w:tcPr>
          <w:p w14:paraId="04BC1F13" w14:textId="77777777" w:rsidR="00876AD6" w:rsidRDefault="00876AD6" w:rsidP="007362AD">
            <w:pPr>
              <w:pStyle w:val="affffffffffff0"/>
              <w:spacing w:before="156" w:after="156"/>
              <w:ind w:firstLineChars="0" w:firstLine="0"/>
            </w:pPr>
            <w:r>
              <w:rPr>
                <w:rFonts w:hint="eastAsia"/>
              </w:rPr>
              <w:t>HDSD00.06.031</w:t>
            </w:r>
          </w:p>
        </w:tc>
        <w:tc>
          <w:tcPr>
            <w:tcW w:w="1245" w:type="dxa"/>
          </w:tcPr>
          <w:p w14:paraId="4000DF43" w14:textId="77777777" w:rsidR="00876AD6" w:rsidRDefault="00876AD6" w:rsidP="007362AD">
            <w:pPr>
              <w:pStyle w:val="affffffffffff0"/>
              <w:spacing w:before="156" w:after="156"/>
              <w:ind w:firstLineChars="0" w:firstLine="0"/>
            </w:pPr>
            <w:r>
              <w:rPr>
                <w:rFonts w:hint="eastAsia"/>
              </w:rPr>
              <w:t>DE02.10.022.00</w:t>
            </w:r>
          </w:p>
        </w:tc>
        <w:tc>
          <w:tcPr>
            <w:tcW w:w="1134" w:type="dxa"/>
            <w:vAlign w:val="center"/>
          </w:tcPr>
          <w:p w14:paraId="7C81F27D" w14:textId="77777777" w:rsidR="00876AD6" w:rsidRDefault="00876AD6" w:rsidP="007362AD">
            <w:pPr>
              <w:pStyle w:val="affffffffffff0"/>
              <w:spacing w:before="156" w:after="156"/>
              <w:ind w:firstLineChars="0" w:firstLine="0"/>
            </w:pPr>
            <w:r>
              <w:rPr>
                <w:rFonts w:hint="eastAsia"/>
              </w:rPr>
              <w:t>过敏史</w:t>
            </w:r>
          </w:p>
        </w:tc>
        <w:tc>
          <w:tcPr>
            <w:tcW w:w="2967" w:type="dxa"/>
            <w:vAlign w:val="center"/>
          </w:tcPr>
          <w:p w14:paraId="2040ADDB" w14:textId="77777777" w:rsidR="00876AD6" w:rsidRDefault="00876AD6" w:rsidP="007362AD">
            <w:pPr>
              <w:pStyle w:val="affffffffffff0"/>
              <w:spacing w:before="156" w:after="156"/>
              <w:ind w:firstLineChars="0" w:firstLine="0"/>
            </w:pPr>
            <w:r>
              <w:rPr>
                <w:rFonts w:hint="eastAsia"/>
              </w:rPr>
              <w:t>患者既往发生过敏情况的详细描述</w:t>
            </w:r>
          </w:p>
        </w:tc>
        <w:tc>
          <w:tcPr>
            <w:tcW w:w="885" w:type="dxa"/>
            <w:vAlign w:val="center"/>
          </w:tcPr>
          <w:p w14:paraId="6C5A7B8E"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6642DDFC" w14:textId="77777777" w:rsidR="00876AD6" w:rsidRDefault="00876AD6" w:rsidP="007362AD">
            <w:pPr>
              <w:pStyle w:val="affffffffffff0"/>
              <w:spacing w:before="156" w:after="156"/>
              <w:ind w:firstLineChars="0" w:firstLine="0"/>
            </w:pPr>
            <w:r>
              <w:rPr>
                <w:rFonts w:hint="eastAsia"/>
              </w:rPr>
              <w:t>AN..1000</w:t>
            </w:r>
          </w:p>
        </w:tc>
        <w:tc>
          <w:tcPr>
            <w:tcW w:w="1570" w:type="dxa"/>
            <w:vAlign w:val="center"/>
          </w:tcPr>
          <w:p w14:paraId="2E4AFFDD" w14:textId="77777777" w:rsidR="00876AD6" w:rsidRDefault="00876AD6" w:rsidP="007362AD">
            <w:pPr>
              <w:pStyle w:val="affffffffffff0"/>
              <w:spacing w:before="156" w:after="156"/>
              <w:ind w:firstLineChars="0" w:firstLine="0"/>
            </w:pPr>
            <w:r>
              <w:rPr>
                <w:rFonts w:hint="eastAsia"/>
              </w:rPr>
              <w:t>—</w:t>
            </w:r>
          </w:p>
        </w:tc>
      </w:tr>
      <w:tr w:rsidR="00876AD6" w14:paraId="1CE82CA9" w14:textId="77777777" w:rsidTr="00876AD6">
        <w:trPr>
          <w:jc w:val="center"/>
        </w:trPr>
        <w:tc>
          <w:tcPr>
            <w:tcW w:w="1585" w:type="dxa"/>
            <w:vAlign w:val="center"/>
          </w:tcPr>
          <w:p w14:paraId="431C2A6E" w14:textId="77777777" w:rsidR="00876AD6" w:rsidRDefault="00876AD6" w:rsidP="007362AD">
            <w:pPr>
              <w:pStyle w:val="affffffffffff0"/>
              <w:spacing w:before="156" w:after="156"/>
              <w:ind w:firstLineChars="0" w:firstLine="0"/>
            </w:pPr>
            <w:r>
              <w:rPr>
                <w:rFonts w:hint="eastAsia"/>
              </w:rPr>
              <w:t>HDSD00.12.131</w:t>
            </w:r>
          </w:p>
        </w:tc>
        <w:tc>
          <w:tcPr>
            <w:tcW w:w="1245" w:type="dxa"/>
            <w:vAlign w:val="center"/>
          </w:tcPr>
          <w:p w14:paraId="2A94987A" w14:textId="77777777" w:rsidR="00876AD6" w:rsidRDefault="00876AD6" w:rsidP="007362AD">
            <w:pPr>
              <w:pStyle w:val="affffffffffff0"/>
              <w:spacing w:before="156" w:after="156"/>
              <w:ind w:firstLineChars="0" w:firstLine="0"/>
            </w:pPr>
            <w:r>
              <w:rPr>
                <w:rFonts w:hint="eastAsia"/>
              </w:rPr>
              <w:t>DE02.10.023.00</w:t>
            </w:r>
          </w:p>
        </w:tc>
        <w:tc>
          <w:tcPr>
            <w:tcW w:w="1134" w:type="dxa"/>
            <w:vAlign w:val="center"/>
          </w:tcPr>
          <w:p w14:paraId="21AA43FC" w14:textId="77777777" w:rsidR="00876AD6" w:rsidRDefault="00876AD6" w:rsidP="007362AD">
            <w:pPr>
              <w:pStyle w:val="affffffffffff0"/>
              <w:spacing w:before="156" w:after="156"/>
              <w:ind w:firstLineChars="0" w:firstLine="0"/>
            </w:pPr>
            <w:r>
              <w:rPr>
                <w:rFonts w:hint="eastAsia"/>
              </w:rPr>
              <w:t>药物过敏标志</w:t>
            </w:r>
          </w:p>
        </w:tc>
        <w:tc>
          <w:tcPr>
            <w:tcW w:w="2967" w:type="dxa"/>
            <w:vAlign w:val="center"/>
          </w:tcPr>
          <w:p w14:paraId="1BFECED9" w14:textId="77777777" w:rsidR="00876AD6" w:rsidRDefault="00876AD6" w:rsidP="007362AD">
            <w:pPr>
              <w:pStyle w:val="affffffffffff0"/>
              <w:spacing w:before="156" w:after="156"/>
              <w:ind w:firstLineChars="0" w:firstLine="0"/>
            </w:pPr>
            <w:r>
              <w:rPr>
                <w:rFonts w:hint="eastAsia"/>
              </w:rPr>
              <w:t>患者在既往就诊过程中有无明确药物过敏史的标志</w:t>
            </w:r>
          </w:p>
        </w:tc>
        <w:tc>
          <w:tcPr>
            <w:tcW w:w="885" w:type="dxa"/>
            <w:vAlign w:val="center"/>
          </w:tcPr>
          <w:p w14:paraId="19522C6E" w14:textId="77777777" w:rsidR="00876AD6" w:rsidRDefault="00876AD6" w:rsidP="007362AD">
            <w:pPr>
              <w:pStyle w:val="affffffffffff0"/>
              <w:spacing w:before="156" w:after="156"/>
              <w:ind w:firstLineChars="0" w:firstLine="0"/>
            </w:pPr>
            <w:r>
              <w:rPr>
                <w:rFonts w:hint="eastAsia"/>
              </w:rPr>
              <w:t>L</w:t>
            </w:r>
          </w:p>
        </w:tc>
        <w:tc>
          <w:tcPr>
            <w:tcW w:w="957" w:type="dxa"/>
            <w:vAlign w:val="center"/>
          </w:tcPr>
          <w:p w14:paraId="007F4A63" w14:textId="77777777" w:rsidR="00876AD6" w:rsidRDefault="00876AD6" w:rsidP="007362AD">
            <w:pPr>
              <w:pStyle w:val="affffffffffff0"/>
              <w:spacing w:before="156" w:after="156"/>
              <w:ind w:firstLineChars="0" w:firstLine="0"/>
            </w:pPr>
            <w:r>
              <w:rPr>
                <w:rFonts w:hint="eastAsia"/>
              </w:rPr>
              <w:t>T/F</w:t>
            </w:r>
          </w:p>
        </w:tc>
        <w:tc>
          <w:tcPr>
            <w:tcW w:w="1570" w:type="dxa"/>
            <w:vAlign w:val="center"/>
          </w:tcPr>
          <w:p w14:paraId="2E5563F3" w14:textId="77777777" w:rsidR="00876AD6" w:rsidRDefault="00876AD6" w:rsidP="007362AD">
            <w:pPr>
              <w:pStyle w:val="affffffffffff0"/>
              <w:spacing w:before="156" w:after="156"/>
              <w:ind w:firstLineChars="0" w:firstLine="0"/>
            </w:pPr>
            <w:r>
              <w:rPr>
                <w:rFonts w:hint="eastAsia"/>
              </w:rPr>
              <w:t>—</w:t>
            </w:r>
          </w:p>
        </w:tc>
      </w:tr>
      <w:tr w:rsidR="00876AD6" w14:paraId="2142C313" w14:textId="77777777" w:rsidTr="00876AD6">
        <w:trPr>
          <w:jc w:val="center"/>
        </w:trPr>
        <w:tc>
          <w:tcPr>
            <w:tcW w:w="1585" w:type="dxa"/>
            <w:vAlign w:val="center"/>
          </w:tcPr>
          <w:p w14:paraId="12060409" w14:textId="77777777" w:rsidR="00876AD6" w:rsidRDefault="00876AD6" w:rsidP="007362AD">
            <w:pPr>
              <w:pStyle w:val="affffffffffff0"/>
              <w:spacing w:before="156" w:after="156"/>
              <w:ind w:firstLineChars="0" w:firstLine="0"/>
            </w:pPr>
            <w:r>
              <w:rPr>
                <w:rFonts w:hint="eastAsia"/>
              </w:rPr>
              <w:t>HDSD00.12.044</w:t>
            </w:r>
          </w:p>
        </w:tc>
        <w:tc>
          <w:tcPr>
            <w:tcW w:w="1245" w:type="dxa"/>
            <w:vAlign w:val="center"/>
          </w:tcPr>
          <w:p w14:paraId="0BD584AF" w14:textId="77777777" w:rsidR="00876AD6" w:rsidRDefault="00876AD6" w:rsidP="007362AD">
            <w:pPr>
              <w:pStyle w:val="affffffffffff0"/>
              <w:spacing w:before="156" w:after="156"/>
              <w:ind w:firstLineChars="0" w:firstLine="0"/>
            </w:pPr>
            <w:r>
              <w:rPr>
                <w:rFonts w:hint="eastAsia"/>
              </w:rPr>
              <w:t>DE02.10.022.00</w:t>
            </w:r>
          </w:p>
        </w:tc>
        <w:tc>
          <w:tcPr>
            <w:tcW w:w="1134" w:type="dxa"/>
            <w:vAlign w:val="center"/>
          </w:tcPr>
          <w:p w14:paraId="194FDA46" w14:textId="77777777" w:rsidR="00876AD6" w:rsidRDefault="00876AD6" w:rsidP="007362AD">
            <w:pPr>
              <w:pStyle w:val="affffffffffff0"/>
              <w:spacing w:before="156" w:after="156"/>
              <w:ind w:firstLineChars="0" w:firstLine="0"/>
            </w:pPr>
            <w:r>
              <w:rPr>
                <w:rFonts w:hint="eastAsia"/>
              </w:rPr>
              <w:t>过敏药物</w:t>
            </w:r>
          </w:p>
        </w:tc>
        <w:tc>
          <w:tcPr>
            <w:tcW w:w="2967" w:type="dxa"/>
            <w:vAlign w:val="center"/>
          </w:tcPr>
          <w:p w14:paraId="27755D1A" w14:textId="77777777" w:rsidR="00876AD6" w:rsidRDefault="00876AD6" w:rsidP="007362AD">
            <w:pPr>
              <w:pStyle w:val="affffffffffff0"/>
              <w:spacing w:before="156" w:after="156"/>
              <w:ind w:firstLineChars="0" w:firstLine="0"/>
            </w:pPr>
            <w:r>
              <w:rPr>
                <w:rFonts w:hint="eastAsia"/>
              </w:rPr>
              <w:t>患者在既往就诊过程中的过敏药物的描述</w:t>
            </w:r>
          </w:p>
        </w:tc>
        <w:tc>
          <w:tcPr>
            <w:tcW w:w="885" w:type="dxa"/>
            <w:vAlign w:val="center"/>
          </w:tcPr>
          <w:p w14:paraId="5C8169F9" w14:textId="77777777" w:rsidR="00876AD6" w:rsidRDefault="00876AD6" w:rsidP="007362AD">
            <w:pPr>
              <w:pStyle w:val="affffffffffff0"/>
              <w:spacing w:before="156" w:after="156"/>
              <w:ind w:firstLineChars="0" w:firstLine="0"/>
            </w:pPr>
            <w:r>
              <w:rPr>
                <w:rFonts w:hint="eastAsia"/>
              </w:rPr>
              <w:t>S1</w:t>
            </w:r>
          </w:p>
        </w:tc>
        <w:tc>
          <w:tcPr>
            <w:tcW w:w="957" w:type="dxa"/>
            <w:vAlign w:val="center"/>
          </w:tcPr>
          <w:p w14:paraId="6BCB6E80" w14:textId="77777777" w:rsidR="00876AD6" w:rsidRDefault="00876AD6" w:rsidP="007362AD">
            <w:pPr>
              <w:pStyle w:val="affffffffffff0"/>
              <w:spacing w:before="156" w:after="156"/>
              <w:ind w:firstLineChars="0" w:firstLine="0"/>
            </w:pPr>
            <w:r>
              <w:rPr>
                <w:rFonts w:hint="eastAsia"/>
              </w:rPr>
              <w:t>AN..1000</w:t>
            </w:r>
          </w:p>
        </w:tc>
        <w:tc>
          <w:tcPr>
            <w:tcW w:w="1570" w:type="dxa"/>
            <w:vAlign w:val="center"/>
          </w:tcPr>
          <w:p w14:paraId="765B2260" w14:textId="77777777" w:rsidR="00876AD6" w:rsidRDefault="00876AD6" w:rsidP="007362AD">
            <w:pPr>
              <w:pStyle w:val="affffffffffff0"/>
              <w:spacing w:before="156" w:after="156"/>
              <w:ind w:firstLineChars="0" w:firstLine="0"/>
            </w:pPr>
            <w:r>
              <w:rPr>
                <w:rFonts w:hint="eastAsia"/>
              </w:rPr>
              <w:t>—</w:t>
            </w:r>
          </w:p>
        </w:tc>
      </w:tr>
    </w:tbl>
    <w:p w14:paraId="19426FAB" w14:textId="77777777" w:rsidR="00876AD6" w:rsidRDefault="00876AD6" w:rsidP="00876AD6">
      <w:pPr>
        <w:pStyle w:val="affffffffffff0"/>
        <w:ind w:firstLine="420"/>
      </w:pPr>
    </w:p>
    <w:p w14:paraId="24C2BCB4" w14:textId="77777777" w:rsidR="00876AD6" w:rsidRDefault="00876AD6" w:rsidP="00876AD6">
      <w:pPr>
        <w:pStyle w:val="affffffffffff2"/>
        <w:numPr>
          <w:ilvl w:val="0"/>
          <w:numId w:val="34"/>
        </w:numPr>
        <w:tabs>
          <w:tab w:val="left" w:pos="360"/>
        </w:tabs>
        <w:spacing w:beforeLines="50" w:before="156" w:afterLines="50" w:after="156"/>
      </w:pPr>
      <w:r>
        <w:br w:type="page"/>
      </w:r>
      <w:r>
        <w:rPr>
          <w:rFonts w:hint="eastAsia"/>
        </w:rPr>
        <w:lastRenderedPageBreak/>
        <w:t>患者卫生事件摘要的数据元</w:t>
      </w:r>
    </w:p>
    <w:tbl>
      <w:tblPr>
        <w:tblW w:w="10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45"/>
        <w:gridCol w:w="1164"/>
        <w:gridCol w:w="3119"/>
        <w:gridCol w:w="885"/>
        <w:gridCol w:w="1065"/>
        <w:gridCol w:w="1373"/>
      </w:tblGrid>
      <w:tr w:rsidR="00876AD6" w14:paraId="4E447101" w14:textId="77777777" w:rsidTr="00876AD6">
        <w:trPr>
          <w:jc w:val="center"/>
        </w:trPr>
        <w:tc>
          <w:tcPr>
            <w:tcW w:w="1555" w:type="dxa"/>
            <w:vAlign w:val="center"/>
          </w:tcPr>
          <w:p w14:paraId="5DCE071A" w14:textId="77777777" w:rsidR="00876AD6" w:rsidRDefault="00876AD6" w:rsidP="007362AD">
            <w:pPr>
              <w:jc w:val="center"/>
              <w:rPr>
                <w:sz w:val="18"/>
                <w:szCs w:val="18"/>
              </w:rPr>
            </w:pPr>
            <w:r>
              <w:rPr>
                <w:rFonts w:hint="eastAsia"/>
                <w:sz w:val="18"/>
                <w:szCs w:val="18"/>
              </w:rPr>
              <w:t>内部标识符</w:t>
            </w:r>
          </w:p>
        </w:tc>
        <w:tc>
          <w:tcPr>
            <w:tcW w:w="1245" w:type="dxa"/>
            <w:vAlign w:val="center"/>
          </w:tcPr>
          <w:p w14:paraId="43F355C0" w14:textId="77777777" w:rsidR="00876AD6" w:rsidRDefault="00876AD6" w:rsidP="007362AD">
            <w:pPr>
              <w:jc w:val="center"/>
              <w:rPr>
                <w:sz w:val="18"/>
                <w:szCs w:val="18"/>
              </w:rPr>
            </w:pPr>
            <w:r>
              <w:rPr>
                <w:rFonts w:hint="eastAsia"/>
                <w:sz w:val="18"/>
                <w:szCs w:val="18"/>
              </w:rPr>
              <w:t>数据元标识符（</w:t>
            </w:r>
            <w:r>
              <w:rPr>
                <w:rFonts w:hint="eastAsia"/>
                <w:sz w:val="18"/>
                <w:szCs w:val="18"/>
              </w:rPr>
              <w:t>DE</w:t>
            </w:r>
            <w:r>
              <w:rPr>
                <w:rFonts w:hint="eastAsia"/>
                <w:sz w:val="18"/>
                <w:szCs w:val="18"/>
              </w:rPr>
              <w:t>）</w:t>
            </w:r>
          </w:p>
        </w:tc>
        <w:tc>
          <w:tcPr>
            <w:tcW w:w="1164" w:type="dxa"/>
            <w:vAlign w:val="center"/>
          </w:tcPr>
          <w:p w14:paraId="692D7067" w14:textId="77777777" w:rsidR="00876AD6" w:rsidRDefault="00876AD6" w:rsidP="007362AD">
            <w:pPr>
              <w:jc w:val="center"/>
              <w:rPr>
                <w:sz w:val="18"/>
                <w:szCs w:val="18"/>
              </w:rPr>
            </w:pPr>
            <w:r>
              <w:rPr>
                <w:rFonts w:hint="eastAsia"/>
                <w:sz w:val="18"/>
                <w:szCs w:val="18"/>
              </w:rPr>
              <w:t>数据元名称</w:t>
            </w:r>
          </w:p>
        </w:tc>
        <w:tc>
          <w:tcPr>
            <w:tcW w:w="3119" w:type="dxa"/>
            <w:vAlign w:val="center"/>
          </w:tcPr>
          <w:p w14:paraId="0F3E0E77" w14:textId="77777777" w:rsidR="00876AD6" w:rsidRDefault="00876AD6" w:rsidP="007362AD">
            <w:pPr>
              <w:jc w:val="center"/>
              <w:rPr>
                <w:sz w:val="18"/>
                <w:szCs w:val="18"/>
              </w:rPr>
            </w:pPr>
            <w:r>
              <w:rPr>
                <w:rFonts w:hint="eastAsia"/>
                <w:sz w:val="18"/>
                <w:szCs w:val="18"/>
              </w:rPr>
              <w:t>定义</w:t>
            </w:r>
          </w:p>
        </w:tc>
        <w:tc>
          <w:tcPr>
            <w:tcW w:w="885" w:type="dxa"/>
            <w:vAlign w:val="center"/>
          </w:tcPr>
          <w:p w14:paraId="5ABDA60C" w14:textId="77777777" w:rsidR="00876AD6" w:rsidRDefault="00876AD6" w:rsidP="007362AD">
            <w:pPr>
              <w:jc w:val="center"/>
              <w:rPr>
                <w:sz w:val="18"/>
                <w:szCs w:val="18"/>
              </w:rPr>
            </w:pPr>
            <w:r>
              <w:rPr>
                <w:rFonts w:hint="eastAsia"/>
                <w:sz w:val="18"/>
                <w:szCs w:val="18"/>
              </w:rPr>
              <w:t>数据元值的数据类型</w:t>
            </w:r>
          </w:p>
        </w:tc>
        <w:tc>
          <w:tcPr>
            <w:tcW w:w="1065" w:type="dxa"/>
            <w:vAlign w:val="center"/>
          </w:tcPr>
          <w:p w14:paraId="38980AC1" w14:textId="77777777" w:rsidR="00876AD6" w:rsidRDefault="00876AD6" w:rsidP="007362AD">
            <w:pPr>
              <w:jc w:val="center"/>
              <w:rPr>
                <w:sz w:val="18"/>
                <w:szCs w:val="18"/>
              </w:rPr>
            </w:pPr>
            <w:r>
              <w:rPr>
                <w:rFonts w:hint="eastAsia"/>
                <w:sz w:val="18"/>
                <w:szCs w:val="18"/>
              </w:rPr>
              <w:t>表示格式</w:t>
            </w:r>
          </w:p>
        </w:tc>
        <w:tc>
          <w:tcPr>
            <w:tcW w:w="1373" w:type="dxa"/>
            <w:vAlign w:val="center"/>
          </w:tcPr>
          <w:p w14:paraId="3BE15346" w14:textId="77777777" w:rsidR="00876AD6" w:rsidRDefault="00876AD6" w:rsidP="007362AD">
            <w:pPr>
              <w:widowControl/>
              <w:jc w:val="center"/>
              <w:rPr>
                <w:sz w:val="18"/>
                <w:szCs w:val="18"/>
              </w:rPr>
            </w:pPr>
            <w:r>
              <w:rPr>
                <w:rFonts w:hint="eastAsia"/>
                <w:sz w:val="18"/>
                <w:szCs w:val="18"/>
              </w:rPr>
              <w:t>数据</w:t>
            </w:r>
            <w:proofErr w:type="gramStart"/>
            <w:r>
              <w:rPr>
                <w:rFonts w:hint="eastAsia"/>
                <w:sz w:val="18"/>
                <w:szCs w:val="18"/>
              </w:rPr>
              <w:t>元允许</w:t>
            </w:r>
            <w:proofErr w:type="gramEnd"/>
            <w:r>
              <w:rPr>
                <w:rFonts w:hint="eastAsia"/>
                <w:sz w:val="18"/>
                <w:szCs w:val="18"/>
              </w:rPr>
              <w:t>值</w:t>
            </w:r>
          </w:p>
        </w:tc>
      </w:tr>
      <w:tr w:rsidR="00876AD6" w14:paraId="5A6A83AD" w14:textId="77777777" w:rsidTr="00876AD6">
        <w:trPr>
          <w:jc w:val="center"/>
        </w:trPr>
        <w:tc>
          <w:tcPr>
            <w:tcW w:w="1555" w:type="dxa"/>
          </w:tcPr>
          <w:p w14:paraId="32B025A1" w14:textId="77777777" w:rsidR="00876AD6" w:rsidRDefault="00876AD6" w:rsidP="007362AD">
            <w:pPr>
              <w:pStyle w:val="affffffffffff0"/>
              <w:spacing w:before="156" w:after="156"/>
              <w:ind w:firstLineChars="0" w:firstLine="0"/>
            </w:pPr>
            <w:r>
              <w:t>TCM022.02.000.1.34</w:t>
            </w:r>
          </w:p>
        </w:tc>
        <w:tc>
          <w:tcPr>
            <w:tcW w:w="1245" w:type="dxa"/>
          </w:tcPr>
          <w:p w14:paraId="2AA06B67" w14:textId="77777777" w:rsidR="00876AD6" w:rsidRDefault="00876AD6" w:rsidP="007362AD">
            <w:pPr>
              <w:pStyle w:val="affffffffffff0"/>
              <w:spacing w:before="156" w:after="156"/>
              <w:ind w:firstLineChars="0" w:firstLine="0"/>
            </w:pPr>
            <w:r>
              <w:t>DE02.10.090.00</w:t>
            </w:r>
          </w:p>
        </w:tc>
        <w:tc>
          <w:tcPr>
            <w:tcW w:w="1164" w:type="dxa"/>
          </w:tcPr>
          <w:p w14:paraId="6745270E" w14:textId="77777777" w:rsidR="00876AD6" w:rsidRDefault="00876AD6" w:rsidP="007362AD">
            <w:pPr>
              <w:pStyle w:val="affffffffffff0"/>
              <w:spacing w:before="156" w:after="156"/>
              <w:ind w:firstLineChars="0" w:firstLine="0"/>
            </w:pPr>
            <w:r>
              <w:rPr>
                <w:rFonts w:hint="eastAsia"/>
              </w:rPr>
              <w:t>住院次数</w:t>
            </w:r>
          </w:p>
        </w:tc>
        <w:tc>
          <w:tcPr>
            <w:tcW w:w="3119" w:type="dxa"/>
          </w:tcPr>
          <w:p w14:paraId="62F83FB7" w14:textId="77777777" w:rsidR="00876AD6" w:rsidRDefault="00876AD6" w:rsidP="007362AD">
            <w:pPr>
              <w:pStyle w:val="affffffffffff0"/>
              <w:spacing w:before="156" w:after="156"/>
              <w:ind w:firstLineChars="0" w:firstLine="0"/>
            </w:pPr>
            <w:r>
              <w:rPr>
                <w:rFonts w:hint="eastAsia"/>
              </w:rPr>
              <w:t>即</w:t>
            </w:r>
            <w:r>
              <w:t>“</w:t>
            </w:r>
            <w:r>
              <w:rPr>
                <w:rFonts w:hint="eastAsia"/>
              </w:rPr>
              <w:t xml:space="preserve">第 </w:t>
            </w:r>
            <w:r>
              <w:t xml:space="preserve">X </w:t>
            </w:r>
            <w:r>
              <w:rPr>
                <w:rFonts w:hint="eastAsia"/>
              </w:rPr>
              <w:t>次住院</w:t>
            </w:r>
            <w:r>
              <w:t>”</w:t>
            </w:r>
            <w:r>
              <w:rPr>
                <w:rFonts w:hint="eastAsia"/>
              </w:rPr>
              <w:t>，指患者在</w:t>
            </w:r>
            <w:proofErr w:type="gramStart"/>
            <w:r>
              <w:rPr>
                <w:rFonts w:hint="eastAsia"/>
              </w:rPr>
              <w:t>本医疗</w:t>
            </w:r>
            <w:proofErr w:type="gramEnd"/>
            <w:r>
              <w:rPr>
                <w:rFonts w:hint="eastAsia"/>
              </w:rPr>
              <w:t>机构住院诊治的次数</w:t>
            </w:r>
          </w:p>
        </w:tc>
        <w:tc>
          <w:tcPr>
            <w:tcW w:w="885" w:type="dxa"/>
          </w:tcPr>
          <w:p w14:paraId="68B14471" w14:textId="77777777" w:rsidR="00876AD6" w:rsidRDefault="00876AD6" w:rsidP="007362AD">
            <w:pPr>
              <w:pStyle w:val="affffffffffff0"/>
              <w:spacing w:before="156" w:after="156"/>
              <w:ind w:firstLineChars="0" w:firstLine="0"/>
            </w:pPr>
            <w:r>
              <w:t>N</w:t>
            </w:r>
          </w:p>
        </w:tc>
        <w:tc>
          <w:tcPr>
            <w:tcW w:w="1065" w:type="dxa"/>
          </w:tcPr>
          <w:p w14:paraId="739B91A4" w14:textId="77777777" w:rsidR="00876AD6" w:rsidRDefault="00876AD6" w:rsidP="007362AD">
            <w:pPr>
              <w:pStyle w:val="affffffffffff0"/>
              <w:spacing w:before="156" w:after="156"/>
              <w:ind w:firstLineChars="0" w:firstLine="0"/>
            </w:pPr>
            <w:r>
              <w:t>N..2</w:t>
            </w:r>
          </w:p>
        </w:tc>
        <w:tc>
          <w:tcPr>
            <w:tcW w:w="1373" w:type="dxa"/>
          </w:tcPr>
          <w:p w14:paraId="322F44AE" w14:textId="77777777" w:rsidR="00876AD6" w:rsidRDefault="00876AD6" w:rsidP="007362AD">
            <w:pPr>
              <w:pStyle w:val="affffffffffff0"/>
              <w:spacing w:before="156" w:after="156"/>
              <w:ind w:firstLineChars="0" w:firstLine="0"/>
            </w:pPr>
            <w:r>
              <w:t>—</w:t>
            </w:r>
          </w:p>
        </w:tc>
      </w:tr>
      <w:tr w:rsidR="00876AD6" w14:paraId="054224DB" w14:textId="77777777" w:rsidTr="00876AD6">
        <w:trPr>
          <w:jc w:val="center"/>
        </w:trPr>
        <w:tc>
          <w:tcPr>
            <w:tcW w:w="1555" w:type="dxa"/>
          </w:tcPr>
          <w:p w14:paraId="434A7417" w14:textId="77777777" w:rsidR="00876AD6" w:rsidRDefault="00876AD6" w:rsidP="007362AD">
            <w:pPr>
              <w:pStyle w:val="affffffffffff0"/>
              <w:spacing w:before="156" w:after="156"/>
              <w:ind w:firstLineChars="0" w:firstLine="0"/>
            </w:pPr>
            <w:r>
              <w:t>TCM022.02.000.1.35</w:t>
            </w:r>
          </w:p>
        </w:tc>
        <w:tc>
          <w:tcPr>
            <w:tcW w:w="1245" w:type="dxa"/>
          </w:tcPr>
          <w:p w14:paraId="1A5473F2" w14:textId="77777777" w:rsidR="00876AD6" w:rsidRDefault="00876AD6" w:rsidP="007362AD">
            <w:pPr>
              <w:pStyle w:val="affffffffffff0"/>
              <w:spacing w:before="156" w:after="156"/>
              <w:ind w:firstLineChars="0" w:firstLine="0"/>
            </w:pPr>
            <w:r>
              <w:t>DE01.00.014.00</w:t>
            </w:r>
          </w:p>
        </w:tc>
        <w:tc>
          <w:tcPr>
            <w:tcW w:w="1164" w:type="dxa"/>
          </w:tcPr>
          <w:p w14:paraId="34F0B95F" w14:textId="77777777" w:rsidR="00876AD6" w:rsidRDefault="00876AD6" w:rsidP="007362AD">
            <w:pPr>
              <w:pStyle w:val="affffffffffff0"/>
              <w:spacing w:before="156" w:after="156"/>
              <w:ind w:firstLineChars="0" w:firstLine="0"/>
            </w:pPr>
            <w:r>
              <w:rPr>
                <w:rFonts w:hint="eastAsia"/>
              </w:rPr>
              <w:t>住院号</w:t>
            </w:r>
          </w:p>
        </w:tc>
        <w:tc>
          <w:tcPr>
            <w:tcW w:w="3119" w:type="dxa"/>
          </w:tcPr>
          <w:p w14:paraId="12043CAB" w14:textId="77777777" w:rsidR="00876AD6" w:rsidRDefault="00876AD6" w:rsidP="007362AD">
            <w:pPr>
              <w:pStyle w:val="affffffffffff0"/>
              <w:spacing w:before="156" w:after="156"/>
              <w:ind w:firstLineChars="0" w:firstLine="0"/>
            </w:pPr>
            <w:r>
              <w:rPr>
                <w:rFonts w:hint="eastAsia"/>
              </w:rPr>
              <w:t>按照某一特定编码规则赋予住院就诊对象的顺序号</w:t>
            </w:r>
          </w:p>
        </w:tc>
        <w:tc>
          <w:tcPr>
            <w:tcW w:w="885" w:type="dxa"/>
          </w:tcPr>
          <w:p w14:paraId="479826B7" w14:textId="77777777" w:rsidR="00876AD6" w:rsidRDefault="00876AD6" w:rsidP="007362AD">
            <w:pPr>
              <w:pStyle w:val="affffffffffff0"/>
              <w:spacing w:before="156" w:after="156"/>
              <w:ind w:firstLineChars="0" w:firstLine="0"/>
            </w:pPr>
            <w:r>
              <w:t>S1</w:t>
            </w:r>
          </w:p>
        </w:tc>
        <w:tc>
          <w:tcPr>
            <w:tcW w:w="1065" w:type="dxa"/>
          </w:tcPr>
          <w:p w14:paraId="331215F8" w14:textId="77777777" w:rsidR="00876AD6" w:rsidRDefault="00876AD6" w:rsidP="007362AD">
            <w:pPr>
              <w:pStyle w:val="affffffffffff0"/>
              <w:spacing w:before="156" w:after="156"/>
              <w:ind w:firstLineChars="0" w:firstLine="0"/>
            </w:pPr>
            <w:r>
              <w:t>AN..18</w:t>
            </w:r>
          </w:p>
        </w:tc>
        <w:tc>
          <w:tcPr>
            <w:tcW w:w="1373" w:type="dxa"/>
          </w:tcPr>
          <w:p w14:paraId="57E19C9D" w14:textId="77777777" w:rsidR="00876AD6" w:rsidRDefault="00876AD6" w:rsidP="007362AD">
            <w:pPr>
              <w:pStyle w:val="affffffffffff0"/>
              <w:spacing w:before="156" w:after="156"/>
              <w:ind w:firstLineChars="0" w:firstLine="0"/>
            </w:pPr>
            <w:r>
              <w:t>—</w:t>
            </w:r>
          </w:p>
        </w:tc>
      </w:tr>
      <w:tr w:rsidR="00876AD6" w14:paraId="05711C9C" w14:textId="77777777" w:rsidTr="00876AD6">
        <w:trPr>
          <w:jc w:val="center"/>
        </w:trPr>
        <w:tc>
          <w:tcPr>
            <w:tcW w:w="1555" w:type="dxa"/>
          </w:tcPr>
          <w:p w14:paraId="558C95A9" w14:textId="77777777" w:rsidR="00876AD6" w:rsidRDefault="00876AD6" w:rsidP="007362AD">
            <w:pPr>
              <w:pStyle w:val="affffffffffff0"/>
              <w:spacing w:before="156" w:after="156"/>
              <w:ind w:firstLineChars="0" w:firstLine="0"/>
            </w:pPr>
            <w:r>
              <w:t>TCM022.02.000.1.36</w:t>
            </w:r>
          </w:p>
        </w:tc>
        <w:tc>
          <w:tcPr>
            <w:tcW w:w="1245" w:type="dxa"/>
          </w:tcPr>
          <w:p w14:paraId="0D5665C4" w14:textId="77777777" w:rsidR="00876AD6" w:rsidRDefault="00876AD6" w:rsidP="007362AD">
            <w:pPr>
              <w:pStyle w:val="affffffffffff0"/>
              <w:spacing w:before="156" w:after="156"/>
              <w:ind w:firstLineChars="0" w:firstLine="0"/>
            </w:pPr>
          </w:p>
        </w:tc>
        <w:tc>
          <w:tcPr>
            <w:tcW w:w="1164" w:type="dxa"/>
          </w:tcPr>
          <w:p w14:paraId="468ABCDC" w14:textId="77777777" w:rsidR="00876AD6" w:rsidRDefault="00876AD6" w:rsidP="007362AD">
            <w:pPr>
              <w:pStyle w:val="affffffffffff0"/>
              <w:spacing w:before="156" w:after="156"/>
              <w:ind w:firstLineChars="0" w:firstLine="0"/>
            </w:pPr>
            <w:r>
              <w:rPr>
                <w:rFonts w:hint="eastAsia"/>
              </w:rPr>
              <w:t>入院途径代码</w:t>
            </w:r>
          </w:p>
        </w:tc>
        <w:tc>
          <w:tcPr>
            <w:tcW w:w="3119" w:type="dxa"/>
          </w:tcPr>
          <w:p w14:paraId="537C27A7" w14:textId="77777777" w:rsidR="00876AD6" w:rsidRDefault="00876AD6" w:rsidP="007362AD">
            <w:pPr>
              <w:pStyle w:val="affffffffffff0"/>
              <w:spacing w:before="156" w:after="156"/>
              <w:ind w:firstLineChars="0" w:firstLine="0"/>
            </w:pPr>
            <w:r>
              <w:rPr>
                <w:rFonts w:hint="eastAsia"/>
              </w:rPr>
              <w:t>患者收治入院治疗的来源分类在特定编码体系中的代码</w:t>
            </w:r>
          </w:p>
        </w:tc>
        <w:tc>
          <w:tcPr>
            <w:tcW w:w="885" w:type="dxa"/>
          </w:tcPr>
          <w:p w14:paraId="5D0A0270" w14:textId="77777777" w:rsidR="00876AD6" w:rsidRDefault="00876AD6" w:rsidP="007362AD">
            <w:pPr>
              <w:pStyle w:val="affffffffffff0"/>
              <w:spacing w:before="156" w:after="156"/>
              <w:ind w:firstLineChars="0" w:firstLine="0"/>
            </w:pPr>
            <w:r>
              <w:t>S2</w:t>
            </w:r>
          </w:p>
        </w:tc>
        <w:tc>
          <w:tcPr>
            <w:tcW w:w="1065" w:type="dxa"/>
          </w:tcPr>
          <w:p w14:paraId="640C7B8C" w14:textId="77777777" w:rsidR="00876AD6" w:rsidRDefault="00876AD6" w:rsidP="007362AD">
            <w:pPr>
              <w:pStyle w:val="affffffffffff0"/>
              <w:spacing w:before="156" w:after="156"/>
              <w:ind w:firstLineChars="0" w:firstLine="0"/>
            </w:pPr>
            <w:r>
              <w:t>N1</w:t>
            </w:r>
          </w:p>
        </w:tc>
        <w:tc>
          <w:tcPr>
            <w:tcW w:w="1373" w:type="dxa"/>
          </w:tcPr>
          <w:p w14:paraId="4DEC832C" w14:textId="77777777" w:rsidR="00876AD6" w:rsidRDefault="00876AD6" w:rsidP="007362AD">
            <w:pPr>
              <w:pStyle w:val="affffffffffff0"/>
              <w:spacing w:before="156" w:after="156"/>
              <w:ind w:firstLineChars="0" w:firstLine="0"/>
            </w:pPr>
            <w:r>
              <w:t>1.</w:t>
            </w:r>
            <w:r>
              <w:rPr>
                <w:rFonts w:hint="eastAsia"/>
              </w:rPr>
              <w:t xml:space="preserve">门诊 </w:t>
            </w:r>
            <w:r>
              <w:t>2.</w:t>
            </w:r>
            <w:r>
              <w:rPr>
                <w:rFonts w:hint="eastAsia"/>
              </w:rPr>
              <w:t xml:space="preserve">急诊 </w:t>
            </w:r>
            <w:r>
              <w:t>3.</w:t>
            </w:r>
            <w:r>
              <w:rPr>
                <w:rFonts w:hint="eastAsia"/>
              </w:rPr>
              <w:t>其他医疗机构转入</w:t>
            </w:r>
          </w:p>
        </w:tc>
      </w:tr>
      <w:tr w:rsidR="00876AD6" w14:paraId="77BB53BF" w14:textId="77777777" w:rsidTr="00876AD6">
        <w:trPr>
          <w:jc w:val="center"/>
        </w:trPr>
        <w:tc>
          <w:tcPr>
            <w:tcW w:w="1555" w:type="dxa"/>
          </w:tcPr>
          <w:p w14:paraId="5F63362E" w14:textId="77777777" w:rsidR="00876AD6" w:rsidRDefault="00876AD6" w:rsidP="007362AD">
            <w:pPr>
              <w:pStyle w:val="affffffffffff0"/>
              <w:spacing w:before="156" w:after="156"/>
              <w:ind w:firstLineChars="0" w:firstLine="0"/>
            </w:pPr>
            <w:r>
              <w:t>TCM022.02.000.1.37</w:t>
            </w:r>
          </w:p>
        </w:tc>
        <w:tc>
          <w:tcPr>
            <w:tcW w:w="1245" w:type="dxa"/>
          </w:tcPr>
          <w:p w14:paraId="7C2274AC" w14:textId="77777777" w:rsidR="00876AD6" w:rsidRDefault="00876AD6" w:rsidP="007362AD">
            <w:pPr>
              <w:pStyle w:val="affffffffffff0"/>
              <w:spacing w:before="156" w:after="156"/>
              <w:ind w:firstLineChars="0" w:firstLine="0"/>
            </w:pPr>
            <w:r>
              <w:t>DE06.00.310.00</w:t>
            </w:r>
          </w:p>
        </w:tc>
        <w:tc>
          <w:tcPr>
            <w:tcW w:w="1164" w:type="dxa"/>
          </w:tcPr>
          <w:p w14:paraId="50E2F540" w14:textId="77777777" w:rsidR="00876AD6" w:rsidRDefault="00876AD6" w:rsidP="007362AD">
            <w:pPr>
              <w:pStyle w:val="affffffffffff0"/>
              <w:spacing w:before="156" w:after="156"/>
              <w:ind w:firstLineChars="0" w:firstLine="0"/>
            </w:pPr>
            <w:r>
              <w:rPr>
                <w:rFonts w:hint="eastAsia"/>
              </w:rPr>
              <w:t>实际住院天数</w:t>
            </w:r>
          </w:p>
        </w:tc>
        <w:tc>
          <w:tcPr>
            <w:tcW w:w="3119" w:type="dxa"/>
          </w:tcPr>
          <w:p w14:paraId="2DE78160" w14:textId="77777777" w:rsidR="00876AD6" w:rsidRDefault="00876AD6" w:rsidP="007362AD">
            <w:pPr>
              <w:pStyle w:val="affffffffffff0"/>
              <w:spacing w:before="156" w:after="156"/>
              <w:ind w:firstLineChars="0" w:firstLine="0"/>
            </w:pPr>
            <w:r>
              <w:rPr>
                <w:rFonts w:hint="eastAsia"/>
              </w:rPr>
              <w:t xml:space="preserve">患者的实际住院天数，入院日与出院日只计算 </w:t>
            </w:r>
            <w:r>
              <w:t xml:space="preserve">1 </w:t>
            </w:r>
            <w:r>
              <w:rPr>
                <w:rFonts w:hint="eastAsia"/>
              </w:rPr>
              <w:t>天</w:t>
            </w:r>
          </w:p>
        </w:tc>
        <w:tc>
          <w:tcPr>
            <w:tcW w:w="885" w:type="dxa"/>
          </w:tcPr>
          <w:p w14:paraId="255B13A6" w14:textId="77777777" w:rsidR="00876AD6" w:rsidRDefault="00876AD6" w:rsidP="007362AD">
            <w:pPr>
              <w:pStyle w:val="affffffffffff0"/>
              <w:spacing w:before="156" w:after="156"/>
              <w:ind w:firstLineChars="0" w:firstLine="0"/>
            </w:pPr>
            <w:r>
              <w:t>N</w:t>
            </w:r>
          </w:p>
        </w:tc>
        <w:tc>
          <w:tcPr>
            <w:tcW w:w="1065" w:type="dxa"/>
          </w:tcPr>
          <w:p w14:paraId="320D7DA1" w14:textId="77777777" w:rsidR="00876AD6" w:rsidRDefault="00876AD6" w:rsidP="007362AD">
            <w:pPr>
              <w:pStyle w:val="affffffffffff0"/>
              <w:spacing w:before="156" w:after="156"/>
              <w:ind w:firstLineChars="0" w:firstLine="0"/>
            </w:pPr>
            <w:r>
              <w:t>N..4</w:t>
            </w:r>
          </w:p>
        </w:tc>
        <w:tc>
          <w:tcPr>
            <w:tcW w:w="1373" w:type="dxa"/>
          </w:tcPr>
          <w:p w14:paraId="4A99576A" w14:textId="77777777" w:rsidR="00876AD6" w:rsidRDefault="00876AD6" w:rsidP="007362AD">
            <w:pPr>
              <w:pStyle w:val="affffffffffff0"/>
              <w:spacing w:before="156" w:after="156"/>
              <w:ind w:firstLineChars="0" w:firstLine="0"/>
            </w:pPr>
            <w:r>
              <w:t>—</w:t>
            </w:r>
          </w:p>
        </w:tc>
      </w:tr>
      <w:tr w:rsidR="00876AD6" w14:paraId="563F3569" w14:textId="77777777" w:rsidTr="00876AD6">
        <w:trPr>
          <w:jc w:val="center"/>
        </w:trPr>
        <w:tc>
          <w:tcPr>
            <w:tcW w:w="1555" w:type="dxa"/>
          </w:tcPr>
          <w:p w14:paraId="6888C936" w14:textId="77777777" w:rsidR="00876AD6" w:rsidRDefault="00876AD6" w:rsidP="007362AD">
            <w:pPr>
              <w:pStyle w:val="affffffffffff0"/>
              <w:spacing w:before="156" w:after="156"/>
              <w:ind w:firstLineChars="0" w:firstLine="0"/>
            </w:pPr>
            <w:r>
              <w:t>TCM022.02.000.1.38</w:t>
            </w:r>
          </w:p>
        </w:tc>
        <w:tc>
          <w:tcPr>
            <w:tcW w:w="1245" w:type="dxa"/>
          </w:tcPr>
          <w:p w14:paraId="629BFC26" w14:textId="77777777" w:rsidR="00876AD6" w:rsidRDefault="00876AD6" w:rsidP="007362AD">
            <w:pPr>
              <w:pStyle w:val="affffffffffff0"/>
              <w:spacing w:before="156" w:after="156"/>
              <w:ind w:firstLineChars="0" w:firstLine="0"/>
            </w:pPr>
            <w:r>
              <w:t>DE07.00.010.00</w:t>
            </w:r>
          </w:p>
        </w:tc>
        <w:tc>
          <w:tcPr>
            <w:tcW w:w="1164" w:type="dxa"/>
          </w:tcPr>
          <w:p w14:paraId="15252E5A" w14:textId="77777777" w:rsidR="00876AD6" w:rsidRDefault="00876AD6" w:rsidP="007362AD">
            <w:pPr>
              <w:pStyle w:val="affffffffffff0"/>
              <w:spacing w:before="156" w:after="156"/>
              <w:ind w:firstLineChars="0" w:firstLine="0"/>
            </w:pPr>
            <w:r>
              <w:rPr>
                <w:rFonts w:hint="eastAsia"/>
              </w:rPr>
              <w:t>住院总费用</w:t>
            </w:r>
          </w:p>
        </w:tc>
        <w:tc>
          <w:tcPr>
            <w:tcW w:w="3119" w:type="dxa"/>
          </w:tcPr>
          <w:p w14:paraId="4E6FDF6D" w14:textId="77777777" w:rsidR="00876AD6" w:rsidRDefault="00876AD6" w:rsidP="007362AD">
            <w:pPr>
              <w:pStyle w:val="affffffffffff0"/>
              <w:spacing w:before="156" w:after="156"/>
              <w:ind w:firstLineChars="0" w:firstLine="0"/>
            </w:pPr>
            <w:r>
              <w:rPr>
                <w:rFonts w:hint="eastAsia"/>
              </w:rPr>
              <w:t>住院患者在住院期间所有项目的费用，计量单位为人民币元</w:t>
            </w:r>
          </w:p>
        </w:tc>
        <w:tc>
          <w:tcPr>
            <w:tcW w:w="885" w:type="dxa"/>
          </w:tcPr>
          <w:p w14:paraId="34DB434C" w14:textId="77777777" w:rsidR="00876AD6" w:rsidRDefault="00876AD6" w:rsidP="007362AD">
            <w:pPr>
              <w:pStyle w:val="affffffffffff0"/>
              <w:spacing w:before="156" w:after="156"/>
              <w:ind w:firstLineChars="0" w:firstLine="0"/>
            </w:pPr>
            <w:r>
              <w:t>N</w:t>
            </w:r>
          </w:p>
        </w:tc>
        <w:tc>
          <w:tcPr>
            <w:tcW w:w="1065" w:type="dxa"/>
          </w:tcPr>
          <w:p w14:paraId="5AB18742" w14:textId="77777777" w:rsidR="00876AD6" w:rsidRDefault="00876AD6" w:rsidP="007362AD">
            <w:pPr>
              <w:pStyle w:val="affffffffffff0"/>
              <w:spacing w:before="156" w:after="156"/>
              <w:ind w:firstLineChars="0" w:firstLine="0"/>
            </w:pPr>
            <w:r>
              <w:t>N..10,2</w:t>
            </w:r>
          </w:p>
        </w:tc>
        <w:tc>
          <w:tcPr>
            <w:tcW w:w="1373" w:type="dxa"/>
          </w:tcPr>
          <w:p w14:paraId="679EE835" w14:textId="77777777" w:rsidR="00876AD6" w:rsidRDefault="00876AD6" w:rsidP="007362AD">
            <w:pPr>
              <w:pStyle w:val="affffffffffff0"/>
              <w:spacing w:before="156" w:after="156"/>
              <w:ind w:firstLineChars="0" w:firstLine="0"/>
            </w:pPr>
          </w:p>
        </w:tc>
      </w:tr>
      <w:tr w:rsidR="00876AD6" w14:paraId="055D25ED" w14:textId="77777777" w:rsidTr="00876AD6">
        <w:trPr>
          <w:jc w:val="center"/>
        </w:trPr>
        <w:tc>
          <w:tcPr>
            <w:tcW w:w="1555" w:type="dxa"/>
          </w:tcPr>
          <w:p w14:paraId="51F0D629" w14:textId="77777777" w:rsidR="00876AD6" w:rsidRDefault="00876AD6" w:rsidP="007362AD">
            <w:pPr>
              <w:pStyle w:val="affffffffffff0"/>
              <w:spacing w:before="156" w:after="156"/>
              <w:ind w:firstLineChars="0" w:firstLine="0"/>
            </w:pPr>
            <w:r>
              <w:t>TCM022.02.000.1.39</w:t>
            </w:r>
          </w:p>
        </w:tc>
        <w:tc>
          <w:tcPr>
            <w:tcW w:w="1245" w:type="dxa"/>
          </w:tcPr>
          <w:p w14:paraId="1F54B4A5" w14:textId="77777777" w:rsidR="00876AD6" w:rsidRDefault="00876AD6" w:rsidP="007362AD">
            <w:pPr>
              <w:pStyle w:val="affffffffffff0"/>
              <w:spacing w:before="156" w:after="156"/>
              <w:ind w:firstLineChars="0" w:firstLine="0"/>
            </w:pPr>
            <w:r>
              <w:t>DE06.00.243.00</w:t>
            </w:r>
          </w:p>
        </w:tc>
        <w:tc>
          <w:tcPr>
            <w:tcW w:w="1164" w:type="dxa"/>
          </w:tcPr>
          <w:p w14:paraId="0FA2D7F0" w14:textId="77777777" w:rsidR="00876AD6" w:rsidRDefault="00876AD6" w:rsidP="007362AD">
            <w:pPr>
              <w:pStyle w:val="affffffffffff0"/>
              <w:spacing w:before="156" w:after="156"/>
              <w:ind w:firstLineChars="0" w:firstLine="0"/>
            </w:pPr>
            <w:r>
              <w:rPr>
                <w:rFonts w:hint="eastAsia"/>
              </w:rPr>
              <w:t>使用医疗机构中药制剂标志</w:t>
            </w:r>
          </w:p>
        </w:tc>
        <w:tc>
          <w:tcPr>
            <w:tcW w:w="3119" w:type="dxa"/>
          </w:tcPr>
          <w:p w14:paraId="7542DC4A" w14:textId="77777777" w:rsidR="00876AD6" w:rsidRDefault="00876AD6" w:rsidP="007362AD">
            <w:pPr>
              <w:pStyle w:val="affffffffffff0"/>
              <w:spacing w:before="156" w:after="156"/>
              <w:ind w:firstLineChars="0" w:firstLine="0"/>
            </w:pPr>
            <w:r>
              <w:rPr>
                <w:rFonts w:hint="eastAsia"/>
              </w:rPr>
              <w:t>标识是否使用了医疗机构中药制剂的标志</w:t>
            </w:r>
          </w:p>
        </w:tc>
        <w:tc>
          <w:tcPr>
            <w:tcW w:w="885" w:type="dxa"/>
          </w:tcPr>
          <w:p w14:paraId="2109F560" w14:textId="77777777" w:rsidR="00876AD6" w:rsidRDefault="00876AD6" w:rsidP="007362AD">
            <w:pPr>
              <w:pStyle w:val="affffffffffff0"/>
              <w:spacing w:before="156" w:after="156"/>
              <w:ind w:firstLineChars="0" w:firstLine="0"/>
            </w:pPr>
            <w:r>
              <w:t>L</w:t>
            </w:r>
          </w:p>
        </w:tc>
        <w:tc>
          <w:tcPr>
            <w:tcW w:w="1065" w:type="dxa"/>
          </w:tcPr>
          <w:p w14:paraId="16172C55" w14:textId="77777777" w:rsidR="00876AD6" w:rsidRDefault="00876AD6" w:rsidP="007362AD">
            <w:pPr>
              <w:pStyle w:val="affffffffffff0"/>
              <w:spacing w:before="156" w:after="156"/>
              <w:ind w:firstLineChars="0" w:firstLine="0"/>
            </w:pPr>
            <w:r>
              <w:t>T/F</w:t>
            </w:r>
          </w:p>
        </w:tc>
        <w:tc>
          <w:tcPr>
            <w:tcW w:w="1373" w:type="dxa"/>
          </w:tcPr>
          <w:p w14:paraId="120C8529" w14:textId="77777777" w:rsidR="00876AD6" w:rsidRDefault="00876AD6" w:rsidP="007362AD">
            <w:pPr>
              <w:pStyle w:val="affffffffffff0"/>
              <w:spacing w:before="156" w:after="156"/>
              <w:ind w:firstLineChars="0" w:firstLine="0"/>
            </w:pPr>
            <w:r>
              <w:t>—</w:t>
            </w:r>
          </w:p>
        </w:tc>
      </w:tr>
      <w:tr w:rsidR="00876AD6" w14:paraId="6AE2866A" w14:textId="77777777" w:rsidTr="00876AD6">
        <w:trPr>
          <w:jc w:val="center"/>
        </w:trPr>
        <w:tc>
          <w:tcPr>
            <w:tcW w:w="1555" w:type="dxa"/>
          </w:tcPr>
          <w:p w14:paraId="6184B921" w14:textId="77777777" w:rsidR="00876AD6" w:rsidRDefault="00876AD6" w:rsidP="007362AD">
            <w:pPr>
              <w:pStyle w:val="affffffffffff0"/>
              <w:spacing w:before="156" w:after="156"/>
              <w:ind w:firstLineChars="0" w:firstLine="0"/>
            </w:pPr>
            <w:r>
              <w:t>TCM022.02.000.1.40</w:t>
            </w:r>
          </w:p>
        </w:tc>
        <w:tc>
          <w:tcPr>
            <w:tcW w:w="1245" w:type="dxa"/>
          </w:tcPr>
          <w:p w14:paraId="3BBF247E" w14:textId="77777777" w:rsidR="00876AD6" w:rsidRDefault="00876AD6" w:rsidP="007362AD">
            <w:pPr>
              <w:pStyle w:val="affffffffffff0"/>
              <w:spacing w:before="156" w:after="156"/>
              <w:ind w:firstLineChars="0" w:firstLine="0"/>
            </w:pPr>
            <w:r>
              <w:t>DE06.00.244.00</w:t>
            </w:r>
          </w:p>
        </w:tc>
        <w:tc>
          <w:tcPr>
            <w:tcW w:w="1164" w:type="dxa"/>
          </w:tcPr>
          <w:p w14:paraId="2EE7D921" w14:textId="77777777" w:rsidR="00876AD6" w:rsidRDefault="00876AD6" w:rsidP="007362AD">
            <w:pPr>
              <w:pStyle w:val="affffffffffff0"/>
              <w:spacing w:before="156" w:after="156"/>
              <w:ind w:firstLineChars="0" w:firstLine="0"/>
            </w:pPr>
            <w:r>
              <w:rPr>
                <w:rFonts w:hint="eastAsia"/>
              </w:rPr>
              <w:t>使用中医诊疗设备标志</w:t>
            </w:r>
          </w:p>
        </w:tc>
        <w:tc>
          <w:tcPr>
            <w:tcW w:w="3119" w:type="dxa"/>
          </w:tcPr>
          <w:p w14:paraId="0F819B49" w14:textId="77777777" w:rsidR="00876AD6" w:rsidRDefault="00876AD6" w:rsidP="007362AD">
            <w:pPr>
              <w:pStyle w:val="affffffffffff0"/>
              <w:spacing w:before="156" w:after="156"/>
              <w:ind w:firstLineChars="0" w:firstLine="0"/>
            </w:pPr>
            <w:r>
              <w:rPr>
                <w:rFonts w:hint="eastAsia"/>
              </w:rPr>
              <w:t>标识是否使用了中医诊疗设备的标志</w:t>
            </w:r>
          </w:p>
        </w:tc>
        <w:tc>
          <w:tcPr>
            <w:tcW w:w="885" w:type="dxa"/>
          </w:tcPr>
          <w:p w14:paraId="7A2F0041" w14:textId="77777777" w:rsidR="00876AD6" w:rsidRDefault="00876AD6" w:rsidP="007362AD">
            <w:pPr>
              <w:pStyle w:val="affffffffffff0"/>
              <w:spacing w:before="156" w:after="156"/>
              <w:ind w:firstLineChars="0" w:firstLine="0"/>
            </w:pPr>
            <w:r>
              <w:t>L</w:t>
            </w:r>
          </w:p>
        </w:tc>
        <w:tc>
          <w:tcPr>
            <w:tcW w:w="1065" w:type="dxa"/>
          </w:tcPr>
          <w:p w14:paraId="7829BB6A" w14:textId="77777777" w:rsidR="00876AD6" w:rsidRDefault="00876AD6" w:rsidP="007362AD">
            <w:pPr>
              <w:pStyle w:val="affffffffffff0"/>
              <w:spacing w:before="156" w:after="156"/>
              <w:ind w:firstLineChars="0" w:firstLine="0"/>
            </w:pPr>
            <w:r>
              <w:t>T/F</w:t>
            </w:r>
          </w:p>
        </w:tc>
        <w:tc>
          <w:tcPr>
            <w:tcW w:w="1373" w:type="dxa"/>
          </w:tcPr>
          <w:p w14:paraId="7407D0CF" w14:textId="77777777" w:rsidR="00876AD6" w:rsidRDefault="00876AD6" w:rsidP="007362AD">
            <w:pPr>
              <w:pStyle w:val="affffffffffff0"/>
              <w:spacing w:before="156" w:after="156"/>
              <w:ind w:firstLineChars="0" w:firstLine="0"/>
            </w:pPr>
            <w:r>
              <w:t>—</w:t>
            </w:r>
          </w:p>
        </w:tc>
      </w:tr>
      <w:tr w:rsidR="00876AD6" w14:paraId="7BF987B6" w14:textId="77777777" w:rsidTr="00876AD6">
        <w:trPr>
          <w:jc w:val="center"/>
        </w:trPr>
        <w:tc>
          <w:tcPr>
            <w:tcW w:w="1555" w:type="dxa"/>
          </w:tcPr>
          <w:p w14:paraId="0F4B7C09" w14:textId="77777777" w:rsidR="00876AD6" w:rsidRDefault="00876AD6" w:rsidP="007362AD">
            <w:pPr>
              <w:pStyle w:val="affffffffffff0"/>
              <w:spacing w:before="156" w:after="156"/>
              <w:ind w:firstLineChars="0" w:firstLine="0"/>
            </w:pPr>
            <w:r>
              <w:t>TCM022.02.000.1.41</w:t>
            </w:r>
          </w:p>
        </w:tc>
        <w:tc>
          <w:tcPr>
            <w:tcW w:w="1245" w:type="dxa"/>
          </w:tcPr>
          <w:p w14:paraId="5DE20B8E" w14:textId="77777777" w:rsidR="00876AD6" w:rsidRDefault="00876AD6" w:rsidP="007362AD">
            <w:pPr>
              <w:pStyle w:val="affffffffffff0"/>
              <w:spacing w:before="156" w:after="156"/>
              <w:ind w:firstLineChars="0" w:firstLine="0"/>
            </w:pPr>
            <w:r>
              <w:t>DE06.00.245.00</w:t>
            </w:r>
          </w:p>
        </w:tc>
        <w:tc>
          <w:tcPr>
            <w:tcW w:w="1164" w:type="dxa"/>
          </w:tcPr>
          <w:p w14:paraId="43E23FD2" w14:textId="77777777" w:rsidR="00876AD6" w:rsidRDefault="00876AD6" w:rsidP="007362AD">
            <w:pPr>
              <w:pStyle w:val="affffffffffff0"/>
              <w:spacing w:before="156" w:after="156"/>
              <w:ind w:firstLineChars="0" w:firstLine="0"/>
            </w:pPr>
            <w:r>
              <w:rPr>
                <w:rFonts w:hint="eastAsia"/>
              </w:rPr>
              <w:t>使用中医诊疗技术标志</w:t>
            </w:r>
          </w:p>
        </w:tc>
        <w:tc>
          <w:tcPr>
            <w:tcW w:w="3119" w:type="dxa"/>
          </w:tcPr>
          <w:p w14:paraId="59B73115" w14:textId="77777777" w:rsidR="00876AD6" w:rsidRDefault="00876AD6" w:rsidP="007362AD">
            <w:pPr>
              <w:pStyle w:val="affffffffffff0"/>
              <w:spacing w:before="156" w:after="156"/>
              <w:ind w:firstLineChars="0" w:firstLine="0"/>
            </w:pPr>
            <w:r>
              <w:rPr>
                <w:rFonts w:hint="eastAsia"/>
              </w:rPr>
              <w:t>标识是否使用了中医诊疗技术的标志</w:t>
            </w:r>
          </w:p>
        </w:tc>
        <w:tc>
          <w:tcPr>
            <w:tcW w:w="885" w:type="dxa"/>
          </w:tcPr>
          <w:p w14:paraId="63E2CBA4" w14:textId="77777777" w:rsidR="00876AD6" w:rsidRDefault="00876AD6" w:rsidP="007362AD">
            <w:pPr>
              <w:pStyle w:val="affffffffffff0"/>
              <w:spacing w:before="156" w:after="156"/>
              <w:ind w:firstLineChars="0" w:firstLine="0"/>
            </w:pPr>
            <w:r>
              <w:t>L</w:t>
            </w:r>
          </w:p>
        </w:tc>
        <w:tc>
          <w:tcPr>
            <w:tcW w:w="1065" w:type="dxa"/>
          </w:tcPr>
          <w:p w14:paraId="0EAB4AB1" w14:textId="77777777" w:rsidR="00876AD6" w:rsidRDefault="00876AD6" w:rsidP="007362AD">
            <w:pPr>
              <w:pStyle w:val="affffffffffff0"/>
              <w:spacing w:before="156" w:after="156"/>
              <w:ind w:firstLineChars="0" w:firstLine="0"/>
            </w:pPr>
            <w:r>
              <w:t>T/F</w:t>
            </w:r>
          </w:p>
        </w:tc>
        <w:tc>
          <w:tcPr>
            <w:tcW w:w="1373" w:type="dxa"/>
          </w:tcPr>
          <w:p w14:paraId="5C5D224B" w14:textId="77777777" w:rsidR="00876AD6" w:rsidRDefault="00876AD6" w:rsidP="007362AD">
            <w:pPr>
              <w:pStyle w:val="affffffffffff0"/>
              <w:spacing w:before="156" w:after="156"/>
              <w:ind w:firstLineChars="0" w:firstLine="0"/>
            </w:pPr>
            <w:r>
              <w:t>—</w:t>
            </w:r>
          </w:p>
        </w:tc>
      </w:tr>
      <w:tr w:rsidR="00876AD6" w14:paraId="15928A5B" w14:textId="77777777" w:rsidTr="00876AD6">
        <w:trPr>
          <w:jc w:val="center"/>
        </w:trPr>
        <w:tc>
          <w:tcPr>
            <w:tcW w:w="1555" w:type="dxa"/>
          </w:tcPr>
          <w:p w14:paraId="2ED8439C" w14:textId="77777777" w:rsidR="00876AD6" w:rsidRDefault="00876AD6" w:rsidP="007362AD">
            <w:pPr>
              <w:pStyle w:val="affffffffffff0"/>
              <w:spacing w:before="156" w:after="156"/>
              <w:ind w:firstLineChars="0" w:firstLine="0"/>
            </w:pPr>
            <w:r>
              <w:t>TCM022.02.000.1.48</w:t>
            </w:r>
          </w:p>
        </w:tc>
        <w:tc>
          <w:tcPr>
            <w:tcW w:w="1245" w:type="dxa"/>
          </w:tcPr>
          <w:p w14:paraId="39A68021" w14:textId="77777777" w:rsidR="00876AD6" w:rsidRDefault="00876AD6" w:rsidP="007362AD">
            <w:pPr>
              <w:pStyle w:val="affffffffffff0"/>
              <w:spacing w:before="156" w:after="156"/>
              <w:ind w:firstLineChars="0" w:firstLine="0"/>
            </w:pPr>
            <w:r>
              <w:t>DE08.10.026.00</w:t>
            </w:r>
          </w:p>
        </w:tc>
        <w:tc>
          <w:tcPr>
            <w:tcW w:w="1164" w:type="dxa"/>
          </w:tcPr>
          <w:p w14:paraId="438E3E44" w14:textId="77777777" w:rsidR="00876AD6" w:rsidRDefault="00876AD6" w:rsidP="007362AD">
            <w:pPr>
              <w:pStyle w:val="affffffffffff0"/>
              <w:spacing w:before="156" w:after="156"/>
              <w:ind w:firstLineChars="0" w:firstLine="0"/>
            </w:pPr>
            <w:proofErr w:type="gramStart"/>
            <w:r>
              <w:rPr>
                <w:rFonts w:hint="eastAsia"/>
              </w:rPr>
              <w:t>入院科</w:t>
            </w:r>
            <w:proofErr w:type="gramEnd"/>
            <w:r>
              <w:rPr>
                <w:rFonts w:hint="eastAsia"/>
              </w:rPr>
              <w:t>别</w:t>
            </w:r>
          </w:p>
        </w:tc>
        <w:tc>
          <w:tcPr>
            <w:tcW w:w="3119" w:type="dxa"/>
          </w:tcPr>
          <w:p w14:paraId="42F78D18" w14:textId="77777777" w:rsidR="00876AD6" w:rsidRDefault="00876AD6" w:rsidP="007362AD">
            <w:pPr>
              <w:pStyle w:val="affffffffffff0"/>
              <w:spacing w:before="156" w:after="156"/>
              <w:ind w:firstLineChars="0" w:firstLine="0"/>
            </w:pPr>
            <w:r>
              <w:rPr>
                <w:rFonts w:hint="eastAsia"/>
              </w:rPr>
              <w:t>患者在医疗机构住院的入院科室名称</w:t>
            </w:r>
          </w:p>
        </w:tc>
        <w:tc>
          <w:tcPr>
            <w:tcW w:w="885" w:type="dxa"/>
          </w:tcPr>
          <w:p w14:paraId="2DECBC1E" w14:textId="77777777" w:rsidR="00876AD6" w:rsidRDefault="00876AD6" w:rsidP="007362AD">
            <w:pPr>
              <w:pStyle w:val="affffffffffff0"/>
              <w:spacing w:before="156" w:after="156"/>
              <w:ind w:firstLineChars="0" w:firstLine="0"/>
            </w:pPr>
            <w:r>
              <w:t>S1</w:t>
            </w:r>
          </w:p>
        </w:tc>
        <w:tc>
          <w:tcPr>
            <w:tcW w:w="1065" w:type="dxa"/>
          </w:tcPr>
          <w:p w14:paraId="6DF9A20A" w14:textId="77777777" w:rsidR="00876AD6" w:rsidRDefault="00876AD6" w:rsidP="007362AD">
            <w:pPr>
              <w:pStyle w:val="affffffffffff0"/>
              <w:spacing w:before="156" w:after="156"/>
              <w:ind w:firstLineChars="0" w:firstLine="0"/>
            </w:pPr>
            <w:r>
              <w:t>AN..50</w:t>
            </w:r>
          </w:p>
        </w:tc>
        <w:tc>
          <w:tcPr>
            <w:tcW w:w="1373" w:type="dxa"/>
          </w:tcPr>
          <w:p w14:paraId="1CCA3CFD" w14:textId="77777777" w:rsidR="00876AD6" w:rsidRDefault="00876AD6" w:rsidP="007362AD">
            <w:pPr>
              <w:pStyle w:val="affffffffffff0"/>
              <w:spacing w:before="156" w:after="156"/>
              <w:ind w:firstLineChars="0" w:firstLine="0"/>
            </w:pPr>
            <w:r>
              <w:t>—</w:t>
            </w:r>
          </w:p>
        </w:tc>
      </w:tr>
      <w:tr w:rsidR="00876AD6" w14:paraId="08208ABC" w14:textId="77777777" w:rsidTr="00876AD6">
        <w:trPr>
          <w:jc w:val="center"/>
        </w:trPr>
        <w:tc>
          <w:tcPr>
            <w:tcW w:w="1555" w:type="dxa"/>
          </w:tcPr>
          <w:p w14:paraId="31D293BC" w14:textId="77777777" w:rsidR="00876AD6" w:rsidRDefault="00876AD6" w:rsidP="007362AD">
            <w:pPr>
              <w:pStyle w:val="affffffffffff0"/>
              <w:spacing w:before="156" w:after="156"/>
              <w:ind w:firstLineChars="0" w:firstLine="0"/>
            </w:pPr>
            <w:r>
              <w:t>TCM022.02.000.1.49</w:t>
            </w:r>
          </w:p>
        </w:tc>
        <w:tc>
          <w:tcPr>
            <w:tcW w:w="1245" w:type="dxa"/>
          </w:tcPr>
          <w:p w14:paraId="767A627E" w14:textId="77777777" w:rsidR="00876AD6" w:rsidRDefault="00876AD6" w:rsidP="007362AD">
            <w:pPr>
              <w:pStyle w:val="affffffffffff0"/>
              <w:spacing w:before="156" w:after="156"/>
              <w:ind w:firstLineChars="0" w:firstLine="0"/>
            </w:pPr>
            <w:r>
              <w:t>DE08.10.026.00</w:t>
            </w:r>
          </w:p>
        </w:tc>
        <w:tc>
          <w:tcPr>
            <w:tcW w:w="1164" w:type="dxa"/>
          </w:tcPr>
          <w:p w14:paraId="50217BC0" w14:textId="77777777" w:rsidR="00876AD6" w:rsidRDefault="00876AD6" w:rsidP="007362AD">
            <w:pPr>
              <w:pStyle w:val="affffffffffff0"/>
              <w:spacing w:before="156" w:after="156"/>
              <w:ind w:firstLineChars="0" w:firstLine="0"/>
            </w:pPr>
            <w:proofErr w:type="gramStart"/>
            <w:r>
              <w:rPr>
                <w:rFonts w:hint="eastAsia"/>
              </w:rPr>
              <w:t>出院科</w:t>
            </w:r>
            <w:proofErr w:type="gramEnd"/>
            <w:r>
              <w:rPr>
                <w:rFonts w:hint="eastAsia"/>
              </w:rPr>
              <w:t>别</w:t>
            </w:r>
          </w:p>
        </w:tc>
        <w:tc>
          <w:tcPr>
            <w:tcW w:w="3119" w:type="dxa"/>
          </w:tcPr>
          <w:p w14:paraId="2F9557E2" w14:textId="77777777" w:rsidR="00876AD6" w:rsidRDefault="00876AD6" w:rsidP="007362AD">
            <w:pPr>
              <w:pStyle w:val="affffffffffff0"/>
              <w:spacing w:before="156" w:after="156"/>
              <w:ind w:firstLineChars="0" w:firstLine="0"/>
            </w:pPr>
            <w:r>
              <w:rPr>
                <w:rFonts w:hint="eastAsia"/>
              </w:rPr>
              <w:t>患者在医疗机构住院的出院科室名称</w:t>
            </w:r>
          </w:p>
        </w:tc>
        <w:tc>
          <w:tcPr>
            <w:tcW w:w="885" w:type="dxa"/>
          </w:tcPr>
          <w:p w14:paraId="0F59387F" w14:textId="77777777" w:rsidR="00876AD6" w:rsidRDefault="00876AD6" w:rsidP="007362AD">
            <w:pPr>
              <w:pStyle w:val="affffffffffff0"/>
              <w:spacing w:before="156" w:after="156"/>
              <w:ind w:firstLineChars="0" w:firstLine="0"/>
            </w:pPr>
            <w:r>
              <w:t>S1</w:t>
            </w:r>
          </w:p>
        </w:tc>
        <w:tc>
          <w:tcPr>
            <w:tcW w:w="1065" w:type="dxa"/>
          </w:tcPr>
          <w:p w14:paraId="6CD906DF" w14:textId="77777777" w:rsidR="00876AD6" w:rsidRDefault="00876AD6" w:rsidP="007362AD">
            <w:pPr>
              <w:pStyle w:val="affffffffffff0"/>
              <w:spacing w:before="156" w:after="156"/>
              <w:ind w:firstLineChars="0" w:firstLine="0"/>
            </w:pPr>
            <w:r>
              <w:t>AN..50</w:t>
            </w:r>
          </w:p>
        </w:tc>
        <w:tc>
          <w:tcPr>
            <w:tcW w:w="1373" w:type="dxa"/>
          </w:tcPr>
          <w:p w14:paraId="5CE995B1" w14:textId="77777777" w:rsidR="00876AD6" w:rsidRDefault="00876AD6" w:rsidP="007362AD">
            <w:pPr>
              <w:pStyle w:val="affffffffffff0"/>
              <w:spacing w:before="156" w:after="156"/>
              <w:ind w:firstLineChars="0" w:firstLine="0"/>
            </w:pPr>
            <w:r>
              <w:t>—</w:t>
            </w:r>
          </w:p>
        </w:tc>
      </w:tr>
      <w:tr w:rsidR="00876AD6" w14:paraId="6769422F" w14:textId="77777777" w:rsidTr="00876AD6">
        <w:trPr>
          <w:jc w:val="center"/>
        </w:trPr>
        <w:tc>
          <w:tcPr>
            <w:tcW w:w="1555" w:type="dxa"/>
          </w:tcPr>
          <w:p w14:paraId="63770332" w14:textId="77777777" w:rsidR="00876AD6" w:rsidRDefault="00876AD6" w:rsidP="007362AD">
            <w:pPr>
              <w:pStyle w:val="affffffffffff0"/>
              <w:spacing w:before="156" w:after="156"/>
              <w:ind w:firstLineChars="0" w:firstLine="0"/>
            </w:pPr>
            <w:r>
              <w:t>TCM022.02.000.1.50</w:t>
            </w:r>
          </w:p>
        </w:tc>
        <w:tc>
          <w:tcPr>
            <w:tcW w:w="1245" w:type="dxa"/>
          </w:tcPr>
          <w:p w14:paraId="67C27824" w14:textId="77777777" w:rsidR="00876AD6" w:rsidRDefault="00876AD6" w:rsidP="007362AD">
            <w:pPr>
              <w:pStyle w:val="affffffffffff0"/>
              <w:spacing w:before="156" w:after="156"/>
              <w:ind w:firstLineChars="0" w:firstLine="0"/>
            </w:pPr>
            <w:r>
              <w:t>DE08.10.013.00</w:t>
            </w:r>
          </w:p>
        </w:tc>
        <w:tc>
          <w:tcPr>
            <w:tcW w:w="1164" w:type="dxa"/>
          </w:tcPr>
          <w:p w14:paraId="2A87FB42" w14:textId="77777777" w:rsidR="00876AD6" w:rsidRDefault="00876AD6" w:rsidP="007362AD">
            <w:pPr>
              <w:pStyle w:val="affffffffffff0"/>
              <w:spacing w:before="156" w:after="156"/>
              <w:ind w:firstLineChars="0" w:firstLine="0"/>
            </w:pPr>
            <w:r>
              <w:rPr>
                <w:rFonts w:hint="eastAsia"/>
              </w:rPr>
              <w:t>医疗机构名称</w:t>
            </w:r>
          </w:p>
        </w:tc>
        <w:tc>
          <w:tcPr>
            <w:tcW w:w="3119" w:type="dxa"/>
          </w:tcPr>
          <w:p w14:paraId="3DBEE852" w14:textId="77777777" w:rsidR="00876AD6" w:rsidRDefault="00876AD6" w:rsidP="007362AD">
            <w:pPr>
              <w:pStyle w:val="affffffffffff0"/>
              <w:spacing w:before="156" w:after="156"/>
              <w:ind w:firstLineChars="0" w:firstLine="0"/>
            </w:pPr>
            <w:r>
              <w:rPr>
                <w:rFonts w:hint="eastAsia"/>
              </w:rPr>
              <w:t>患者在住院诊疗所在的医疗机构名称</w:t>
            </w:r>
          </w:p>
        </w:tc>
        <w:tc>
          <w:tcPr>
            <w:tcW w:w="885" w:type="dxa"/>
          </w:tcPr>
          <w:p w14:paraId="5FE3675B" w14:textId="77777777" w:rsidR="00876AD6" w:rsidRDefault="00876AD6" w:rsidP="007362AD">
            <w:pPr>
              <w:pStyle w:val="affffffffffff0"/>
              <w:spacing w:before="156" w:after="156"/>
              <w:ind w:firstLineChars="0" w:firstLine="0"/>
            </w:pPr>
            <w:r>
              <w:t>S1</w:t>
            </w:r>
          </w:p>
        </w:tc>
        <w:tc>
          <w:tcPr>
            <w:tcW w:w="1065" w:type="dxa"/>
          </w:tcPr>
          <w:p w14:paraId="3200F888" w14:textId="77777777" w:rsidR="00876AD6" w:rsidRDefault="00876AD6" w:rsidP="007362AD">
            <w:pPr>
              <w:pStyle w:val="affffffffffff0"/>
              <w:spacing w:before="156" w:after="156"/>
              <w:ind w:firstLineChars="0" w:firstLine="0"/>
            </w:pPr>
            <w:r>
              <w:t>AN..70</w:t>
            </w:r>
          </w:p>
        </w:tc>
        <w:tc>
          <w:tcPr>
            <w:tcW w:w="1373" w:type="dxa"/>
          </w:tcPr>
          <w:p w14:paraId="6A4B5784" w14:textId="77777777" w:rsidR="00876AD6" w:rsidRDefault="00876AD6" w:rsidP="007362AD">
            <w:pPr>
              <w:pStyle w:val="affffffffffff0"/>
              <w:spacing w:before="156" w:after="156"/>
              <w:ind w:firstLineChars="0" w:firstLine="0"/>
            </w:pPr>
            <w:r>
              <w:t>—</w:t>
            </w:r>
          </w:p>
        </w:tc>
      </w:tr>
      <w:tr w:rsidR="00876AD6" w14:paraId="5438E989" w14:textId="77777777" w:rsidTr="00876AD6">
        <w:trPr>
          <w:jc w:val="center"/>
        </w:trPr>
        <w:tc>
          <w:tcPr>
            <w:tcW w:w="1555" w:type="dxa"/>
          </w:tcPr>
          <w:p w14:paraId="4C1D001B" w14:textId="77777777" w:rsidR="00876AD6" w:rsidRDefault="00876AD6" w:rsidP="007362AD">
            <w:pPr>
              <w:pStyle w:val="affffffffffff0"/>
              <w:spacing w:before="156" w:after="156"/>
              <w:ind w:firstLineChars="0" w:firstLine="0"/>
            </w:pPr>
            <w:r>
              <w:lastRenderedPageBreak/>
              <w:t>TCM022.02.000.1.51</w:t>
            </w:r>
          </w:p>
        </w:tc>
        <w:tc>
          <w:tcPr>
            <w:tcW w:w="1245" w:type="dxa"/>
          </w:tcPr>
          <w:p w14:paraId="0F99EF64" w14:textId="77777777" w:rsidR="00876AD6" w:rsidRDefault="00876AD6" w:rsidP="007362AD">
            <w:pPr>
              <w:pStyle w:val="affffffffffff0"/>
              <w:spacing w:before="156" w:after="156"/>
              <w:ind w:firstLineChars="0" w:firstLine="0"/>
            </w:pPr>
            <w:r>
              <w:t>DE06.00.223.00</w:t>
            </w:r>
          </w:p>
        </w:tc>
        <w:tc>
          <w:tcPr>
            <w:tcW w:w="1164" w:type="dxa"/>
          </w:tcPr>
          <w:p w14:paraId="1F81922B" w14:textId="77777777" w:rsidR="00876AD6" w:rsidRDefault="00876AD6" w:rsidP="007362AD">
            <w:pPr>
              <w:pStyle w:val="affffffffffff0"/>
              <w:spacing w:before="156" w:after="156"/>
              <w:ind w:firstLineChars="0" w:firstLine="0"/>
            </w:pPr>
            <w:r>
              <w:rPr>
                <w:rFonts w:hint="eastAsia"/>
              </w:rPr>
              <w:t>离院方式代码</w:t>
            </w:r>
          </w:p>
        </w:tc>
        <w:tc>
          <w:tcPr>
            <w:tcW w:w="3119" w:type="dxa"/>
          </w:tcPr>
          <w:p w14:paraId="48D12FFF" w14:textId="77777777" w:rsidR="00876AD6" w:rsidRDefault="00876AD6" w:rsidP="007362AD">
            <w:pPr>
              <w:pStyle w:val="affffffffffff0"/>
              <w:spacing w:before="156" w:after="156"/>
              <w:ind w:firstLineChars="0" w:firstLine="0"/>
            </w:pPr>
            <w:r>
              <w:rPr>
                <w:rFonts w:hint="eastAsia"/>
              </w:rPr>
              <w:t>患者本次住院离开医院的方式在特定编码体系中的代码</w:t>
            </w:r>
          </w:p>
        </w:tc>
        <w:tc>
          <w:tcPr>
            <w:tcW w:w="885" w:type="dxa"/>
          </w:tcPr>
          <w:p w14:paraId="1C2B2234" w14:textId="77777777" w:rsidR="00876AD6" w:rsidRDefault="00876AD6" w:rsidP="007362AD">
            <w:pPr>
              <w:pStyle w:val="affffffffffff0"/>
              <w:spacing w:before="156" w:after="156"/>
              <w:ind w:firstLineChars="0" w:firstLine="0"/>
            </w:pPr>
            <w:r>
              <w:t>S3</w:t>
            </w:r>
          </w:p>
        </w:tc>
        <w:tc>
          <w:tcPr>
            <w:tcW w:w="1065" w:type="dxa"/>
          </w:tcPr>
          <w:p w14:paraId="3DCBF331" w14:textId="77777777" w:rsidR="00876AD6" w:rsidRDefault="00876AD6" w:rsidP="007362AD">
            <w:pPr>
              <w:pStyle w:val="affffffffffff0"/>
              <w:spacing w:before="156" w:after="156"/>
              <w:ind w:firstLineChars="0" w:firstLine="0"/>
            </w:pPr>
            <w:r>
              <w:t>N2</w:t>
            </w:r>
          </w:p>
        </w:tc>
        <w:tc>
          <w:tcPr>
            <w:tcW w:w="1373" w:type="dxa"/>
          </w:tcPr>
          <w:p w14:paraId="543D7185" w14:textId="77777777" w:rsidR="00876AD6" w:rsidRDefault="00876AD6" w:rsidP="007362AD">
            <w:pPr>
              <w:pStyle w:val="affffffffffff0"/>
              <w:spacing w:before="156" w:after="156"/>
              <w:ind w:firstLineChars="0" w:firstLine="0"/>
            </w:pPr>
            <w:r>
              <w:t>CV 001.08.01</w:t>
            </w:r>
          </w:p>
        </w:tc>
      </w:tr>
      <w:tr w:rsidR="00876AD6" w14:paraId="328B0BDE" w14:textId="77777777" w:rsidTr="00876AD6">
        <w:trPr>
          <w:jc w:val="center"/>
        </w:trPr>
        <w:tc>
          <w:tcPr>
            <w:tcW w:w="1555" w:type="dxa"/>
          </w:tcPr>
          <w:p w14:paraId="26640E07" w14:textId="77777777" w:rsidR="00876AD6" w:rsidRDefault="00876AD6" w:rsidP="007362AD">
            <w:pPr>
              <w:pStyle w:val="affffffffffff0"/>
              <w:spacing w:before="156" w:after="156"/>
              <w:ind w:firstLineChars="0" w:firstLine="0"/>
            </w:pPr>
            <w:r>
              <w:t>TCM022.02.000.1.54</w:t>
            </w:r>
          </w:p>
        </w:tc>
        <w:tc>
          <w:tcPr>
            <w:tcW w:w="1245" w:type="dxa"/>
          </w:tcPr>
          <w:p w14:paraId="677AF38A" w14:textId="77777777" w:rsidR="00876AD6" w:rsidRDefault="00876AD6" w:rsidP="007362AD">
            <w:pPr>
              <w:pStyle w:val="affffffffffff0"/>
              <w:spacing w:before="156" w:after="156"/>
              <w:ind w:firstLineChars="0" w:firstLine="0"/>
            </w:pPr>
            <w:r>
              <w:t>DE06.00.017.00</w:t>
            </w:r>
          </w:p>
        </w:tc>
        <w:tc>
          <w:tcPr>
            <w:tcW w:w="1164" w:type="dxa"/>
          </w:tcPr>
          <w:p w14:paraId="72DDDC88" w14:textId="77777777" w:rsidR="00876AD6" w:rsidRDefault="00876AD6" w:rsidP="007362AD">
            <w:pPr>
              <w:pStyle w:val="affffffffffff0"/>
              <w:spacing w:before="156" w:after="156"/>
              <w:ind w:firstLineChars="0" w:firstLine="0"/>
            </w:pPr>
            <w:r>
              <w:rPr>
                <w:rFonts w:hint="eastAsia"/>
              </w:rPr>
              <w:t>就诊日期</w:t>
            </w:r>
          </w:p>
        </w:tc>
        <w:tc>
          <w:tcPr>
            <w:tcW w:w="3119" w:type="dxa"/>
          </w:tcPr>
          <w:p w14:paraId="446240B9" w14:textId="77777777" w:rsidR="00876AD6" w:rsidRDefault="00876AD6" w:rsidP="007362AD">
            <w:pPr>
              <w:pStyle w:val="affffffffffff0"/>
              <w:spacing w:before="156" w:after="156"/>
              <w:ind w:firstLineChars="0" w:firstLine="0"/>
            </w:pPr>
            <w:r>
              <w:rPr>
                <w:rFonts w:hint="eastAsia"/>
              </w:rPr>
              <w:t>患者在医院就诊的公元纪年日期和时间的完整描述</w:t>
            </w:r>
          </w:p>
        </w:tc>
        <w:tc>
          <w:tcPr>
            <w:tcW w:w="885" w:type="dxa"/>
          </w:tcPr>
          <w:p w14:paraId="0859C1AB" w14:textId="77777777" w:rsidR="00876AD6" w:rsidRDefault="00876AD6" w:rsidP="007362AD">
            <w:pPr>
              <w:pStyle w:val="affffffffffff0"/>
              <w:spacing w:before="156" w:after="156"/>
              <w:ind w:firstLineChars="0" w:firstLine="0"/>
            </w:pPr>
            <w:r>
              <w:t>DT</w:t>
            </w:r>
          </w:p>
        </w:tc>
        <w:tc>
          <w:tcPr>
            <w:tcW w:w="1065" w:type="dxa"/>
          </w:tcPr>
          <w:p w14:paraId="76676308" w14:textId="77777777" w:rsidR="00876AD6" w:rsidRDefault="00876AD6" w:rsidP="007362AD">
            <w:pPr>
              <w:pStyle w:val="affffffffffff0"/>
              <w:spacing w:before="156" w:after="156"/>
              <w:ind w:firstLineChars="0" w:firstLine="0"/>
            </w:pPr>
            <w:r>
              <w:t>DT15</w:t>
            </w:r>
          </w:p>
        </w:tc>
        <w:tc>
          <w:tcPr>
            <w:tcW w:w="1373" w:type="dxa"/>
          </w:tcPr>
          <w:p w14:paraId="774F26A9" w14:textId="77777777" w:rsidR="00876AD6" w:rsidRDefault="00876AD6" w:rsidP="007362AD">
            <w:pPr>
              <w:pStyle w:val="affffffffffff0"/>
              <w:spacing w:before="156" w:after="156"/>
              <w:ind w:firstLineChars="0" w:firstLine="0"/>
            </w:pPr>
            <w:r>
              <w:t>—</w:t>
            </w:r>
          </w:p>
        </w:tc>
      </w:tr>
      <w:tr w:rsidR="00876AD6" w14:paraId="02E85934" w14:textId="77777777" w:rsidTr="00876AD6">
        <w:trPr>
          <w:jc w:val="center"/>
        </w:trPr>
        <w:tc>
          <w:tcPr>
            <w:tcW w:w="1555" w:type="dxa"/>
          </w:tcPr>
          <w:p w14:paraId="1B5321D6" w14:textId="77777777" w:rsidR="00876AD6" w:rsidRDefault="00876AD6" w:rsidP="007362AD">
            <w:pPr>
              <w:pStyle w:val="affffffffffff0"/>
              <w:spacing w:before="156" w:after="156"/>
              <w:ind w:firstLineChars="0" w:firstLine="0"/>
            </w:pPr>
            <w:r>
              <w:t>TCM022.02.000.1.55</w:t>
            </w:r>
          </w:p>
        </w:tc>
        <w:tc>
          <w:tcPr>
            <w:tcW w:w="1245" w:type="dxa"/>
          </w:tcPr>
          <w:p w14:paraId="5F45CE94" w14:textId="77777777" w:rsidR="00876AD6" w:rsidRDefault="00876AD6" w:rsidP="007362AD">
            <w:pPr>
              <w:pStyle w:val="affffffffffff0"/>
              <w:spacing w:before="156" w:after="156"/>
              <w:ind w:firstLineChars="0" w:firstLine="0"/>
            </w:pPr>
            <w:r>
              <w:t>DE08.10.026.00</w:t>
            </w:r>
          </w:p>
        </w:tc>
        <w:tc>
          <w:tcPr>
            <w:tcW w:w="1164" w:type="dxa"/>
          </w:tcPr>
          <w:p w14:paraId="1412FAAE" w14:textId="77777777" w:rsidR="00876AD6" w:rsidRDefault="00876AD6" w:rsidP="007362AD">
            <w:pPr>
              <w:pStyle w:val="affffffffffff0"/>
              <w:spacing w:before="156" w:after="156"/>
              <w:ind w:firstLineChars="0" w:firstLine="0"/>
            </w:pPr>
            <w:r>
              <w:rPr>
                <w:rFonts w:hint="eastAsia"/>
              </w:rPr>
              <w:t>科室名称</w:t>
            </w:r>
          </w:p>
        </w:tc>
        <w:tc>
          <w:tcPr>
            <w:tcW w:w="3119" w:type="dxa"/>
          </w:tcPr>
          <w:p w14:paraId="3727A2CE" w14:textId="77777777" w:rsidR="00876AD6" w:rsidRDefault="00876AD6" w:rsidP="007362AD">
            <w:pPr>
              <w:pStyle w:val="affffffffffff0"/>
              <w:spacing w:before="156" w:after="156"/>
              <w:ind w:firstLineChars="0" w:firstLine="0"/>
            </w:pPr>
            <w:r>
              <w:rPr>
                <w:rFonts w:hint="eastAsia"/>
              </w:rPr>
              <w:t>患者在医疗机构就诊的科室名称</w:t>
            </w:r>
          </w:p>
        </w:tc>
        <w:tc>
          <w:tcPr>
            <w:tcW w:w="885" w:type="dxa"/>
          </w:tcPr>
          <w:p w14:paraId="069D7827" w14:textId="77777777" w:rsidR="00876AD6" w:rsidRDefault="00876AD6" w:rsidP="007362AD">
            <w:pPr>
              <w:pStyle w:val="affffffffffff0"/>
              <w:spacing w:before="156" w:after="156"/>
              <w:ind w:firstLineChars="0" w:firstLine="0"/>
            </w:pPr>
            <w:r>
              <w:t>S1</w:t>
            </w:r>
          </w:p>
        </w:tc>
        <w:tc>
          <w:tcPr>
            <w:tcW w:w="1065" w:type="dxa"/>
          </w:tcPr>
          <w:p w14:paraId="6217364D" w14:textId="77777777" w:rsidR="00876AD6" w:rsidRDefault="00876AD6" w:rsidP="007362AD">
            <w:pPr>
              <w:pStyle w:val="affffffffffff0"/>
              <w:spacing w:before="156" w:after="156"/>
              <w:ind w:firstLineChars="0" w:firstLine="0"/>
            </w:pPr>
            <w:r>
              <w:t>AN..50</w:t>
            </w:r>
          </w:p>
        </w:tc>
        <w:tc>
          <w:tcPr>
            <w:tcW w:w="1373" w:type="dxa"/>
          </w:tcPr>
          <w:p w14:paraId="2F8B026A" w14:textId="77777777" w:rsidR="00876AD6" w:rsidRDefault="00876AD6" w:rsidP="007362AD">
            <w:pPr>
              <w:pStyle w:val="affffffffffff0"/>
              <w:spacing w:before="156" w:after="156"/>
              <w:ind w:firstLineChars="0" w:firstLine="0"/>
            </w:pPr>
            <w:r>
              <w:t>—</w:t>
            </w:r>
          </w:p>
        </w:tc>
      </w:tr>
      <w:tr w:rsidR="00876AD6" w14:paraId="1F825752" w14:textId="77777777" w:rsidTr="00876AD6">
        <w:trPr>
          <w:jc w:val="center"/>
        </w:trPr>
        <w:tc>
          <w:tcPr>
            <w:tcW w:w="1555" w:type="dxa"/>
          </w:tcPr>
          <w:p w14:paraId="26B2D850" w14:textId="77777777" w:rsidR="00876AD6" w:rsidRDefault="00876AD6" w:rsidP="007362AD">
            <w:pPr>
              <w:pStyle w:val="affffffffffff0"/>
              <w:spacing w:before="156" w:after="156"/>
              <w:ind w:firstLineChars="0" w:firstLine="0"/>
            </w:pPr>
            <w:r>
              <w:t>TCM022.02.000.1.56</w:t>
            </w:r>
          </w:p>
        </w:tc>
        <w:tc>
          <w:tcPr>
            <w:tcW w:w="1245" w:type="dxa"/>
          </w:tcPr>
          <w:p w14:paraId="3621464A" w14:textId="77777777" w:rsidR="00876AD6" w:rsidRDefault="00876AD6" w:rsidP="007362AD">
            <w:pPr>
              <w:pStyle w:val="affffffffffff0"/>
              <w:spacing w:before="156" w:after="156"/>
              <w:ind w:firstLineChars="0" w:firstLine="0"/>
            </w:pPr>
          </w:p>
        </w:tc>
        <w:tc>
          <w:tcPr>
            <w:tcW w:w="1164" w:type="dxa"/>
          </w:tcPr>
          <w:p w14:paraId="35924B77" w14:textId="77777777" w:rsidR="00876AD6" w:rsidRDefault="00876AD6" w:rsidP="007362AD">
            <w:pPr>
              <w:pStyle w:val="affffffffffff0"/>
              <w:spacing w:before="156" w:after="156"/>
              <w:ind w:firstLineChars="0" w:firstLine="0"/>
            </w:pPr>
            <w:r>
              <w:rPr>
                <w:rFonts w:hint="eastAsia"/>
              </w:rPr>
              <w:t>医疗机构名称</w:t>
            </w:r>
          </w:p>
        </w:tc>
        <w:tc>
          <w:tcPr>
            <w:tcW w:w="3119" w:type="dxa"/>
          </w:tcPr>
          <w:p w14:paraId="4865F21E" w14:textId="77777777" w:rsidR="00876AD6" w:rsidRDefault="00876AD6" w:rsidP="007362AD">
            <w:pPr>
              <w:pStyle w:val="affffffffffff0"/>
              <w:spacing w:before="156" w:after="156"/>
              <w:ind w:firstLineChars="0" w:firstLine="0"/>
            </w:pPr>
            <w:r>
              <w:rPr>
                <w:rFonts w:hint="eastAsia"/>
              </w:rPr>
              <w:t>患者在门诊诊疗所在的医疗机构名称</w:t>
            </w:r>
          </w:p>
        </w:tc>
        <w:tc>
          <w:tcPr>
            <w:tcW w:w="885" w:type="dxa"/>
          </w:tcPr>
          <w:p w14:paraId="0A06333B" w14:textId="77777777" w:rsidR="00876AD6" w:rsidRDefault="00876AD6" w:rsidP="007362AD">
            <w:pPr>
              <w:pStyle w:val="affffffffffff0"/>
              <w:spacing w:before="156" w:after="156"/>
              <w:ind w:firstLineChars="0" w:firstLine="0"/>
            </w:pPr>
            <w:r>
              <w:t>S1</w:t>
            </w:r>
          </w:p>
        </w:tc>
        <w:tc>
          <w:tcPr>
            <w:tcW w:w="1065" w:type="dxa"/>
          </w:tcPr>
          <w:p w14:paraId="2AE8191B" w14:textId="77777777" w:rsidR="00876AD6" w:rsidRDefault="00876AD6" w:rsidP="007362AD">
            <w:pPr>
              <w:pStyle w:val="affffffffffff0"/>
              <w:spacing w:before="156" w:after="156"/>
              <w:ind w:firstLineChars="0" w:firstLine="0"/>
            </w:pPr>
            <w:r>
              <w:t>AN..50</w:t>
            </w:r>
          </w:p>
        </w:tc>
        <w:tc>
          <w:tcPr>
            <w:tcW w:w="1373" w:type="dxa"/>
          </w:tcPr>
          <w:p w14:paraId="2517DCE7" w14:textId="77777777" w:rsidR="00876AD6" w:rsidRDefault="00876AD6" w:rsidP="007362AD">
            <w:pPr>
              <w:pStyle w:val="affffffffffff0"/>
              <w:spacing w:before="156" w:after="156"/>
              <w:ind w:firstLineChars="0" w:firstLine="0"/>
            </w:pPr>
            <w:r>
              <w:t>—</w:t>
            </w:r>
          </w:p>
        </w:tc>
      </w:tr>
      <w:tr w:rsidR="00876AD6" w14:paraId="26B87F32" w14:textId="77777777" w:rsidTr="00876AD6">
        <w:trPr>
          <w:jc w:val="center"/>
        </w:trPr>
        <w:tc>
          <w:tcPr>
            <w:tcW w:w="1555" w:type="dxa"/>
          </w:tcPr>
          <w:p w14:paraId="665CB09D" w14:textId="77777777" w:rsidR="00876AD6" w:rsidRDefault="00876AD6" w:rsidP="007362AD">
            <w:pPr>
              <w:pStyle w:val="affffffffffff0"/>
              <w:spacing w:before="156" w:after="156"/>
              <w:ind w:firstLineChars="0" w:firstLine="0"/>
            </w:pPr>
            <w:r>
              <w:t>TCM022.02.000.1.57</w:t>
            </w:r>
          </w:p>
        </w:tc>
        <w:tc>
          <w:tcPr>
            <w:tcW w:w="1245" w:type="dxa"/>
          </w:tcPr>
          <w:p w14:paraId="0CF07059" w14:textId="77777777" w:rsidR="00876AD6" w:rsidRDefault="00876AD6" w:rsidP="007362AD">
            <w:pPr>
              <w:pStyle w:val="affffffffffff0"/>
              <w:spacing w:before="156" w:after="156"/>
              <w:ind w:firstLineChars="0" w:firstLine="0"/>
            </w:pPr>
            <w:r>
              <w:t>DE01.00.010.00</w:t>
            </w:r>
          </w:p>
        </w:tc>
        <w:tc>
          <w:tcPr>
            <w:tcW w:w="1164" w:type="dxa"/>
          </w:tcPr>
          <w:p w14:paraId="7F12BCBA" w14:textId="77777777" w:rsidR="00876AD6" w:rsidRDefault="00876AD6" w:rsidP="007362AD">
            <w:pPr>
              <w:pStyle w:val="affffffffffff0"/>
              <w:spacing w:before="156" w:after="156"/>
              <w:ind w:firstLineChars="0" w:firstLine="0"/>
            </w:pPr>
            <w:r>
              <w:rPr>
                <w:rFonts w:hint="eastAsia"/>
              </w:rPr>
              <w:t>门诊号</w:t>
            </w:r>
          </w:p>
        </w:tc>
        <w:tc>
          <w:tcPr>
            <w:tcW w:w="3119" w:type="dxa"/>
          </w:tcPr>
          <w:p w14:paraId="0CDF26D5" w14:textId="77777777" w:rsidR="00876AD6" w:rsidRDefault="00876AD6" w:rsidP="007362AD">
            <w:pPr>
              <w:pStyle w:val="affffffffffff0"/>
              <w:spacing w:before="156" w:after="156"/>
              <w:ind w:firstLineChars="0" w:firstLine="0"/>
            </w:pPr>
            <w:r>
              <w:rPr>
                <w:rFonts w:hint="eastAsia"/>
              </w:rPr>
              <w:t>按照某一特定编码规则赋予门诊就诊对象的顺序号</w:t>
            </w:r>
          </w:p>
        </w:tc>
        <w:tc>
          <w:tcPr>
            <w:tcW w:w="885" w:type="dxa"/>
          </w:tcPr>
          <w:p w14:paraId="67E16536" w14:textId="77777777" w:rsidR="00876AD6" w:rsidRDefault="00876AD6" w:rsidP="007362AD">
            <w:pPr>
              <w:pStyle w:val="affffffffffff0"/>
              <w:spacing w:before="156" w:after="156"/>
              <w:ind w:firstLineChars="0" w:firstLine="0"/>
            </w:pPr>
            <w:r>
              <w:t>S1</w:t>
            </w:r>
          </w:p>
        </w:tc>
        <w:tc>
          <w:tcPr>
            <w:tcW w:w="1065" w:type="dxa"/>
          </w:tcPr>
          <w:p w14:paraId="4CF4AC6C" w14:textId="77777777" w:rsidR="00876AD6" w:rsidRDefault="00876AD6" w:rsidP="007362AD">
            <w:pPr>
              <w:pStyle w:val="affffffffffff0"/>
              <w:spacing w:before="156" w:after="156"/>
              <w:ind w:firstLineChars="0" w:firstLine="0"/>
            </w:pPr>
            <w:r>
              <w:t>AN..18</w:t>
            </w:r>
          </w:p>
        </w:tc>
        <w:tc>
          <w:tcPr>
            <w:tcW w:w="1373" w:type="dxa"/>
          </w:tcPr>
          <w:p w14:paraId="618782F9" w14:textId="77777777" w:rsidR="00876AD6" w:rsidRDefault="00876AD6" w:rsidP="007362AD">
            <w:pPr>
              <w:pStyle w:val="affffffffffff0"/>
              <w:spacing w:before="156" w:after="156"/>
              <w:ind w:firstLineChars="0" w:firstLine="0"/>
            </w:pPr>
            <w:r>
              <w:t>—</w:t>
            </w:r>
          </w:p>
        </w:tc>
      </w:tr>
      <w:tr w:rsidR="00876AD6" w14:paraId="388CB7DC" w14:textId="77777777" w:rsidTr="00876AD6">
        <w:trPr>
          <w:jc w:val="center"/>
        </w:trPr>
        <w:tc>
          <w:tcPr>
            <w:tcW w:w="1555" w:type="dxa"/>
          </w:tcPr>
          <w:p w14:paraId="0EF47ADB" w14:textId="77777777" w:rsidR="00876AD6" w:rsidRDefault="00876AD6" w:rsidP="007362AD">
            <w:pPr>
              <w:pStyle w:val="affffffffffff0"/>
              <w:spacing w:before="156" w:after="156"/>
              <w:ind w:firstLineChars="0" w:firstLine="0"/>
            </w:pPr>
            <w:r>
              <w:t>TCM022.02.000.1.58</w:t>
            </w:r>
          </w:p>
        </w:tc>
        <w:tc>
          <w:tcPr>
            <w:tcW w:w="1245" w:type="dxa"/>
          </w:tcPr>
          <w:p w14:paraId="5419E74B" w14:textId="77777777" w:rsidR="00876AD6" w:rsidRDefault="00876AD6" w:rsidP="007362AD">
            <w:pPr>
              <w:pStyle w:val="affffffffffff0"/>
              <w:spacing w:before="156" w:after="156"/>
              <w:ind w:firstLineChars="0" w:firstLine="0"/>
            </w:pPr>
          </w:p>
        </w:tc>
        <w:tc>
          <w:tcPr>
            <w:tcW w:w="1164" w:type="dxa"/>
          </w:tcPr>
          <w:p w14:paraId="00CB09E2" w14:textId="77777777" w:rsidR="00876AD6" w:rsidRDefault="00876AD6" w:rsidP="007362AD">
            <w:pPr>
              <w:pStyle w:val="affffffffffff0"/>
              <w:spacing w:before="156" w:after="156"/>
              <w:ind w:firstLineChars="0" w:firstLine="0"/>
            </w:pPr>
            <w:r>
              <w:rPr>
                <w:rFonts w:hint="eastAsia"/>
              </w:rPr>
              <w:t>初诊标志</w:t>
            </w:r>
          </w:p>
        </w:tc>
        <w:tc>
          <w:tcPr>
            <w:tcW w:w="3119" w:type="dxa"/>
          </w:tcPr>
          <w:p w14:paraId="0846CA38" w14:textId="77777777" w:rsidR="00876AD6" w:rsidRDefault="00876AD6" w:rsidP="007362AD">
            <w:pPr>
              <w:pStyle w:val="affffffffffff0"/>
              <w:spacing w:before="156" w:after="156"/>
              <w:ind w:firstLineChars="0" w:firstLine="0"/>
            </w:pPr>
            <w:r>
              <w:rPr>
                <w:rFonts w:hint="eastAsia"/>
              </w:rPr>
              <w:t>患者是否初诊的标志</w:t>
            </w:r>
          </w:p>
        </w:tc>
        <w:tc>
          <w:tcPr>
            <w:tcW w:w="885" w:type="dxa"/>
          </w:tcPr>
          <w:p w14:paraId="1EC872C8" w14:textId="77777777" w:rsidR="00876AD6" w:rsidRDefault="00876AD6" w:rsidP="007362AD">
            <w:pPr>
              <w:pStyle w:val="affffffffffff0"/>
              <w:spacing w:before="156" w:after="156"/>
              <w:ind w:firstLineChars="0" w:firstLine="0"/>
            </w:pPr>
            <w:r>
              <w:t>L</w:t>
            </w:r>
          </w:p>
        </w:tc>
        <w:tc>
          <w:tcPr>
            <w:tcW w:w="1065" w:type="dxa"/>
          </w:tcPr>
          <w:p w14:paraId="0AE8169F" w14:textId="77777777" w:rsidR="00876AD6" w:rsidRDefault="00876AD6" w:rsidP="007362AD">
            <w:pPr>
              <w:pStyle w:val="affffffffffff0"/>
              <w:spacing w:before="156" w:after="156"/>
              <w:ind w:firstLineChars="0" w:firstLine="0"/>
            </w:pPr>
            <w:r>
              <w:t>T/F</w:t>
            </w:r>
          </w:p>
        </w:tc>
        <w:tc>
          <w:tcPr>
            <w:tcW w:w="1373" w:type="dxa"/>
          </w:tcPr>
          <w:p w14:paraId="04B89730" w14:textId="77777777" w:rsidR="00876AD6" w:rsidRDefault="00876AD6" w:rsidP="007362AD">
            <w:pPr>
              <w:pStyle w:val="affffffffffff0"/>
              <w:spacing w:before="156" w:after="156"/>
              <w:ind w:firstLineChars="0" w:firstLine="0"/>
            </w:pPr>
            <w:r>
              <w:t>—</w:t>
            </w:r>
          </w:p>
        </w:tc>
      </w:tr>
      <w:tr w:rsidR="00876AD6" w14:paraId="515EC766" w14:textId="77777777" w:rsidTr="00876AD6">
        <w:trPr>
          <w:jc w:val="center"/>
        </w:trPr>
        <w:tc>
          <w:tcPr>
            <w:tcW w:w="1555" w:type="dxa"/>
          </w:tcPr>
          <w:p w14:paraId="09764396" w14:textId="77777777" w:rsidR="00876AD6" w:rsidRDefault="00876AD6" w:rsidP="007362AD">
            <w:pPr>
              <w:pStyle w:val="affffffffffff0"/>
              <w:spacing w:before="156" w:after="156"/>
              <w:ind w:firstLineChars="0" w:firstLine="0"/>
            </w:pPr>
            <w:r>
              <w:t>TCM022.02.000.1.59</w:t>
            </w:r>
          </w:p>
        </w:tc>
        <w:tc>
          <w:tcPr>
            <w:tcW w:w="1245" w:type="dxa"/>
          </w:tcPr>
          <w:p w14:paraId="190B8665" w14:textId="77777777" w:rsidR="00876AD6" w:rsidRDefault="00876AD6" w:rsidP="007362AD">
            <w:pPr>
              <w:pStyle w:val="affffffffffff0"/>
              <w:spacing w:before="156" w:after="156"/>
              <w:ind w:firstLineChars="0" w:firstLine="0"/>
            </w:pPr>
          </w:p>
        </w:tc>
        <w:tc>
          <w:tcPr>
            <w:tcW w:w="1164" w:type="dxa"/>
          </w:tcPr>
          <w:p w14:paraId="6A2F8D4E" w14:textId="77777777" w:rsidR="00876AD6" w:rsidRDefault="00876AD6" w:rsidP="007362AD">
            <w:pPr>
              <w:pStyle w:val="affffffffffff0"/>
              <w:spacing w:before="156" w:after="156"/>
              <w:ind w:firstLineChars="0" w:firstLine="0"/>
            </w:pPr>
            <w:r>
              <w:rPr>
                <w:rFonts w:hint="eastAsia"/>
              </w:rPr>
              <w:t>发病节气代码</w:t>
            </w:r>
          </w:p>
        </w:tc>
        <w:tc>
          <w:tcPr>
            <w:tcW w:w="3119" w:type="dxa"/>
          </w:tcPr>
          <w:p w14:paraId="3D4CE784" w14:textId="77777777" w:rsidR="00876AD6" w:rsidRDefault="00876AD6" w:rsidP="007362AD">
            <w:pPr>
              <w:pStyle w:val="affffffffffff0"/>
              <w:spacing w:before="156" w:after="156"/>
              <w:ind w:firstLineChars="0" w:firstLine="0"/>
            </w:pPr>
            <w:r>
              <w:rPr>
                <w:rFonts w:hint="eastAsia"/>
              </w:rPr>
              <w:t>患者发病时间所属的二十四节气在特定编码体系中的代码</w:t>
            </w:r>
          </w:p>
        </w:tc>
        <w:tc>
          <w:tcPr>
            <w:tcW w:w="885" w:type="dxa"/>
          </w:tcPr>
          <w:p w14:paraId="4A5A884C" w14:textId="77777777" w:rsidR="00876AD6" w:rsidRDefault="00876AD6" w:rsidP="007362AD">
            <w:pPr>
              <w:pStyle w:val="affffffffffff0"/>
              <w:spacing w:before="156" w:after="156"/>
              <w:ind w:firstLineChars="0" w:firstLine="0"/>
            </w:pPr>
            <w:r>
              <w:t>S3</w:t>
            </w:r>
          </w:p>
        </w:tc>
        <w:tc>
          <w:tcPr>
            <w:tcW w:w="1065" w:type="dxa"/>
          </w:tcPr>
          <w:p w14:paraId="0E2BA12E" w14:textId="77777777" w:rsidR="00876AD6" w:rsidRDefault="00876AD6" w:rsidP="007362AD">
            <w:pPr>
              <w:pStyle w:val="affffffffffff0"/>
              <w:spacing w:before="156" w:after="156"/>
              <w:ind w:firstLineChars="0" w:firstLine="0"/>
            </w:pPr>
            <w:r>
              <w:t>N2</w:t>
            </w:r>
          </w:p>
        </w:tc>
        <w:tc>
          <w:tcPr>
            <w:tcW w:w="1373" w:type="dxa"/>
          </w:tcPr>
          <w:p w14:paraId="3AD325D2" w14:textId="77777777" w:rsidR="00876AD6" w:rsidRDefault="00876AD6" w:rsidP="007362AD">
            <w:pPr>
              <w:pStyle w:val="affffffffffff0"/>
              <w:spacing w:before="156" w:after="156"/>
              <w:ind w:firstLineChars="0" w:firstLine="0"/>
            </w:pPr>
            <w:r>
              <w:t xml:space="preserve">CV 02.01.501 </w:t>
            </w:r>
            <w:r>
              <w:rPr>
                <w:rFonts w:hint="eastAsia"/>
              </w:rPr>
              <w:t>发病节气代码表</w:t>
            </w:r>
          </w:p>
        </w:tc>
      </w:tr>
      <w:tr w:rsidR="00876AD6" w14:paraId="58105606" w14:textId="77777777" w:rsidTr="00876AD6">
        <w:trPr>
          <w:jc w:val="center"/>
        </w:trPr>
        <w:tc>
          <w:tcPr>
            <w:tcW w:w="1555" w:type="dxa"/>
          </w:tcPr>
          <w:p w14:paraId="3C14734A" w14:textId="77777777" w:rsidR="00876AD6" w:rsidRDefault="00876AD6" w:rsidP="007362AD">
            <w:pPr>
              <w:pStyle w:val="affffffffffff0"/>
              <w:spacing w:before="156" w:after="156"/>
              <w:ind w:firstLineChars="0" w:firstLine="0"/>
            </w:pPr>
            <w:r>
              <w:t>TCM022.02.000.1.60</w:t>
            </w:r>
          </w:p>
        </w:tc>
        <w:tc>
          <w:tcPr>
            <w:tcW w:w="1245" w:type="dxa"/>
          </w:tcPr>
          <w:p w14:paraId="7797B28C" w14:textId="77777777" w:rsidR="00876AD6" w:rsidRDefault="00876AD6" w:rsidP="007362AD">
            <w:pPr>
              <w:pStyle w:val="affffffffffff0"/>
              <w:spacing w:before="156" w:after="156"/>
              <w:ind w:firstLineChars="0" w:firstLine="0"/>
            </w:pPr>
            <w:r>
              <w:t>DE06.00.304.00</w:t>
            </w:r>
          </w:p>
        </w:tc>
        <w:tc>
          <w:tcPr>
            <w:tcW w:w="1164" w:type="dxa"/>
          </w:tcPr>
          <w:p w14:paraId="11A9AECE" w14:textId="77777777" w:rsidR="00876AD6" w:rsidRDefault="00876AD6" w:rsidP="007362AD">
            <w:pPr>
              <w:pStyle w:val="affffffffffff0"/>
              <w:spacing w:before="156" w:after="156"/>
              <w:ind w:firstLineChars="0" w:firstLine="0"/>
            </w:pPr>
            <w:r>
              <w:rPr>
                <w:rFonts w:hint="eastAsia"/>
              </w:rPr>
              <w:t>治疗类别代码</w:t>
            </w:r>
          </w:p>
        </w:tc>
        <w:tc>
          <w:tcPr>
            <w:tcW w:w="3119" w:type="dxa"/>
          </w:tcPr>
          <w:p w14:paraId="35A3D7BF" w14:textId="77777777" w:rsidR="00876AD6" w:rsidRDefault="00876AD6" w:rsidP="007362AD">
            <w:pPr>
              <w:pStyle w:val="affffffffffff0"/>
              <w:spacing w:before="156" w:after="156"/>
              <w:ind w:firstLineChars="0" w:firstLine="0"/>
            </w:pPr>
            <w:r>
              <w:rPr>
                <w:rFonts w:hint="eastAsia"/>
              </w:rPr>
              <w:t>对患者采用的医学治疗方法类别在特定编码体系中的代码</w:t>
            </w:r>
          </w:p>
        </w:tc>
        <w:tc>
          <w:tcPr>
            <w:tcW w:w="885" w:type="dxa"/>
          </w:tcPr>
          <w:p w14:paraId="69989C17" w14:textId="77777777" w:rsidR="00876AD6" w:rsidRDefault="00876AD6" w:rsidP="007362AD">
            <w:pPr>
              <w:pStyle w:val="affffffffffff0"/>
              <w:spacing w:before="156" w:after="156"/>
              <w:ind w:firstLineChars="0" w:firstLine="0"/>
            </w:pPr>
            <w:r>
              <w:t>S3</w:t>
            </w:r>
          </w:p>
        </w:tc>
        <w:tc>
          <w:tcPr>
            <w:tcW w:w="1065" w:type="dxa"/>
          </w:tcPr>
          <w:p w14:paraId="1EA9192A" w14:textId="77777777" w:rsidR="00876AD6" w:rsidRDefault="00876AD6" w:rsidP="007362AD">
            <w:pPr>
              <w:pStyle w:val="affffffffffff0"/>
              <w:spacing w:before="156" w:after="156"/>
              <w:ind w:firstLineChars="0" w:firstLine="0"/>
            </w:pPr>
            <w:r>
              <w:t>N2</w:t>
            </w:r>
          </w:p>
        </w:tc>
        <w:tc>
          <w:tcPr>
            <w:tcW w:w="1373" w:type="dxa"/>
          </w:tcPr>
          <w:p w14:paraId="58372EEE" w14:textId="77777777" w:rsidR="00876AD6" w:rsidRDefault="00876AD6" w:rsidP="007362AD">
            <w:pPr>
              <w:pStyle w:val="affffffffffff0"/>
              <w:spacing w:before="156" w:after="156"/>
              <w:ind w:firstLineChars="0" w:firstLine="0"/>
            </w:pPr>
            <w:r>
              <w:t xml:space="preserve">CV 06.00.225 </w:t>
            </w:r>
            <w:r>
              <w:rPr>
                <w:rFonts w:hint="eastAsia"/>
              </w:rPr>
              <w:t>治疗类别代码表</w:t>
            </w:r>
          </w:p>
        </w:tc>
      </w:tr>
      <w:tr w:rsidR="00876AD6" w14:paraId="4F798832" w14:textId="77777777" w:rsidTr="00876AD6">
        <w:trPr>
          <w:jc w:val="center"/>
        </w:trPr>
        <w:tc>
          <w:tcPr>
            <w:tcW w:w="1555" w:type="dxa"/>
          </w:tcPr>
          <w:p w14:paraId="05C0FDCC" w14:textId="77777777" w:rsidR="00876AD6" w:rsidRDefault="00876AD6" w:rsidP="007362AD">
            <w:pPr>
              <w:pStyle w:val="affffffffffff0"/>
              <w:spacing w:before="156" w:after="156"/>
              <w:ind w:firstLineChars="0" w:firstLine="0"/>
            </w:pPr>
            <w:r>
              <w:t>TCM022.02.000.1.61</w:t>
            </w:r>
          </w:p>
        </w:tc>
        <w:tc>
          <w:tcPr>
            <w:tcW w:w="1245" w:type="dxa"/>
          </w:tcPr>
          <w:p w14:paraId="57D537E0" w14:textId="77777777" w:rsidR="00876AD6" w:rsidRDefault="00876AD6" w:rsidP="007362AD">
            <w:pPr>
              <w:pStyle w:val="affffffffffff0"/>
              <w:spacing w:before="156" w:after="156"/>
              <w:ind w:firstLineChars="0" w:firstLine="0"/>
            </w:pPr>
            <w:r>
              <w:t>DE06.00.247.00</w:t>
            </w:r>
          </w:p>
        </w:tc>
        <w:tc>
          <w:tcPr>
            <w:tcW w:w="1164" w:type="dxa"/>
          </w:tcPr>
          <w:p w14:paraId="29CD7221" w14:textId="77777777" w:rsidR="00876AD6" w:rsidRDefault="00876AD6" w:rsidP="007362AD">
            <w:pPr>
              <w:pStyle w:val="affffffffffff0"/>
              <w:spacing w:before="156" w:after="156"/>
              <w:ind w:firstLineChars="0" w:firstLine="0"/>
            </w:pPr>
            <w:r>
              <w:rPr>
                <w:rFonts w:hint="eastAsia"/>
              </w:rPr>
              <w:t>实施临床路径标志代码</w:t>
            </w:r>
          </w:p>
        </w:tc>
        <w:tc>
          <w:tcPr>
            <w:tcW w:w="3119" w:type="dxa"/>
          </w:tcPr>
          <w:p w14:paraId="49A02917" w14:textId="77777777" w:rsidR="00876AD6" w:rsidRDefault="00876AD6" w:rsidP="007362AD">
            <w:pPr>
              <w:pStyle w:val="affffffffffff0"/>
              <w:spacing w:before="156" w:after="156"/>
              <w:ind w:firstLineChars="0" w:firstLine="0"/>
            </w:pPr>
            <w:r>
              <w:rPr>
                <w:rFonts w:hint="eastAsia"/>
              </w:rPr>
              <w:t>对患者实施临床路径在特定分类体系中的代码</w:t>
            </w:r>
          </w:p>
        </w:tc>
        <w:tc>
          <w:tcPr>
            <w:tcW w:w="885" w:type="dxa"/>
          </w:tcPr>
          <w:p w14:paraId="20552DAD" w14:textId="77777777" w:rsidR="00876AD6" w:rsidRDefault="00876AD6" w:rsidP="007362AD">
            <w:pPr>
              <w:pStyle w:val="affffffffffff0"/>
              <w:spacing w:before="156" w:after="156"/>
              <w:ind w:firstLineChars="0" w:firstLine="0"/>
            </w:pPr>
            <w:r>
              <w:t>S2</w:t>
            </w:r>
          </w:p>
        </w:tc>
        <w:tc>
          <w:tcPr>
            <w:tcW w:w="1065" w:type="dxa"/>
          </w:tcPr>
          <w:p w14:paraId="7EC602E9" w14:textId="77777777" w:rsidR="00876AD6" w:rsidRDefault="00876AD6" w:rsidP="007362AD">
            <w:pPr>
              <w:pStyle w:val="affffffffffff0"/>
              <w:spacing w:before="156" w:after="156"/>
              <w:ind w:firstLineChars="0" w:firstLine="0"/>
            </w:pPr>
            <w:r>
              <w:t>N1</w:t>
            </w:r>
          </w:p>
        </w:tc>
        <w:tc>
          <w:tcPr>
            <w:tcW w:w="1373" w:type="dxa"/>
          </w:tcPr>
          <w:p w14:paraId="0D6AA646" w14:textId="77777777" w:rsidR="00876AD6" w:rsidRDefault="00876AD6" w:rsidP="007362AD">
            <w:pPr>
              <w:pStyle w:val="affffffffffff0"/>
              <w:spacing w:before="156" w:after="156"/>
              <w:ind w:firstLineChars="0" w:firstLine="0"/>
            </w:pPr>
            <w:r>
              <w:t>1.</w:t>
            </w:r>
            <w:r>
              <w:rPr>
                <w:rFonts w:hint="eastAsia"/>
              </w:rPr>
              <w:t xml:space="preserve">中医 </w:t>
            </w:r>
            <w:r>
              <w:t>2.</w:t>
            </w:r>
            <w:r>
              <w:rPr>
                <w:rFonts w:hint="eastAsia"/>
              </w:rPr>
              <w:t>西医</w:t>
            </w:r>
          </w:p>
        </w:tc>
      </w:tr>
      <w:tr w:rsidR="00876AD6" w14:paraId="702EA342" w14:textId="77777777" w:rsidTr="00876AD6">
        <w:trPr>
          <w:jc w:val="center"/>
        </w:trPr>
        <w:tc>
          <w:tcPr>
            <w:tcW w:w="1555" w:type="dxa"/>
          </w:tcPr>
          <w:p w14:paraId="046ACBEC" w14:textId="77777777" w:rsidR="00876AD6" w:rsidRDefault="00876AD6" w:rsidP="007362AD">
            <w:pPr>
              <w:pStyle w:val="affffffffffff0"/>
              <w:spacing w:before="156" w:after="156"/>
              <w:ind w:firstLineChars="0" w:firstLine="0"/>
            </w:pPr>
            <w:r>
              <w:t>TCM022.02.000.1.62</w:t>
            </w:r>
          </w:p>
        </w:tc>
        <w:tc>
          <w:tcPr>
            <w:tcW w:w="1245" w:type="dxa"/>
          </w:tcPr>
          <w:p w14:paraId="101DC37A" w14:textId="77777777" w:rsidR="00876AD6" w:rsidRDefault="00876AD6" w:rsidP="007362AD">
            <w:pPr>
              <w:pStyle w:val="affffffffffff0"/>
              <w:spacing w:before="156" w:after="156"/>
              <w:ind w:firstLineChars="0" w:firstLine="0"/>
            </w:pPr>
            <w:r>
              <w:t>DE02.10.028.00</w:t>
            </w:r>
          </w:p>
        </w:tc>
        <w:tc>
          <w:tcPr>
            <w:tcW w:w="1164" w:type="dxa"/>
          </w:tcPr>
          <w:p w14:paraId="60E0CF46" w14:textId="77777777" w:rsidR="00876AD6" w:rsidRDefault="00876AD6" w:rsidP="007362AD">
            <w:pPr>
              <w:pStyle w:val="affffffffffff0"/>
              <w:spacing w:before="156" w:after="156"/>
              <w:ind w:firstLineChars="0" w:firstLine="0"/>
            </w:pPr>
            <w:r>
              <w:rPr>
                <w:rFonts w:hint="eastAsia"/>
              </w:rPr>
              <w:t>中医</w:t>
            </w:r>
            <w:r>
              <w:t>“</w:t>
            </w:r>
            <w:r>
              <w:rPr>
                <w:rFonts w:hint="eastAsia"/>
              </w:rPr>
              <w:t>四诊</w:t>
            </w:r>
            <w:r>
              <w:t>”</w:t>
            </w:r>
            <w:r>
              <w:rPr>
                <w:rFonts w:hint="eastAsia"/>
              </w:rPr>
              <w:t>观察结果</w:t>
            </w:r>
          </w:p>
        </w:tc>
        <w:tc>
          <w:tcPr>
            <w:tcW w:w="3119" w:type="dxa"/>
          </w:tcPr>
          <w:p w14:paraId="2B7C93DC" w14:textId="77777777" w:rsidR="00876AD6" w:rsidRDefault="00876AD6" w:rsidP="007362AD">
            <w:pPr>
              <w:pStyle w:val="affffffffffff0"/>
              <w:spacing w:before="156" w:after="156"/>
              <w:ind w:firstLineChars="0" w:firstLine="0"/>
            </w:pPr>
            <w:r>
              <w:rPr>
                <w:rFonts w:hint="eastAsia"/>
              </w:rPr>
              <w:t>中医</w:t>
            </w:r>
            <w:r>
              <w:t>“</w:t>
            </w:r>
            <w:r>
              <w:rPr>
                <w:rFonts w:hint="eastAsia"/>
              </w:rPr>
              <w:t>四诊</w:t>
            </w:r>
            <w:r>
              <w:t>”</w:t>
            </w:r>
            <w:r>
              <w:rPr>
                <w:rFonts w:hint="eastAsia"/>
              </w:rPr>
              <w:t>观察结果的详细描述，包括望、闻、问、切四</w:t>
            </w:r>
            <w:proofErr w:type="gramStart"/>
            <w:r>
              <w:rPr>
                <w:rFonts w:hint="eastAsia"/>
              </w:rPr>
              <w:t>诊内容</w:t>
            </w:r>
            <w:proofErr w:type="gramEnd"/>
          </w:p>
        </w:tc>
        <w:tc>
          <w:tcPr>
            <w:tcW w:w="885" w:type="dxa"/>
          </w:tcPr>
          <w:p w14:paraId="65413A2F" w14:textId="77777777" w:rsidR="00876AD6" w:rsidRDefault="00876AD6" w:rsidP="007362AD">
            <w:pPr>
              <w:pStyle w:val="affffffffffff0"/>
              <w:spacing w:before="156" w:after="156"/>
              <w:ind w:firstLineChars="0" w:firstLine="0"/>
            </w:pPr>
            <w:r>
              <w:t>S1</w:t>
            </w:r>
          </w:p>
        </w:tc>
        <w:tc>
          <w:tcPr>
            <w:tcW w:w="1065" w:type="dxa"/>
          </w:tcPr>
          <w:p w14:paraId="1262000F" w14:textId="77777777" w:rsidR="00876AD6" w:rsidRDefault="00876AD6" w:rsidP="007362AD">
            <w:pPr>
              <w:pStyle w:val="affffffffffff0"/>
              <w:spacing w:before="156" w:after="156"/>
              <w:ind w:firstLineChars="0" w:firstLine="0"/>
            </w:pPr>
            <w:r>
              <w:t>A..200</w:t>
            </w:r>
          </w:p>
        </w:tc>
        <w:tc>
          <w:tcPr>
            <w:tcW w:w="1373" w:type="dxa"/>
          </w:tcPr>
          <w:p w14:paraId="54A8F0E7" w14:textId="77777777" w:rsidR="00876AD6" w:rsidRDefault="00876AD6" w:rsidP="007362AD">
            <w:pPr>
              <w:pStyle w:val="affffffffffff0"/>
              <w:spacing w:before="156" w:after="156"/>
              <w:ind w:firstLineChars="0" w:firstLine="0"/>
            </w:pPr>
            <w:r>
              <w:t>—</w:t>
            </w:r>
          </w:p>
        </w:tc>
      </w:tr>
      <w:tr w:rsidR="00876AD6" w14:paraId="7705489B" w14:textId="77777777" w:rsidTr="00876AD6">
        <w:trPr>
          <w:jc w:val="center"/>
        </w:trPr>
        <w:tc>
          <w:tcPr>
            <w:tcW w:w="1555" w:type="dxa"/>
          </w:tcPr>
          <w:p w14:paraId="483A16E8" w14:textId="77777777" w:rsidR="00876AD6" w:rsidRDefault="00876AD6" w:rsidP="007362AD">
            <w:pPr>
              <w:pStyle w:val="affffffffffff0"/>
              <w:spacing w:before="156" w:after="156"/>
              <w:ind w:firstLineChars="0" w:firstLine="0"/>
            </w:pPr>
            <w:r>
              <w:t>TCM022.02.000.1.63</w:t>
            </w:r>
          </w:p>
        </w:tc>
        <w:tc>
          <w:tcPr>
            <w:tcW w:w="1245" w:type="dxa"/>
          </w:tcPr>
          <w:p w14:paraId="778DACE7" w14:textId="77777777" w:rsidR="00876AD6" w:rsidRDefault="00876AD6" w:rsidP="007362AD">
            <w:pPr>
              <w:pStyle w:val="affffffffffff0"/>
              <w:spacing w:before="156" w:after="156"/>
              <w:ind w:firstLineChars="0" w:firstLine="0"/>
            </w:pPr>
            <w:r>
              <w:t>DE06.00.300.00</w:t>
            </w:r>
          </w:p>
        </w:tc>
        <w:tc>
          <w:tcPr>
            <w:tcW w:w="1164" w:type="dxa"/>
          </w:tcPr>
          <w:p w14:paraId="112F05F8" w14:textId="77777777" w:rsidR="00876AD6" w:rsidRDefault="00876AD6" w:rsidP="007362AD">
            <w:pPr>
              <w:pStyle w:val="affffffffffff0"/>
              <w:spacing w:before="156" w:after="156"/>
              <w:ind w:firstLineChars="0" w:firstLine="0"/>
            </w:pPr>
            <w:r>
              <w:rPr>
                <w:rFonts w:hint="eastAsia"/>
              </w:rPr>
              <w:t>治则治法</w:t>
            </w:r>
          </w:p>
        </w:tc>
        <w:tc>
          <w:tcPr>
            <w:tcW w:w="3119" w:type="dxa"/>
          </w:tcPr>
          <w:p w14:paraId="5404ABDF" w14:textId="77777777" w:rsidR="00876AD6" w:rsidRDefault="00876AD6" w:rsidP="007362AD">
            <w:pPr>
              <w:pStyle w:val="affffffffffff0"/>
              <w:spacing w:before="156" w:after="156"/>
              <w:ind w:firstLineChars="0" w:firstLine="0"/>
            </w:pPr>
            <w:r>
              <w:rPr>
                <w:rFonts w:hint="eastAsia"/>
              </w:rPr>
              <w:t>根据辨证结果采用的治则治法名称术语</w:t>
            </w:r>
          </w:p>
        </w:tc>
        <w:tc>
          <w:tcPr>
            <w:tcW w:w="885" w:type="dxa"/>
          </w:tcPr>
          <w:p w14:paraId="52426D5E" w14:textId="77777777" w:rsidR="00876AD6" w:rsidRDefault="00876AD6" w:rsidP="007362AD">
            <w:pPr>
              <w:pStyle w:val="affffffffffff0"/>
              <w:spacing w:before="156" w:after="156"/>
              <w:ind w:firstLineChars="0" w:firstLine="0"/>
            </w:pPr>
            <w:r>
              <w:t>S1</w:t>
            </w:r>
          </w:p>
        </w:tc>
        <w:tc>
          <w:tcPr>
            <w:tcW w:w="1065" w:type="dxa"/>
          </w:tcPr>
          <w:p w14:paraId="596A8371" w14:textId="77777777" w:rsidR="00876AD6" w:rsidRDefault="00876AD6" w:rsidP="007362AD">
            <w:pPr>
              <w:pStyle w:val="affffffffffff0"/>
              <w:spacing w:before="156" w:after="156"/>
              <w:ind w:firstLineChars="0" w:firstLine="0"/>
            </w:pPr>
            <w:r>
              <w:t>AN..100</w:t>
            </w:r>
          </w:p>
        </w:tc>
        <w:tc>
          <w:tcPr>
            <w:tcW w:w="1373" w:type="dxa"/>
          </w:tcPr>
          <w:p w14:paraId="66416D26" w14:textId="77777777" w:rsidR="00876AD6" w:rsidRDefault="00876AD6" w:rsidP="007362AD">
            <w:pPr>
              <w:pStyle w:val="affffffffffff0"/>
              <w:spacing w:before="156" w:after="156"/>
              <w:ind w:firstLineChars="0" w:firstLine="0"/>
            </w:pPr>
            <w:r>
              <w:t>GB/T 16751.3</w:t>
            </w:r>
          </w:p>
        </w:tc>
      </w:tr>
      <w:tr w:rsidR="00876AD6" w14:paraId="7BE76775" w14:textId="77777777" w:rsidTr="00876AD6">
        <w:trPr>
          <w:jc w:val="center"/>
        </w:trPr>
        <w:tc>
          <w:tcPr>
            <w:tcW w:w="1555" w:type="dxa"/>
          </w:tcPr>
          <w:p w14:paraId="20BF618A" w14:textId="77777777" w:rsidR="00876AD6" w:rsidRDefault="00876AD6" w:rsidP="007362AD">
            <w:pPr>
              <w:pStyle w:val="affffffffffff0"/>
              <w:spacing w:before="156" w:after="156"/>
              <w:ind w:firstLineChars="0" w:firstLine="0"/>
            </w:pPr>
            <w:r>
              <w:t>TCM022.02.000.1.64</w:t>
            </w:r>
          </w:p>
        </w:tc>
        <w:tc>
          <w:tcPr>
            <w:tcW w:w="1245" w:type="dxa"/>
          </w:tcPr>
          <w:p w14:paraId="690DAF17" w14:textId="77777777" w:rsidR="00876AD6" w:rsidRDefault="00876AD6" w:rsidP="007362AD">
            <w:pPr>
              <w:pStyle w:val="affffffffffff0"/>
              <w:spacing w:before="156" w:after="156"/>
              <w:ind w:firstLineChars="0" w:firstLine="0"/>
            </w:pPr>
          </w:p>
        </w:tc>
        <w:tc>
          <w:tcPr>
            <w:tcW w:w="1164" w:type="dxa"/>
          </w:tcPr>
          <w:p w14:paraId="4D02FBE4" w14:textId="77777777" w:rsidR="00876AD6" w:rsidRDefault="00876AD6" w:rsidP="007362AD">
            <w:pPr>
              <w:pStyle w:val="affffffffffff0"/>
              <w:spacing w:before="156" w:after="156"/>
              <w:ind w:firstLineChars="0" w:firstLine="0"/>
            </w:pPr>
            <w:r>
              <w:rPr>
                <w:rFonts w:hint="eastAsia"/>
              </w:rPr>
              <w:t>中医症状标志</w:t>
            </w:r>
          </w:p>
        </w:tc>
        <w:tc>
          <w:tcPr>
            <w:tcW w:w="3119" w:type="dxa"/>
          </w:tcPr>
          <w:p w14:paraId="0686414F" w14:textId="77777777" w:rsidR="00876AD6" w:rsidRDefault="00876AD6" w:rsidP="007362AD">
            <w:pPr>
              <w:pStyle w:val="affffffffffff0"/>
              <w:spacing w:before="156" w:after="156"/>
              <w:ind w:firstLineChars="0" w:firstLine="0"/>
            </w:pPr>
            <w:r>
              <w:rPr>
                <w:rFonts w:hint="eastAsia"/>
              </w:rPr>
              <w:t>标识患者是否有中医临床症状</w:t>
            </w:r>
          </w:p>
        </w:tc>
        <w:tc>
          <w:tcPr>
            <w:tcW w:w="885" w:type="dxa"/>
          </w:tcPr>
          <w:p w14:paraId="67842141" w14:textId="77777777" w:rsidR="00876AD6" w:rsidRDefault="00876AD6" w:rsidP="007362AD">
            <w:pPr>
              <w:pStyle w:val="affffffffffff0"/>
              <w:spacing w:before="156" w:after="156"/>
              <w:ind w:firstLineChars="0" w:firstLine="0"/>
            </w:pPr>
            <w:r>
              <w:t>L</w:t>
            </w:r>
          </w:p>
        </w:tc>
        <w:tc>
          <w:tcPr>
            <w:tcW w:w="1065" w:type="dxa"/>
          </w:tcPr>
          <w:p w14:paraId="52FCA53C" w14:textId="77777777" w:rsidR="00876AD6" w:rsidRDefault="00876AD6" w:rsidP="007362AD">
            <w:pPr>
              <w:pStyle w:val="affffffffffff0"/>
              <w:spacing w:before="156" w:after="156"/>
              <w:ind w:firstLineChars="0" w:firstLine="0"/>
            </w:pPr>
            <w:r>
              <w:t>T/F</w:t>
            </w:r>
          </w:p>
        </w:tc>
        <w:tc>
          <w:tcPr>
            <w:tcW w:w="1373" w:type="dxa"/>
          </w:tcPr>
          <w:p w14:paraId="415BDAD8" w14:textId="77777777" w:rsidR="00876AD6" w:rsidRDefault="00876AD6" w:rsidP="007362AD">
            <w:pPr>
              <w:pStyle w:val="affffffffffff0"/>
              <w:spacing w:before="156" w:after="156"/>
              <w:ind w:firstLineChars="0" w:firstLine="0"/>
            </w:pPr>
            <w:r>
              <w:t>—</w:t>
            </w:r>
          </w:p>
        </w:tc>
      </w:tr>
      <w:tr w:rsidR="00876AD6" w14:paraId="53FB4611" w14:textId="77777777" w:rsidTr="00876AD6">
        <w:trPr>
          <w:jc w:val="center"/>
        </w:trPr>
        <w:tc>
          <w:tcPr>
            <w:tcW w:w="1555" w:type="dxa"/>
          </w:tcPr>
          <w:p w14:paraId="7778EF48" w14:textId="77777777" w:rsidR="00876AD6" w:rsidRDefault="00876AD6" w:rsidP="007362AD">
            <w:pPr>
              <w:pStyle w:val="affffffffffff0"/>
              <w:spacing w:before="156" w:after="156"/>
              <w:ind w:firstLineChars="0" w:firstLine="0"/>
            </w:pPr>
            <w:r>
              <w:lastRenderedPageBreak/>
              <w:t>TCM022.02.000.1.65</w:t>
            </w:r>
          </w:p>
        </w:tc>
        <w:tc>
          <w:tcPr>
            <w:tcW w:w="1245" w:type="dxa"/>
          </w:tcPr>
          <w:p w14:paraId="7580A00E" w14:textId="77777777" w:rsidR="00876AD6" w:rsidRDefault="00876AD6" w:rsidP="007362AD">
            <w:pPr>
              <w:pStyle w:val="affffffffffff0"/>
              <w:spacing w:before="156" w:after="156"/>
              <w:ind w:firstLineChars="0" w:firstLine="0"/>
            </w:pPr>
          </w:p>
        </w:tc>
        <w:tc>
          <w:tcPr>
            <w:tcW w:w="1164" w:type="dxa"/>
          </w:tcPr>
          <w:p w14:paraId="62891F83" w14:textId="77777777" w:rsidR="00876AD6" w:rsidRDefault="00876AD6" w:rsidP="007362AD">
            <w:pPr>
              <w:pStyle w:val="affffffffffff0"/>
              <w:spacing w:before="156" w:after="156"/>
              <w:ind w:firstLineChars="0" w:firstLine="0"/>
            </w:pPr>
            <w:r>
              <w:rPr>
                <w:rFonts w:hint="eastAsia"/>
              </w:rPr>
              <w:t>中医基本症状描述代码</w:t>
            </w:r>
          </w:p>
        </w:tc>
        <w:tc>
          <w:tcPr>
            <w:tcW w:w="3119" w:type="dxa"/>
          </w:tcPr>
          <w:p w14:paraId="418ACA1E" w14:textId="77777777" w:rsidR="00876AD6" w:rsidRDefault="00876AD6" w:rsidP="007362AD">
            <w:pPr>
              <w:pStyle w:val="affffffffffff0"/>
              <w:spacing w:before="156" w:after="156"/>
              <w:ind w:firstLineChars="0" w:firstLine="0"/>
            </w:pPr>
            <w:r>
              <w:rPr>
                <w:rFonts w:hint="eastAsia"/>
              </w:rPr>
              <w:t>对患者中医临床症状表现的具体描述在特定编码体系中的代码</w:t>
            </w:r>
          </w:p>
        </w:tc>
        <w:tc>
          <w:tcPr>
            <w:tcW w:w="885" w:type="dxa"/>
          </w:tcPr>
          <w:p w14:paraId="0478BF76" w14:textId="77777777" w:rsidR="00876AD6" w:rsidRDefault="00876AD6" w:rsidP="007362AD">
            <w:pPr>
              <w:pStyle w:val="affffffffffff0"/>
              <w:spacing w:before="156" w:after="156"/>
              <w:ind w:firstLineChars="0" w:firstLine="0"/>
            </w:pPr>
            <w:r>
              <w:t>S3</w:t>
            </w:r>
          </w:p>
        </w:tc>
        <w:tc>
          <w:tcPr>
            <w:tcW w:w="1065" w:type="dxa"/>
          </w:tcPr>
          <w:p w14:paraId="2755CE30" w14:textId="77777777" w:rsidR="00876AD6" w:rsidRDefault="00876AD6" w:rsidP="007362AD">
            <w:pPr>
              <w:pStyle w:val="affffffffffff0"/>
              <w:spacing w:before="156" w:after="156"/>
              <w:ind w:firstLineChars="0" w:firstLine="0"/>
            </w:pPr>
            <w:r>
              <w:t>AN..9</w:t>
            </w:r>
          </w:p>
        </w:tc>
        <w:tc>
          <w:tcPr>
            <w:tcW w:w="1373" w:type="dxa"/>
          </w:tcPr>
          <w:p w14:paraId="21D3C362" w14:textId="77777777" w:rsidR="00876AD6" w:rsidRDefault="00876AD6" w:rsidP="007362AD">
            <w:pPr>
              <w:pStyle w:val="affffffffffff0"/>
              <w:spacing w:before="156" w:after="156"/>
              <w:ind w:firstLineChars="0" w:firstLine="0"/>
            </w:pPr>
            <w:r>
              <w:t xml:space="preserve">T/CIATCM 020 </w:t>
            </w:r>
            <w:proofErr w:type="gramStart"/>
            <w:r>
              <w:rPr>
                <w:rFonts w:hint="eastAsia"/>
              </w:rPr>
              <w:t>医</w:t>
            </w:r>
            <w:proofErr w:type="gramEnd"/>
            <w:r>
              <w:rPr>
                <w:rFonts w:hint="eastAsia"/>
              </w:rPr>
              <w:t>临床基本症状信息分类与代码</w:t>
            </w:r>
          </w:p>
        </w:tc>
      </w:tr>
      <w:tr w:rsidR="00876AD6" w14:paraId="0F0ECAA9" w14:textId="77777777" w:rsidTr="00876AD6">
        <w:trPr>
          <w:jc w:val="center"/>
        </w:trPr>
        <w:tc>
          <w:tcPr>
            <w:tcW w:w="1555" w:type="dxa"/>
          </w:tcPr>
          <w:p w14:paraId="69BBCE3E" w14:textId="77777777" w:rsidR="00876AD6" w:rsidRDefault="00876AD6" w:rsidP="007362AD">
            <w:pPr>
              <w:pStyle w:val="affffffffffff0"/>
              <w:spacing w:before="156" w:after="156"/>
              <w:ind w:firstLineChars="0" w:firstLine="0"/>
            </w:pPr>
            <w:r>
              <w:t>TCM022.02.000.1.66</w:t>
            </w:r>
          </w:p>
        </w:tc>
        <w:tc>
          <w:tcPr>
            <w:tcW w:w="1245" w:type="dxa"/>
          </w:tcPr>
          <w:p w14:paraId="64E41915" w14:textId="77777777" w:rsidR="00876AD6" w:rsidRDefault="00876AD6" w:rsidP="007362AD">
            <w:pPr>
              <w:pStyle w:val="affffffffffff0"/>
              <w:spacing w:before="156" w:after="156"/>
              <w:ind w:firstLineChars="0" w:firstLine="0"/>
            </w:pPr>
          </w:p>
        </w:tc>
        <w:tc>
          <w:tcPr>
            <w:tcW w:w="1164" w:type="dxa"/>
          </w:tcPr>
          <w:p w14:paraId="1DA31E70" w14:textId="77777777" w:rsidR="00876AD6" w:rsidRDefault="00876AD6" w:rsidP="007362AD">
            <w:pPr>
              <w:pStyle w:val="affffffffffff0"/>
              <w:spacing w:before="156" w:after="156"/>
              <w:ind w:firstLineChars="0" w:firstLine="0"/>
            </w:pPr>
            <w:r>
              <w:rPr>
                <w:rFonts w:hint="eastAsia"/>
              </w:rPr>
              <w:t>中医基本舌</w:t>
            </w:r>
            <w:proofErr w:type="gramStart"/>
            <w:r>
              <w:rPr>
                <w:rFonts w:hint="eastAsia"/>
              </w:rPr>
              <w:t>象</w:t>
            </w:r>
            <w:proofErr w:type="gramEnd"/>
            <w:r>
              <w:rPr>
                <w:rFonts w:hint="eastAsia"/>
              </w:rPr>
              <w:t>诊断信息代码</w:t>
            </w:r>
          </w:p>
        </w:tc>
        <w:tc>
          <w:tcPr>
            <w:tcW w:w="3119" w:type="dxa"/>
          </w:tcPr>
          <w:p w14:paraId="15D36011" w14:textId="77777777" w:rsidR="00876AD6" w:rsidRDefault="00876AD6" w:rsidP="007362AD">
            <w:pPr>
              <w:pStyle w:val="affffffffffff0"/>
              <w:spacing w:before="156" w:after="156"/>
              <w:ind w:firstLineChars="0" w:firstLine="0"/>
            </w:pPr>
            <w:r>
              <w:rPr>
                <w:rFonts w:hint="eastAsia"/>
              </w:rPr>
              <w:t>中医基本舌</w:t>
            </w:r>
            <w:proofErr w:type="gramStart"/>
            <w:r>
              <w:rPr>
                <w:rFonts w:hint="eastAsia"/>
              </w:rPr>
              <w:t>象</w:t>
            </w:r>
            <w:proofErr w:type="gramEnd"/>
            <w:r>
              <w:rPr>
                <w:rFonts w:hint="eastAsia"/>
              </w:rPr>
              <w:t>诊断信息在特定编码体系中的代码</w:t>
            </w:r>
          </w:p>
        </w:tc>
        <w:tc>
          <w:tcPr>
            <w:tcW w:w="885" w:type="dxa"/>
          </w:tcPr>
          <w:p w14:paraId="69193A8C" w14:textId="77777777" w:rsidR="00876AD6" w:rsidRDefault="00876AD6" w:rsidP="007362AD">
            <w:pPr>
              <w:pStyle w:val="affffffffffff0"/>
              <w:spacing w:before="156" w:after="156"/>
              <w:ind w:firstLineChars="0" w:firstLine="0"/>
            </w:pPr>
            <w:r>
              <w:t>S3</w:t>
            </w:r>
          </w:p>
        </w:tc>
        <w:tc>
          <w:tcPr>
            <w:tcW w:w="1065" w:type="dxa"/>
          </w:tcPr>
          <w:p w14:paraId="07E80CEA" w14:textId="77777777" w:rsidR="00876AD6" w:rsidRDefault="00876AD6" w:rsidP="007362AD">
            <w:pPr>
              <w:pStyle w:val="affffffffffff0"/>
              <w:spacing w:before="156" w:after="156"/>
              <w:ind w:firstLineChars="0" w:firstLine="0"/>
            </w:pPr>
            <w:r>
              <w:t>N2</w:t>
            </w:r>
          </w:p>
        </w:tc>
        <w:tc>
          <w:tcPr>
            <w:tcW w:w="1373" w:type="dxa"/>
          </w:tcPr>
          <w:p w14:paraId="6C4430BE" w14:textId="77777777" w:rsidR="00876AD6" w:rsidRDefault="00876AD6" w:rsidP="007362AD">
            <w:pPr>
              <w:pStyle w:val="affffffffffff0"/>
              <w:spacing w:before="156" w:after="156"/>
              <w:ind w:firstLineChars="0" w:firstLine="0"/>
            </w:pPr>
            <w:r>
              <w:t xml:space="preserve">T/CIATCM 010 </w:t>
            </w:r>
            <w:r>
              <w:rPr>
                <w:rFonts w:hint="eastAsia"/>
              </w:rPr>
              <w:t>中医舌</w:t>
            </w:r>
            <w:proofErr w:type="gramStart"/>
            <w:r>
              <w:rPr>
                <w:rFonts w:hint="eastAsia"/>
              </w:rPr>
              <w:t>象</w:t>
            </w:r>
            <w:proofErr w:type="gramEnd"/>
            <w:r>
              <w:rPr>
                <w:rFonts w:hint="eastAsia"/>
              </w:rPr>
              <w:t>诊断信息分类与代码</w:t>
            </w:r>
          </w:p>
        </w:tc>
      </w:tr>
      <w:tr w:rsidR="00876AD6" w14:paraId="0D5FD150" w14:textId="77777777" w:rsidTr="00876AD6">
        <w:trPr>
          <w:jc w:val="center"/>
        </w:trPr>
        <w:tc>
          <w:tcPr>
            <w:tcW w:w="1555" w:type="dxa"/>
          </w:tcPr>
          <w:p w14:paraId="45815C95" w14:textId="77777777" w:rsidR="00876AD6" w:rsidRDefault="00876AD6" w:rsidP="007362AD">
            <w:pPr>
              <w:pStyle w:val="affffffffffff0"/>
              <w:spacing w:before="156" w:after="156"/>
              <w:ind w:firstLineChars="0" w:firstLine="0"/>
            </w:pPr>
            <w:r>
              <w:t>TCM022.02.000.1.67</w:t>
            </w:r>
          </w:p>
        </w:tc>
        <w:tc>
          <w:tcPr>
            <w:tcW w:w="1245" w:type="dxa"/>
          </w:tcPr>
          <w:p w14:paraId="0EC999E5" w14:textId="77777777" w:rsidR="00876AD6" w:rsidRDefault="00876AD6" w:rsidP="007362AD">
            <w:pPr>
              <w:pStyle w:val="affffffffffff0"/>
              <w:spacing w:before="156" w:after="156"/>
              <w:ind w:firstLineChars="0" w:firstLine="0"/>
            </w:pPr>
          </w:p>
        </w:tc>
        <w:tc>
          <w:tcPr>
            <w:tcW w:w="1164" w:type="dxa"/>
          </w:tcPr>
          <w:p w14:paraId="6721B0E5" w14:textId="77777777" w:rsidR="00876AD6" w:rsidRDefault="00876AD6" w:rsidP="007362AD">
            <w:pPr>
              <w:pStyle w:val="affffffffffff0"/>
              <w:spacing w:before="156" w:after="156"/>
              <w:ind w:firstLineChars="0" w:firstLine="0"/>
            </w:pPr>
            <w:r>
              <w:rPr>
                <w:rFonts w:hint="eastAsia"/>
              </w:rPr>
              <w:t>中医基本脉象诊断信息代码</w:t>
            </w:r>
          </w:p>
        </w:tc>
        <w:tc>
          <w:tcPr>
            <w:tcW w:w="3119" w:type="dxa"/>
          </w:tcPr>
          <w:p w14:paraId="128C1EB4" w14:textId="77777777" w:rsidR="00876AD6" w:rsidRDefault="00876AD6" w:rsidP="007362AD">
            <w:pPr>
              <w:pStyle w:val="affffffffffff0"/>
              <w:spacing w:before="156" w:after="156"/>
              <w:ind w:firstLineChars="0" w:firstLine="0"/>
            </w:pPr>
            <w:r>
              <w:rPr>
                <w:rFonts w:hint="eastAsia"/>
              </w:rPr>
              <w:t>中医基本脉象诊断信息在特定编码体系中的代码</w:t>
            </w:r>
          </w:p>
        </w:tc>
        <w:tc>
          <w:tcPr>
            <w:tcW w:w="885" w:type="dxa"/>
          </w:tcPr>
          <w:p w14:paraId="2482AD3E" w14:textId="77777777" w:rsidR="00876AD6" w:rsidRDefault="00876AD6" w:rsidP="007362AD">
            <w:pPr>
              <w:pStyle w:val="affffffffffff0"/>
              <w:spacing w:before="156" w:after="156"/>
              <w:ind w:firstLineChars="0" w:firstLine="0"/>
            </w:pPr>
            <w:r>
              <w:t>S3</w:t>
            </w:r>
          </w:p>
        </w:tc>
        <w:tc>
          <w:tcPr>
            <w:tcW w:w="1065" w:type="dxa"/>
          </w:tcPr>
          <w:p w14:paraId="443CF2CC" w14:textId="77777777" w:rsidR="00876AD6" w:rsidRDefault="00876AD6" w:rsidP="007362AD">
            <w:pPr>
              <w:pStyle w:val="affffffffffff0"/>
              <w:spacing w:before="156" w:after="156"/>
              <w:ind w:firstLineChars="0" w:firstLine="0"/>
            </w:pPr>
            <w:r>
              <w:t>N2</w:t>
            </w:r>
          </w:p>
        </w:tc>
        <w:tc>
          <w:tcPr>
            <w:tcW w:w="1373" w:type="dxa"/>
          </w:tcPr>
          <w:p w14:paraId="713B5CB0" w14:textId="77777777" w:rsidR="00876AD6" w:rsidRDefault="00876AD6" w:rsidP="007362AD">
            <w:pPr>
              <w:pStyle w:val="affffffffffff0"/>
              <w:spacing w:before="156" w:after="156"/>
              <w:ind w:firstLineChars="0" w:firstLine="0"/>
            </w:pPr>
            <w:r>
              <w:t xml:space="preserve">T/CIATCM 011 </w:t>
            </w:r>
            <w:r>
              <w:rPr>
                <w:rFonts w:hint="eastAsia"/>
              </w:rPr>
              <w:t>中医脉象诊断信息分类与代码</w:t>
            </w:r>
          </w:p>
        </w:tc>
      </w:tr>
      <w:tr w:rsidR="00876AD6" w14:paraId="11168295" w14:textId="77777777" w:rsidTr="00876AD6">
        <w:trPr>
          <w:jc w:val="center"/>
        </w:trPr>
        <w:tc>
          <w:tcPr>
            <w:tcW w:w="1555" w:type="dxa"/>
          </w:tcPr>
          <w:p w14:paraId="2FEDA9D4" w14:textId="77777777" w:rsidR="00876AD6" w:rsidRDefault="00876AD6" w:rsidP="007362AD">
            <w:pPr>
              <w:pStyle w:val="affffffffffff0"/>
              <w:spacing w:before="156" w:after="156"/>
              <w:ind w:firstLineChars="0" w:firstLine="0"/>
            </w:pPr>
            <w:r>
              <w:t>TCM022.02.000.1.68</w:t>
            </w:r>
          </w:p>
        </w:tc>
        <w:tc>
          <w:tcPr>
            <w:tcW w:w="1245" w:type="dxa"/>
          </w:tcPr>
          <w:p w14:paraId="4B98F398" w14:textId="77777777" w:rsidR="00876AD6" w:rsidRDefault="00876AD6" w:rsidP="007362AD">
            <w:pPr>
              <w:pStyle w:val="affffffffffff0"/>
              <w:spacing w:before="156" w:after="156"/>
              <w:ind w:firstLineChars="0" w:firstLine="0"/>
            </w:pPr>
          </w:p>
        </w:tc>
        <w:tc>
          <w:tcPr>
            <w:tcW w:w="1164" w:type="dxa"/>
          </w:tcPr>
          <w:p w14:paraId="45C5F64B" w14:textId="77777777" w:rsidR="00876AD6" w:rsidRDefault="00876AD6" w:rsidP="007362AD">
            <w:pPr>
              <w:pStyle w:val="affffffffffff0"/>
              <w:spacing w:before="156" w:after="156"/>
              <w:ind w:firstLineChars="0" w:firstLine="0"/>
            </w:pPr>
            <w:r>
              <w:rPr>
                <w:rFonts w:hint="eastAsia"/>
              </w:rPr>
              <w:t>中医病因分类代码</w:t>
            </w:r>
          </w:p>
        </w:tc>
        <w:tc>
          <w:tcPr>
            <w:tcW w:w="3119" w:type="dxa"/>
          </w:tcPr>
          <w:p w14:paraId="5686808C" w14:textId="77777777" w:rsidR="00876AD6" w:rsidRDefault="00876AD6" w:rsidP="007362AD">
            <w:pPr>
              <w:pStyle w:val="affffffffffff0"/>
              <w:spacing w:before="156" w:after="156"/>
              <w:ind w:firstLineChars="0" w:firstLine="0"/>
            </w:pPr>
            <w:r>
              <w:rPr>
                <w:rFonts w:hint="eastAsia"/>
              </w:rPr>
              <w:t>中医临床诊断中导致人体发生疾病的原因在特定编码体系中的代码</w:t>
            </w:r>
          </w:p>
        </w:tc>
        <w:tc>
          <w:tcPr>
            <w:tcW w:w="885" w:type="dxa"/>
          </w:tcPr>
          <w:p w14:paraId="00FE6AE2" w14:textId="77777777" w:rsidR="00876AD6" w:rsidRDefault="00876AD6" w:rsidP="007362AD">
            <w:pPr>
              <w:pStyle w:val="affffffffffff0"/>
              <w:spacing w:before="156" w:after="156"/>
              <w:ind w:firstLineChars="0" w:firstLine="0"/>
            </w:pPr>
            <w:r>
              <w:t>S3</w:t>
            </w:r>
          </w:p>
        </w:tc>
        <w:tc>
          <w:tcPr>
            <w:tcW w:w="1065" w:type="dxa"/>
          </w:tcPr>
          <w:p w14:paraId="3B57026B" w14:textId="77777777" w:rsidR="00876AD6" w:rsidRDefault="00876AD6" w:rsidP="007362AD">
            <w:pPr>
              <w:pStyle w:val="affffffffffff0"/>
              <w:spacing w:before="156" w:after="156"/>
              <w:ind w:firstLineChars="0" w:firstLine="0"/>
            </w:pPr>
            <w:r>
              <w:t>N3</w:t>
            </w:r>
          </w:p>
        </w:tc>
        <w:tc>
          <w:tcPr>
            <w:tcW w:w="1373" w:type="dxa"/>
          </w:tcPr>
          <w:p w14:paraId="1404A40F" w14:textId="77777777" w:rsidR="00876AD6" w:rsidRDefault="00876AD6" w:rsidP="007362AD">
            <w:pPr>
              <w:pStyle w:val="affffffffffff0"/>
              <w:spacing w:before="156" w:after="156"/>
              <w:ind w:firstLineChars="0" w:firstLine="0"/>
            </w:pPr>
            <w:r>
              <w:t>T/CIATCM003CV05.01.538</w:t>
            </w:r>
            <w:r>
              <w:rPr>
                <w:rFonts w:hint="eastAsia"/>
              </w:rPr>
              <w:t>中医病因分类代码表</w:t>
            </w:r>
          </w:p>
        </w:tc>
      </w:tr>
      <w:tr w:rsidR="00876AD6" w14:paraId="45668733" w14:textId="77777777" w:rsidTr="00876AD6">
        <w:trPr>
          <w:jc w:val="center"/>
        </w:trPr>
        <w:tc>
          <w:tcPr>
            <w:tcW w:w="1555" w:type="dxa"/>
          </w:tcPr>
          <w:p w14:paraId="279C4B46" w14:textId="77777777" w:rsidR="00876AD6" w:rsidRDefault="00876AD6" w:rsidP="007362AD">
            <w:pPr>
              <w:pStyle w:val="affffffffffff0"/>
              <w:spacing w:before="156" w:after="156"/>
              <w:ind w:firstLineChars="0" w:firstLine="0"/>
            </w:pPr>
            <w:r>
              <w:t>TCM022.02.000.1.69</w:t>
            </w:r>
          </w:p>
        </w:tc>
        <w:tc>
          <w:tcPr>
            <w:tcW w:w="1245" w:type="dxa"/>
          </w:tcPr>
          <w:p w14:paraId="3200784C" w14:textId="77777777" w:rsidR="00876AD6" w:rsidRDefault="00876AD6" w:rsidP="007362AD">
            <w:pPr>
              <w:pStyle w:val="affffffffffff0"/>
              <w:spacing w:before="156" w:after="156"/>
              <w:ind w:firstLineChars="0" w:firstLine="0"/>
            </w:pPr>
          </w:p>
        </w:tc>
        <w:tc>
          <w:tcPr>
            <w:tcW w:w="1164" w:type="dxa"/>
          </w:tcPr>
          <w:p w14:paraId="5713DA78" w14:textId="77777777" w:rsidR="00876AD6" w:rsidRDefault="00876AD6" w:rsidP="007362AD">
            <w:pPr>
              <w:pStyle w:val="affffffffffff0"/>
              <w:spacing w:before="156" w:after="156"/>
              <w:ind w:firstLineChars="0" w:firstLine="0"/>
            </w:pPr>
            <w:r>
              <w:rPr>
                <w:rFonts w:hint="eastAsia"/>
              </w:rPr>
              <w:t>中医辨证方法代码</w:t>
            </w:r>
          </w:p>
        </w:tc>
        <w:tc>
          <w:tcPr>
            <w:tcW w:w="3119" w:type="dxa"/>
          </w:tcPr>
          <w:p w14:paraId="2FB105C9" w14:textId="77777777" w:rsidR="00876AD6" w:rsidRDefault="00876AD6" w:rsidP="007362AD">
            <w:pPr>
              <w:pStyle w:val="affffffffffff0"/>
              <w:spacing w:before="156" w:after="156"/>
              <w:ind w:firstLineChars="0" w:firstLine="0"/>
            </w:pPr>
            <w:r>
              <w:rPr>
                <w:rFonts w:hint="eastAsia"/>
              </w:rPr>
              <w:t>以中医学理论为指导，对四诊所得的资料进行综合分析，辨别为</w:t>
            </w:r>
            <w:proofErr w:type="gramStart"/>
            <w:r>
              <w:rPr>
                <w:rFonts w:hint="eastAsia"/>
              </w:rPr>
              <w:t>何种证</w:t>
            </w:r>
            <w:proofErr w:type="gramEnd"/>
            <w:r>
              <w:rPr>
                <w:rFonts w:hint="eastAsia"/>
              </w:rPr>
              <w:t>候的思维方法在特定编码体系中的代码</w:t>
            </w:r>
          </w:p>
        </w:tc>
        <w:tc>
          <w:tcPr>
            <w:tcW w:w="885" w:type="dxa"/>
          </w:tcPr>
          <w:p w14:paraId="3537C1D8" w14:textId="77777777" w:rsidR="00876AD6" w:rsidRDefault="00876AD6" w:rsidP="007362AD">
            <w:pPr>
              <w:pStyle w:val="affffffffffff0"/>
              <w:spacing w:before="156" w:after="156"/>
              <w:ind w:firstLineChars="0" w:firstLine="0"/>
            </w:pPr>
            <w:r>
              <w:t>S3</w:t>
            </w:r>
          </w:p>
        </w:tc>
        <w:tc>
          <w:tcPr>
            <w:tcW w:w="1065" w:type="dxa"/>
          </w:tcPr>
          <w:p w14:paraId="37143C6F" w14:textId="77777777" w:rsidR="00876AD6" w:rsidRDefault="00876AD6" w:rsidP="007362AD">
            <w:pPr>
              <w:pStyle w:val="affffffffffff0"/>
              <w:spacing w:before="156" w:after="156"/>
              <w:ind w:firstLineChars="0" w:firstLine="0"/>
            </w:pPr>
            <w:r>
              <w:t>N1</w:t>
            </w:r>
          </w:p>
        </w:tc>
        <w:tc>
          <w:tcPr>
            <w:tcW w:w="1373" w:type="dxa"/>
          </w:tcPr>
          <w:p w14:paraId="1E5F344F" w14:textId="77777777" w:rsidR="00876AD6" w:rsidRDefault="00876AD6" w:rsidP="007362AD">
            <w:pPr>
              <w:pStyle w:val="affffffffffff0"/>
              <w:spacing w:before="156" w:after="156"/>
              <w:ind w:firstLineChars="0" w:firstLine="0"/>
            </w:pPr>
            <w:r>
              <w:t xml:space="preserve">T/CIATCM003CV05.01.535 </w:t>
            </w:r>
            <w:r>
              <w:rPr>
                <w:rFonts w:hint="eastAsia"/>
              </w:rPr>
              <w:t>中医辨证方法代码表</w:t>
            </w:r>
          </w:p>
        </w:tc>
      </w:tr>
      <w:tr w:rsidR="00876AD6" w14:paraId="0D912768" w14:textId="77777777" w:rsidTr="00876AD6">
        <w:trPr>
          <w:jc w:val="center"/>
        </w:trPr>
        <w:tc>
          <w:tcPr>
            <w:tcW w:w="1555" w:type="dxa"/>
          </w:tcPr>
          <w:p w14:paraId="095D9AD4" w14:textId="77777777" w:rsidR="00876AD6" w:rsidRDefault="00876AD6" w:rsidP="007362AD">
            <w:pPr>
              <w:pStyle w:val="affffffffffff0"/>
              <w:spacing w:before="156" w:after="156"/>
              <w:ind w:firstLineChars="0" w:firstLine="0"/>
            </w:pPr>
            <w:r>
              <w:t>TCM022.02.000.1.70</w:t>
            </w:r>
          </w:p>
        </w:tc>
        <w:tc>
          <w:tcPr>
            <w:tcW w:w="1245" w:type="dxa"/>
          </w:tcPr>
          <w:p w14:paraId="67096EAF" w14:textId="77777777" w:rsidR="00876AD6" w:rsidRDefault="00876AD6" w:rsidP="007362AD">
            <w:pPr>
              <w:pStyle w:val="affffffffffff0"/>
              <w:spacing w:before="156" w:after="156"/>
              <w:ind w:firstLineChars="0" w:firstLine="0"/>
            </w:pPr>
          </w:p>
        </w:tc>
        <w:tc>
          <w:tcPr>
            <w:tcW w:w="1164" w:type="dxa"/>
          </w:tcPr>
          <w:p w14:paraId="6FE82E33" w14:textId="77777777" w:rsidR="00876AD6" w:rsidRDefault="00876AD6" w:rsidP="007362AD">
            <w:pPr>
              <w:pStyle w:val="affffffffffff0"/>
              <w:spacing w:before="156" w:after="156"/>
              <w:ind w:firstLineChars="0" w:firstLine="0"/>
            </w:pPr>
            <w:r>
              <w:rPr>
                <w:rFonts w:hint="eastAsia"/>
              </w:rPr>
              <w:t>中医基本病机代码</w:t>
            </w:r>
          </w:p>
        </w:tc>
        <w:tc>
          <w:tcPr>
            <w:tcW w:w="3119" w:type="dxa"/>
          </w:tcPr>
          <w:p w14:paraId="394159AE" w14:textId="77777777" w:rsidR="00876AD6" w:rsidRDefault="00876AD6" w:rsidP="007362AD">
            <w:pPr>
              <w:pStyle w:val="affffffffffff0"/>
              <w:spacing w:before="156" w:after="156"/>
              <w:ind w:firstLineChars="0" w:firstLine="0"/>
            </w:pPr>
            <w:r>
              <w:rPr>
                <w:rFonts w:hint="eastAsia"/>
              </w:rPr>
              <w:t>中医临床诊断中的个体疾病发生、发展、变化的机理在特定编码体系中的代码</w:t>
            </w:r>
          </w:p>
        </w:tc>
        <w:tc>
          <w:tcPr>
            <w:tcW w:w="885" w:type="dxa"/>
          </w:tcPr>
          <w:p w14:paraId="1B1A4B7E" w14:textId="77777777" w:rsidR="00876AD6" w:rsidRDefault="00876AD6" w:rsidP="007362AD">
            <w:pPr>
              <w:pStyle w:val="affffffffffff0"/>
              <w:spacing w:before="156" w:after="156"/>
              <w:ind w:firstLineChars="0" w:firstLine="0"/>
            </w:pPr>
            <w:r>
              <w:t>S3</w:t>
            </w:r>
          </w:p>
        </w:tc>
        <w:tc>
          <w:tcPr>
            <w:tcW w:w="1065" w:type="dxa"/>
          </w:tcPr>
          <w:p w14:paraId="5ACEEE19" w14:textId="77777777" w:rsidR="00876AD6" w:rsidRDefault="00876AD6" w:rsidP="007362AD">
            <w:pPr>
              <w:pStyle w:val="affffffffffff0"/>
              <w:spacing w:before="156" w:after="156"/>
              <w:ind w:firstLineChars="0" w:firstLine="0"/>
            </w:pPr>
            <w:r>
              <w:t>N1</w:t>
            </w:r>
          </w:p>
        </w:tc>
        <w:tc>
          <w:tcPr>
            <w:tcW w:w="1373" w:type="dxa"/>
          </w:tcPr>
          <w:p w14:paraId="4F91204E" w14:textId="77777777" w:rsidR="00876AD6" w:rsidRDefault="00876AD6" w:rsidP="007362AD">
            <w:pPr>
              <w:pStyle w:val="affffffffffff0"/>
              <w:spacing w:before="156" w:after="156"/>
              <w:ind w:firstLineChars="0" w:firstLine="0"/>
            </w:pPr>
            <w:r>
              <w:t xml:space="preserve">T/CIATCM003CV05.01.536 </w:t>
            </w:r>
            <w:r>
              <w:rPr>
                <w:rFonts w:hint="eastAsia"/>
              </w:rPr>
              <w:t>中医基本病机代码表</w:t>
            </w:r>
          </w:p>
        </w:tc>
      </w:tr>
      <w:tr w:rsidR="00876AD6" w14:paraId="09240C49" w14:textId="77777777" w:rsidTr="00876AD6">
        <w:trPr>
          <w:jc w:val="center"/>
        </w:trPr>
        <w:tc>
          <w:tcPr>
            <w:tcW w:w="1555" w:type="dxa"/>
          </w:tcPr>
          <w:p w14:paraId="14A176CF" w14:textId="77777777" w:rsidR="00876AD6" w:rsidRDefault="00876AD6" w:rsidP="007362AD">
            <w:pPr>
              <w:pStyle w:val="affffffffffff0"/>
              <w:spacing w:before="156" w:after="156"/>
              <w:ind w:firstLineChars="0" w:firstLine="0"/>
            </w:pPr>
            <w:r>
              <w:t>TCM022.02.000.1.71</w:t>
            </w:r>
          </w:p>
        </w:tc>
        <w:tc>
          <w:tcPr>
            <w:tcW w:w="1245" w:type="dxa"/>
          </w:tcPr>
          <w:p w14:paraId="11579541" w14:textId="77777777" w:rsidR="00876AD6" w:rsidRDefault="00876AD6" w:rsidP="007362AD">
            <w:pPr>
              <w:pStyle w:val="affffffffffff0"/>
              <w:spacing w:before="156" w:after="156"/>
              <w:ind w:firstLineChars="0" w:firstLine="0"/>
            </w:pPr>
          </w:p>
        </w:tc>
        <w:tc>
          <w:tcPr>
            <w:tcW w:w="1164" w:type="dxa"/>
          </w:tcPr>
          <w:p w14:paraId="68059EF9" w14:textId="77777777" w:rsidR="00876AD6" w:rsidRDefault="00876AD6" w:rsidP="007362AD">
            <w:pPr>
              <w:pStyle w:val="affffffffffff0"/>
              <w:spacing w:before="156" w:after="156"/>
              <w:ind w:firstLineChars="0" w:firstLine="0"/>
            </w:pPr>
            <w:r>
              <w:rPr>
                <w:rFonts w:hint="eastAsia"/>
              </w:rPr>
              <w:t>中医体质辨识</w:t>
            </w:r>
          </w:p>
        </w:tc>
        <w:tc>
          <w:tcPr>
            <w:tcW w:w="3119" w:type="dxa"/>
          </w:tcPr>
          <w:p w14:paraId="3AB0B7C9" w14:textId="77777777" w:rsidR="00876AD6" w:rsidRDefault="00876AD6" w:rsidP="007362AD">
            <w:pPr>
              <w:pStyle w:val="affffffffffff0"/>
              <w:spacing w:before="156" w:after="156"/>
              <w:ind w:firstLineChars="0" w:firstLine="0"/>
            </w:pPr>
            <w:r>
              <w:rPr>
                <w:rFonts w:hint="eastAsia"/>
              </w:rPr>
              <w:t>标识患者中医体质辨识分类的具体描述</w:t>
            </w:r>
          </w:p>
        </w:tc>
        <w:tc>
          <w:tcPr>
            <w:tcW w:w="885" w:type="dxa"/>
          </w:tcPr>
          <w:p w14:paraId="28876121" w14:textId="77777777" w:rsidR="00876AD6" w:rsidRDefault="00876AD6" w:rsidP="007362AD">
            <w:pPr>
              <w:pStyle w:val="affffffffffff0"/>
              <w:spacing w:before="156" w:after="156"/>
              <w:ind w:firstLineChars="0" w:firstLine="0"/>
            </w:pPr>
            <w:r>
              <w:t>S3</w:t>
            </w:r>
          </w:p>
        </w:tc>
        <w:tc>
          <w:tcPr>
            <w:tcW w:w="1065" w:type="dxa"/>
          </w:tcPr>
          <w:p w14:paraId="6CA5F0EC" w14:textId="77777777" w:rsidR="00876AD6" w:rsidRDefault="00876AD6" w:rsidP="007362AD">
            <w:pPr>
              <w:pStyle w:val="affffffffffff0"/>
              <w:spacing w:before="156" w:after="156"/>
              <w:ind w:firstLineChars="0" w:firstLine="0"/>
            </w:pPr>
            <w:r>
              <w:t>AN..100</w:t>
            </w:r>
          </w:p>
        </w:tc>
        <w:tc>
          <w:tcPr>
            <w:tcW w:w="1373" w:type="dxa"/>
          </w:tcPr>
          <w:p w14:paraId="351887F2" w14:textId="77777777" w:rsidR="00876AD6" w:rsidRDefault="00876AD6" w:rsidP="007362AD">
            <w:pPr>
              <w:pStyle w:val="affffffffffff0"/>
              <w:spacing w:before="156" w:after="156"/>
              <w:ind w:firstLineChars="0" w:firstLine="0"/>
            </w:pPr>
            <w:r>
              <w:rPr>
                <w:rFonts w:hint="eastAsia"/>
              </w:rPr>
              <w:t>中医体质辨识分类代码表</w:t>
            </w:r>
          </w:p>
        </w:tc>
      </w:tr>
      <w:tr w:rsidR="00876AD6" w14:paraId="78746BE6" w14:textId="77777777" w:rsidTr="00876AD6">
        <w:trPr>
          <w:jc w:val="center"/>
        </w:trPr>
        <w:tc>
          <w:tcPr>
            <w:tcW w:w="1555" w:type="dxa"/>
          </w:tcPr>
          <w:p w14:paraId="46F7F6EE" w14:textId="77777777" w:rsidR="00876AD6" w:rsidRDefault="00876AD6" w:rsidP="007362AD">
            <w:pPr>
              <w:pStyle w:val="affffffffffff0"/>
              <w:spacing w:before="156" w:after="156"/>
              <w:ind w:firstLineChars="0" w:firstLine="0"/>
            </w:pPr>
            <w:r>
              <w:t>TCM022.02.000.1.72</w:t>
            </w:r>
          </w:p>
        </w:tc>
        <w:tc>
          <w:tcPr>
            <w:tcW w:w="1245" w:type="dxa"/>
          </w:tcPr>
          <w:p w14:paraId="31C8DAF5" w14:textId="77777777" w:rsidR="00876AD6" w:rsidRDefault="00876AD6" w:rsidP="007362AD">
            <w:pPr>
              <w:pStyle w:val="affffffffffff0"/>
              <w:spacing w:before="156" w:after="156"/>
              <w:ind w:firstLineChars="0" w:firstLine="0"/>
            </w:pPr>
          </w:p>
        </w:tc>
        <w:tc>
          <w:tcPr>
            <w:tcW w:w="1164" w:type="dxa"/>
          </w:tcPr>
          <w:p w14:paraId="0184C253" w14:textId="77777777" w:rsidR="00876AD6" w:rsidRDefault="00876AD6" w:rsidP="007362AD">
            <w:pPr>
              <w:pStyle w:val="affffffffffff0"/>
              <w:spacing w:before="156" w:after="156"/>
              <w:ind w:firstLineChars="0" w:firstLine="0"/>
            </w:pPr>
            <w:r>
              <w:rPr>
                <w:rFonts w:hint="eastAsia"/>
              </w:rPr>
              <w:t>体质影响因素代码</w:t>
            </w:r>
          </w:p>
        </w:tc>
        <w:tc>
          <w:tcPr>
            <w:tcW w:w="3119" w:type="dxa"/>
          </w:tcPr>
          <w:p w14:paraId="5D1F8B0B" w14:textId="77777777" w:rsidR="00876AD6" w:rsidRDefault="00876AD6" w:rsidP="007362AD">
            <w:pPr>
              <w:pStyle w:val="affffffffffff0"/>
              <w:spacing w:before="156" w:after="156"/>
              <w:ind w:firstLineChars="0" w:firstLine="0"/>
            </w:pPr>
            <w:r>
              <w:rPr>
                <w:rFonts w:hint="eastAsia"/>
              </w:rPr>
              <w:t>中医体质辨识中的体质影响因素在特定编码体系中的代码</w:t>
            </w:r>
          </w:p>
        </w:tc>
        <w:tc>
          <w:tcPr>
            <w:tcW w:w="885" w:type="dxa"/>
          </w:tcPr>
          <w:p w14:paraId="1E261B3D" w14:textId="77777777" w:rsidR="00876AD6" w:rsidRDefault="00876AD6" w:rsidP="007362AD">
            <w:pPr>
              <w:pStyle w:val="affffffffffff0"/>
              <w:spacing w:before="156" w:after="156"/>
              <w:ind w:firstLineChars="0" w:firstLine="0"/>
            </w:pPr>
            <w:r>
              <w:t>S3</w:t>
            </w:r>
          </w:p>
        </w:tc>
        <w:tc>
          <w:tcPr>
            <w:tcW w:w="1065" w:type="dxa"/>
          </w:tcPr>
          <w:p w14:paraId="36EFA3DD" w14:textId="77777777" w:rsidR="00876AD6" w:rsidRDefault="00876AD6" w:rsidP="007362AD">
            <w:pPr>
              <w:pStyle w:val="affffffffffff0"/>
              <w:spacing w:before="156" w:after="156"/>
              <w:ind w:firstLineChars="0" w:firstLine="0"/>
            </w:pPr>
            <w:r>
              <w:t>N1</w:t>
            </w:r>
          </w:p>
        </w:tc>
        <w:tc>
          <w:tcPr>
            <w:tcW w:w="1373" w:type="dxa"/>
          </w:tcPr>
          <w:p w14:paraId="226E31AD" w14:textId="77777777" w:rsidR="00876AD6" w:rsidRDefault="00876AD6" w:rsidP="007362AD">
            <w:pPr>
              <w:pStyle w:val="affffffffffff0"/>
              <w:spacing w:before="156" w:after="156"/>
              <w:ind w:firstLineChars="0" w:firstLine="0"/>
            </w:pPr>
            <w:r>
              <w:t xml:space="preserve">T/CIATCM003CV05.01.543 </w:t>
            </w:r>
            <w:r>
              <w:rPr>
                <w:rFonts w:hint="eastAsia"/>
              </w:rPr>
              <w:t>体质影响因素代码表</w:t>
            </w:r>
          </w:p>
        </w:tc>
      </w:tr>
      <w:tr w:rsidR="00876AD6" w14:paraId="6D717E17" w14:textId="77777777" w:rsidTr="00876AD6">
        <w:trPr>
          <w:jc w:val="center"/>
        </w:trPr>
        <w:tc>
          <w:tcPr>
            <w:tcW w:w="1555" w:type="dxa"/>
          </w:tcPr>
          <w:p w14:paraId="255C3D49" w14:textId="77777777" w:rsidR="00876AD6" w:rsidRDefault="00876AD6" w:rsidP="007362AD">
            <w:pPr>
              <w:pStyle w:val="affffffffffff0"/>
              <w:spacing w:before="156" w:after="156"/>
              <w:ind w:firstLineChars="0" w:firstLine="0"/>
            </w:pPr>
            <w:r>
              <w:lastRenderedPageBreak/>
              <w:t>TCM022.02.000.1.73</w:t>
            </w:r>
          </w:p>
        </w:tc>
        <w:tc>
          <w:tcPr>
            <w:tcW w:w="1245" w:type="dxa"/>
          </w:tcPr>
          <w:p w14:paraId="5EA7CE31" w14:textId="77777777" w:rsidR="00876AD6" w:rsidRDefault="00876AD6" w:rsidP="007362AD">
            <w:pPr>
              <w:pStyle w:val="affffffffffff0"/>
              <w:spacing w:before="156" w:after="156"/>
              <w:ind w:firstLineChars="0" w:firstLine="0"/>
            </w:pPr>
          </w:p>
        </w:tc>
        <w:tc>
          <w:tcPr>
            <w:tcW w:w="1164" w:type="dxa"/>
          </w:tcPr>
          <w:p w14:paraId="669E223D" w14:textId="77777777" w:rsidR="00876AD6" w:rsidRDefault="00876AD6" w:rsidP="007362AD">
            <w:pPr>
              <w:pStyle w:val="affffffffffff0"/>
              <w:spacing w:before="156" w:after="156"/>
              <w:ind w:firstLineChars="0" w:firstLine="0"/>
            </w:pPr>
            <w:r>
              <w:rPr>
                <w:rFonts w:hint="eastAsia"/>
              </w:rPr>
              <w:t>中医发病类型代码</w:t>
            </w:r>
          </w:p>
        </w:tc>
        <w:tc>
          <w:tcPr>
            <w:tcW w:w="3119" w:type="dxa"/>
          </w:tcPr>
          <w:p w14:paraId="5B946257" w14:textId="77777777" w:rsidR="00876AD6" w:rsidRDefault="00876AD6" w:rsidP="007362AD">
            <w:pPr>
              <w:pStyle w:val="affffffffffff0"/>
              <w:spacing w:before="156" w:after="156"/>
              <w:ind w:firstLineChars="0" w:firstLine="0"/>
            </w:pPr>
            <w:r>
              <w:rPr>
                <w:rFonts w:hint="eastAsia"/>
              </w:rPr>
              <w:t>中医临床诊断中个体疾病发生类型在特定编码体系中的代码</w:t>
            </w:r>
          </w:p>
        </w:tc>
        <w:tc>
          <w:tcPr>
            <w:tcW w:w="885" w:type="dxa"/>
          </w:tcPr>
          <w:p w14:paraId="668D77D3" w14:textId="77777777" w:rsidR="00876AD6" w:rsidRDefault="00876AD6" w:rsidP="007362AD">
            <w:pPr>
              <w:pStyle w:val="affffffffffff0"/>
              <w:spacing w:before="156" w:after="156"/>
              <w:ind w:firstLineChars="0" w:firstLine="0"/>
            </w:pPr>
            <w:r>
              <w:t>S3</w:t>
            </w:r>
          </w:p>
        </w:tc>
        <w:tc>
          <w:tcPr>
            <w:tcW w:w="1065" w:type="dxa"/>
          </w:tcPr>
          <w:p w14:paraId="5C3AB9C9" w14:textId="77777777" w:rsidR="00876AD6" w:rsidRDefault="00876AD6" w:rsidP="007362AD">
            <w:pPr>
              <w:pStyle w:val="affffffffffff0"/>
              <w:spacing w:before="156" w:after="156"/>
              <w:ind w:firstLineChars="0" w:firstLine="0"/>
            </w:pPr>
            <w:r>
              <w:t>N1</w:t>
            </w:r>
          </w:p>
        </w:tc>
        <w:tc>
          <w:tcPr>
            <w:tcW w:w="1373" w:type="dxa"/>
          </w:tcPr>
          <w:p w14:paraId="53F62F95" w14:textId="77777777" w:rsidR="00876AD6" w:rsidRDefault="00876AD6" w:rsidP="007362AD">
            <w:pPr>
              <w:pStyle w:val="affffffffffff0"/>
              <w:spacing w:before="156" w:after="156"/>
              <w:ind w:firstLineChars="0" w:firstLine="0"/>
            </w:pPr>
            <w:r>
              <w:t xml:space="preserve">T/CIATCM003CV05.01.539 </w:t>
            </w:r>
            <w:r>
              <w:rPr>
                <w:rFonts w:hint="eastAsia"/>
              </w:rPr>
              <w:t>中医</w:t>
            </w:r>
          </w:p>
          <w:p w14:paraId="268C3F9F" w14:textId="77777777" w:rsidR="00876AD6" w:rsidRDefault="00876AD6" w:rsidP="007362AD">
            <w:pPr>
              <w:pStyle w:val="affffffffffff0"/>
              <w:spacing w:before="156" w:after="156"/>
              <w:ind w:firstLineChars="0" w:firstLine="0"/>
            </w:pPr>
            <w:r>
              <w:rPr>
                <w:rFonts w:hint="eastAsia"/>
              </w:rPr>
              <w:t>发病类型代码表</w:t>
            </w:r>
          </w:p>
        </w:tc>
      </w:tr>
      <w:tr w:rsidR="00876AD6" w14:paraId="7975AD5D" w14:textId="77777777" w:rsidTr="00876AD6">
        <w:trPr>
          <w:jc w:val="center"/>
        </w:trPr>
        <w:tc>
          <w:tcPr>
            <w:tcW w:w="1555" w:type="dxa"/>
          </w:tcPr>
          <w:p w14:paraId="35FF3590" w14:textId="77777777" w:rsidR="00876AD6" w:rsidRDefault="00876AD6" w:rsidP="007362AD">
            <w:pPr>
              <w:pStyle w:val="affffffffffff0"/>
              <w:spacing w:before="156" w:after="156"/>
              <w:ind w:firstLineChars="0" w:firstLine="0"/>
            </w:pPr>
            <w:r>
              <w:t>TCM022.02.000.1.74</w:t>
            </w:r>
          </w:p>
        </w:tc>
        <w:tc>
          <w:tcPr>
            <w:tcW w:w="1245" w:type="dxa"/>
          </w:tcPr>
          <w:p w14:paraId="1AB69CDF" w14:textId="77777777" w:rsidR="00876AD6" w:rsidRDefault="00876AD6" w:rsidP="007362AD">
            <w:pPr>
              <w:pStyle w:val="affffffffffff0"/>
              <w:spacing w:before="156" w:after="156"/>
              <w:ind w:firstLineChars="0" w:firstLine="0"/>
            </w:pPr>
          </w:p>
        </w:tc>
        <w:tc>
          <w:tcPr>
            <w:tcW w:w="1164" w:type="dxa"/>
          </w:tcPr>
          <w:p w14:paraId="6AACDC65" w14:textId="77777777" w:rsidR="00876AD6" w:rsidRDefault="00876AD6" w:rsidP="007362AD">
            <w:pPr>
              <w:pStyle w:val="affffffffffff0"/>
              <w:spacing w:before="156" w:after="156"/>
              <w:ind w:firstLineChars="0" w:firstLine="0"/>
            </w:pPr>
            <w:r>
              <w:rPr>
                <w:rFonts w:hint="eastAsia"/>
              </w:rPr>
              <w:t>中医发病形式代码</w:t>
            </w:r>
          </w:p>
        </w:tc>
        <w:tc>
          <w:tcPr>
            <w:tcW w:w="3119" w:type="dxa"/>
          </w:tcPr>
          <w:p w14:paraId="048FF02D" w14:textId="77777777" w:rsidR="00876AD6" w:rsidRDefault="00876AD6" w:rsidP="007362AD">
            <w:pPr>
              <w:pStyle w:val="affffffffffff0"/>
              <w:spacing w:before="156" w:after="156"/>
              <w:ind w:firstLineChars="0" w:firstLine="0"/>
            </w:pPr>
            <w:r>
              <w:rPr>
                <w:rFonts w:hint="eastAsia"/>
              </w:rPr>
              <w:t>中医临床诊断中个体疾病发生形式在特定编码体系中的代码</w:t>
            </w:r>
          </w:p>
        </w:tc>
        <w:tc>
          <w:tcPr>
            <w:tcW w:w="885" w:type="dxa"/>
          </w:tcPr>
          <w:p w14:paraId="20FDADE4" w14:textId="77777777" w:rsidR="00876AD6" w:rsidRDefault="00876AD6" w:rsidP="007362AD">
            <w:pPr>
              <w:pStyle w:val="affffffffffff0"/>
              <w:spacing w:before="156" w:after="156"/>
              <w:ind w:firstLineChars="0" w:firstLine="0"/>
            </w:pPr>
            <w:r>
              <w:t>S3</w:t>
            </w:r>
          </w:p>
        </w:tc>
        <w:tc>
          <w:tcPr>
            <w:tcW w:w="1065" w:type="dxa"/>
          </w:tcPr>
          <w:p w14:paraId="3F04B881" w14:textId="77777777" w:rsidR="00876AD6" w:rsidRDefault="00876AD6" w:rsidP="007362AD">
            <w:pPr>
              <w:pStyle w:val="affffffffffff0"/>
              <w:spacing w:before="156" w:after="156"/>
              <w:ind w:firstLineChars="0" w:firstLine="0"/>
            </w:pPr>
            <w:r>
              <w:t>N1</w:t>
            </w:r>
          </w:p>
        </w:tc>
        <w:tc>
          <w:tcPr>
            <w:tcW w:w="1373" w:type="dxa"/>
          </w:tcPr>
          <w:p w14:paraId="3326FAF1" w14:textId="77777777" w:rsidR="00876AD6" w:rsidRDefault="00876AD6" w:rsidP="007362AD">
            <w:pPr>
              <w:pStyle w:val="affffffffffff0"/>
              <w:spacing w:before="156" w:after="156"/>
              <w:ind w:firstLineChars="0" w:firstLine="0"/>
            </w:pPr>
            <w:r>
              <w:t xml:space="preserve">T/CIATCM003CV05.01.540 </w:t>
            </w:r>
            <w:r>
              <w:rPr>
                <w:rFonts w:hint="eastAsia"/>
              </w:rPr>
              <w:t>中医发病形式代码表</w:t>
            </w:r>
          </w:p>
        </w:tc>
      </w:tr>
      <w:tr w:rsidR="00876AD6" w14:paraId="3B1713ED" w14:textId="77777777" w:rsidTr="00876AD6">
        <w:trPr>
          <w:jc w:val="center"/>
        </w:trPr>
        <w:tc>
          <w:tcPr>
            <w:tcW w:w="1555" w:type="dxa"/>
          </w:tcPr>
          <w:p w14:paraId="3288C35E" w14:textId="77777777" w:rsidR="00876AD6" w:rsidRDefault="00876AD6" w:rsidP="007362AD">
            <w:pPr>
              <w:pStyle w:val="affffffffffff0"/>
              <w:spacing w:before="156" w:after="156"/>
              <w:ind w:firstLineChars="0" w:firstLine="0"/>
            </w:pPr>
            <w:r>
              <w:t>TCM022.02.000.1.75</w:t>
            </w:r>
          </w:p>
        </w:tc>
        <w:tc>
          <w:tcPr>
            <w:tcW w:w="1245" w:type="dxa"/>
          </w:tcPr>
          <w:p w14:paraId="43BBCD48" w14:textId="77777777" w:rsidR="00876AD6" w:rsidRDefault="00876AD6" w:rsidP="007362AD">
            <w:pPr>
              <w:pStyle w:val="affffffffffff0"/>
              <w:spacing w:before="156" w:after="156"/>
              <w:ind w:firstLineChars="0" w:firstLine="0"/>
            </w:pPr>
            <w:r>
              <w:t>DE01.00.021.00</w:t>
            </w:r>
          </w:p>
        </w:tc>
        <w:tc>
          <w:tcPr>
            <w:tcW w:w="1164" w:type="dxa"/>
          </w:tcPr>
          <w:p w14:paraId="16BF1EB9" w14:textId="77777777" w:rsidR="00876AD6" w:rsidRDefault="00876AD6" w:rsidP="007362AD">
            <w:pPr>
              <w:pStyle w:val="affffffffffff0"/>
              <w:spacing w:before="156" w:after="156"/>
              <w:ind w:firstLineChars="0" w:firstLine="0"/>
            </w:pPr>
            <w:r>
              <w:rPr>
                <w:rFonts w:hint="eastAsia"/>
              </w:rPr>
              <w:t>居民健康卡号</w:t>
            </w:r>
          </w:p>
        </w:tc>
        <w:tc>
          <w:tcPr>
            <w:tcW w:w="3119" w:type="dxa"/>
          </w:tcPr>
          <w:p w14:paraId="3D0A5156" w14:textId="77777777" w:rsidR="00876AD6" w:rsidRDefault="00876AD6" w:rsidP="007362AD">
            <w:pPr>
              <w:pStyle w:val="affffffffffff0"/>
              <w:spacing w:before="156" w:after="156"/>
              <w:ind w:firstLineChars="0" w:firstLine="0"/>
            </w:pPr>
            <w:r>
              <w:rPr>
                <w:rFonts w:hint="eastAsia"/>
              </w:rPr>
              <w:t>患者持有的全国统一的居民</w:t>
            </w:r>
            <w:proofErr w:type="gramStart"/>
            <w:r>
              <w:rPr>
                <w:rFonts w:hint="eastAsia"/>
              </w:rPr>
              <w:t>健康卡</w:t>
            </w:r>
            <w:proofErr w:type="gramEnd"/>
            <w:r>
              <w:rPr>
                <w:rFonts w:hint="eastAsia"/>
              </w:rPr>
              <w:t>的编号</w:t>
            </w:r>
          </w:p>
        </w:tc>
        <w:tc>
          <w:tcPr>
            <w:tcW w:w="885" w:type="dxa"/>
          </w:tcPr>
          <w:p w14:paraId="4FDF1793" w14:textId="77777777" w:rsidR="00876AD6" w:rsidRDefault="00876AD6" w:rsidP="007362AD">
            <w:pPr>
              <w:pStyle w:val="affffffffffff0"/>
              <w:spacing w:before="156" w:after="156"/>
              <w:ind w:firstLineChars="0" w:firstLine="0"/>
            </w:pPr>
            <w:r>
              <w:t>S1</w:t>
            </w:r>
          </w:p>
        </w:tc>
        <w:tc>
          <w:tcPr>
            <w:tcW w:w="1065" w:type="dxa"/>
          </w:tcPr>
          <w:p w14:paraId="3C98393F" w14:textId="77777777" w:rsidR="00876AD6" w:rsidRDefault="00876AD6" w:rsidP="007362AD">
            <w:pPr>
              <w:pStyle w:val="affffffffffff0"/>
              <w:spacing w:before="156" w:after="156"/>
              <w:ind w:firstLineChars="0" w:firstLine="0"/>
            </w:pPr>
            <w:r>
              <w:t>AN..18</w:t>
            </w:r>
          </w:p>
        </w:tc>
        <w:tc>
          <w:tcPr>
            <w:tcW w:w="1373" w:type="dxa"/>
          </w:tcPr>
          <w:p w14:paraId="36D8ED5F" w14:textId="77777777" w:rsidR="00876AD6" w:rsidRDefault="00876AD6" w:rsidP="007362AD">
            <w:pPr>
              <w:pStyle w:val="affffffffffff0"/>
              <w:spacing w:before="156" w:after="156"/>
              <w:ind w:firstLineChars="0" w:firstLine="0"/>
            </w:pPr>
            <w:r>
              <w:t>—</w:t>
            </w:r>
          </w:p>
        </w:tc>
      </w:tr>
      <w:tr w:rsidR="00876AD6" w14:paraId="777334ED" w14:textId="77777777" w:rsidTr="00876AD6">
        <w:trPr>
          <w:jc w:val="center"/>
        </w:trPr>
        <w:tc>
          <w:tcPr>
            <w:tcW w:w="1555" w:type="dxa"/>
          </w:tcPr>
          <w:p w14:paraId="7F6450B2" w14:textId="77777777" w:rsidR="00876AD6" w:rsidRDefault="00876AD6" w:rsidP="007362AD">
            <w:pPr>
              <w:pStyle w:val="affffffffffff0"/>
              <w:spacing w:before="156" w:after="156"/>
              <w:ind w:firstLineChars="0" w:firstLine="0"/>
            </w:pPr>
            <w:r>
              <w:t>TCM022.02.000.1.2</w:t>
            </w:r>
          </w:p>
        </w:tc>
        <w:tc>
          <w:tcPr>
            <w:tcW w:w="1245" w:type="dxa"/>
          </w:tcPr>
          <w:p w14:paraId="4678C88E" w14:textId="77777777" w:rsidR="00876AD6" w:rsidRDefault="00876AD6" w:rsidP="007362AD">
            <w:pPr>
              <w:pStyle w:val="affffffffffff0"/>
              <w:spacing w:before="156" w:after="156"/>
              <w:ind w:firstLineChars="0" w:firstLine="0"/>
            </w:pPr>
            <w:r>
              <w:t>DE08.10.052.00</w:t>
            </w:r>
          </w:p>
        </w:tc>
        <w:tc>
          <w:tcPr>
            <w:tcW w:w="1164" w:type="dxa"/>
          </w:tcPr>
          <w:p w14:paraId="22B2CE39" w14:textId="77777777" w:rsidR="00876AD6" w:rsidRDefault="00876AD6" w:rsidP="007362AD">
            <w:pPr>
              <w:pStyle w:val="affffffffffff0"/>
              <w:spacing w:before="156" w:after="156"/>
              <w:ind w:firstLineChars="0" w:firstLine="0"/>
            </w:pPr>
            <w:r>
              <w:rPr>
                <w:rFonts w:hint="eastAsia"/>
              </w:rPr>
              <w:t>医疗机构组织机构代码</w:t>
            </w:r>
          </w:p>
        </w:tc>
        <w:tc>
          <w:tcPr>
            <w:tcW w:w="3119" w:type="dxa"/>
          </w:tcPr>
          <w:p w14:paraId="409E23FE" w14:textId="77777777" w:rsidR="00876AD6" w:rsidRDefault="00876AD6" w:rsidP="007362AD">
            <w:pPr>
              <w:pStyle w:val="affffffffffff0"/>
              <w:spacing w:before="156" w:after="156"/>
              <w:ind w:firstLineChars="0" w:firstLine="0"/>
            </w:pPr>
            <w:r>
              <w:rPr>
                <w:rFonts w:hint="eastAsia"/>
              </w:rPr>
              <w:t>经《医疗机构执业许可证》登记的，并按照特定编码体系填写的代码</w:t>
            </w:r>
          </w:p>
        </w:tc>
        <w:tc>
          <w:tcPr>
            <w:tcW w:w="885" w:type="dxa"/>
          </w:tcPr>
          <w:p w14:paraId="0DD7A576" w14:textId="77777777" w:rsidR="00876AD6" w:rsidRDefault="00876AD6" w:rsidP="007362AD">
            <w:pPr>
              <w:pStyle w:val="affffffffffff0"/>
              <w:spacing w:before="156" w:after="156"/>
              <w:ind w:firstLineChars="0" w:firstLine="0"/>
            </w:pPr>
            <w:r>
              <w:t>S3</w:t>
            </w:r>
          </w:p>
        </w:tc>
        <w:tc>
          <w:tcPr>
            <w:tcW w:w="1065" w:type="dxa"/>
          </w:tcPr>
          <w:p w14:paraId="24F35FB5" w14:textId="77777777" w:rsidR="00876AD6" w:rsidRDefault="00876AD6" w:rsidP="007362AD">
            <w:pPr>
              <w:pStyle w:val="affffffffffff0"/>
              <w:spacing w:before="156" w:after="156"/>
              <w:ind w:firstLineChars="0" w:firstLine="0"/>
            </w:pPr>
            <w:r>
              <w:t>AN10</w:t>
            </w:r>
          </w:p>
        </w:tc>
        <w:tc>
          <w:tcPr>
            <w:tcW w:w="1373" w:type="dxa"/>
          </w:tcPr>
          <w:p w14:paraId="27AB734E" w14:textId="77777777" w:rsidR="00876AD6" w:rsidRDefault="00876AD6" w:rsidP="007362AD">
            <w:pPr>
              <w:pStyle w:val="affffffffffff0"/>
              <w:spacing w:before="156" w:after="156"/>
              <w:ind w:firstLineChars="0" w:firstLine="0"/>
            </w:pPr>
            <w:r>
              <w:t>WS 218</w:t>
            </w:r>
          </w:p>
        </w:tc>
      </w:tr>
      <w:tr w:rsidR="00876AD6" w14:paraId="2346704E" w14:textId="77777777" w:rsidTr="00876AD6">
        <w:trPr>
          <w:jc w:val="center"/>
        </w:trPr>
        <w:tc>
          <w:tcPr>
            <w:tcW w:w="1555" w:type="dxa"/>
          </w:tcPr>
          <w:p w14:paraId="19C24DC7" w14:textId="77777777" w:rsidR="00876AD6" w:rsidRDefault="00876AD6" w:rsidP="007362AD">
            <w:pPr>
              <w:pStyle w:val="affffffffffff0"/>
              <w:spacing w:before="156" w:after="156"/>
              <w:ind w:firstLineChars="0" w:firstLine="0"/>
            </w:pPr>
            <w:r>
              <w:t>TCM022.02.000.1.76</w:t>
            </w:r>
          </w:p>
        </w:tc>
        <w:tc>
          <w:tcPr>
            <w:tcW w:w="1245" w:type="dxa"/>
          </w:tcPr>
          <w:p w14:paraId="4E2E9180" w14:textId="77777777" w:rsidR="00876AD6" w:rsidRDefault="00876AD6" w:rsidP="007362AD">
            <w:pPr>
              <w:pStyle w:val="affffffffffff0"/>
              <w:spacing w:before="156" w:after="156"/>
              <w:ind w:firstLineChars="0" w:firstLine="0"/>
            </w:pPr>
            <w:r>
              <w:t>DE08.10.026.00</w:t>
            </w:r>
          </w:p>
        </w:tc>
        <w:tc>
          <w:tcPr>
            <w:tcW w:w="1164" w:type="dxa"/>
          </w:tcPr>
          <w:p w14:paraId="6B90BCE8" w14:textId="77777777" w:rsidR="00876AD6" w:rsidRDefault="00876AD6" w:rsidP="007362AD">
            <w:pPr>
              <w:pStyle w:val="affffffffffff0"/>
              <w:spacing w:before="156" w:after="156"/>
              <w:ind w:firstLineChars="0" w:firstLine="0"/>
            </w:pPr>
            <w:r>
              <w:rPr>
                <w:rFonts w:hint="eastAsia"/>
              </w:rPr>
              <w:t>医疗机构科室名称</w:t>
            </w:r>
          </w:p>
        </w:tc>
        <w:tc>
          <w:tcPr>
            <w:tcW w:w="3119" w:type="dxa"/>
          </w:tcPr>
          <w:p w14:paraId="2AABEF38" w14:textId="77777777" w:rsidR="00876AD6" w:rsidRDefault="00876AD6" w:rsidP="007362AD">
            <w:pPr>
              <w:pStyle w:val="affffffffffff0"/>
              <w:spacing w:before="156" w:after="156"/>
              <w:ind w:firstLineChars="0" w:firstLine="0"/>
            </w:pPr>
            <w:r>
              <w:rPr>
                <w:rFonts w:hint="eastAsia"/>
              </w:rPr>
              <w:t>患者就诊的医疗机构科室名称</w:t>
            </w:r>
          </w:p>
        </w:tc>
        <w:tc>
          <w:tcPr>
            <w:tcW w:w="885" w:type="dxa"/>
          </w:tcPr>
          <w:p w14:paraId="2104F037" w14:textId="77777777" w:rsidR="00876AD6" w:rsidRDefault="00876AD6" w:rsidP="007362AD">
            <w:pPr>
              <w:pStyle w:val="affffffffffff0"/>
              <w:spacing w:before="156" w:after="156"/>
              <w:ind w:firstLineChars="0" w:firstLine="0"/>
            </w:pPr>
            <w:r>
              <w:t>S1</w:t>
            </w:r>
          </w:p>
        </w:tc>
        <w:tc>
          <w:tcPr>
            <w:tcW w:w="1065" w:type="dxa"/>
          </w:tcPr>
          <w:p w14:paraId="558042A6" w14:textId="77777777" w:rsidR="00876AD6" w:rsidRDefault="00876AD6" w:rsidP="007362AD">
            <w:pPr>
              <w:pStyle w:val="affffffffffff0"/>
              <w:spacing w:before="156" w:after="156"/>
              <w:ind w:firstLineChars="0" w:firstLine="0"/>
            </w:pPr>
            <w:r>
              <w:t>AN..50</w:t>
            </w:r>
          </w:p>
        </w:tc>
        <w:tc>
          <w:tcPr>
            <w:tcW w:w="1373" w:type="dxa"/>
          </w:tcPr>
          <w:p w14:paraId="3489BDE3" w14:textId="77777777" w:rsidR="00876AD6" w:rsidRDefault="00876AD6" w:rsidP="007362AD">
            <w:pPr>
              <w:pStyle w:val="affffffffffff0"/>
              <w:spacing w:before="156" w:after="156"/>
              <w:ind w:firstLineChars="0" w:firstLine="0"/>
            </w:pPr>
            <w:r>
              <w:t>—</w:t>
            </w:r>
          </w:p>
        </w:tc>
      </w:tr>
      <w:tr w:rsidR="00876AD6" w14:paraId="6446188B" w14:textId="77777777" w:rsidTr="00876AD6">
        <w:trPr>
          <w:jc w:val="center"/>
        </w:trPr>
        <w:tc>
          <w:tcPr>
            <w:tcW w:w="1555" w:type="dxa"/>
          </w:tcPr>
          <w:p w14:paraId="604F14B6" w14:textId="77777777" w:rsidR="00876AD6" w:rsidRDefault="00876AD6" w:rsidP="007362AD">
            <w:pPr>
              <w:pStyle w:val="affffffffffff0"/>
              <w:spacing w:before="156" w:after="156"/>
              <w:ind w:firstLineChars="0" w:firstLine="0"/>
            </w:pPr>
            <w:r>
              <w:t>TCM022.02.000.1.77</w:t>
            </w:r>
          </w:p>
        </w:tc>
        <w:tc>
          <w:tcPr>
            <w:tcW w:w="1245" w:type="dxa"/>
          </w:tcPr>
          <w:p w14:paraId="54DA62AE" w14:textId="77777777" w:rsidR="00876AD6" w:rsidRDefault="00876AD6" w:rsidP="007362AD">
            <w:pPr>
              <w:pStyle w:val="affffffffffff0"/>
              <w:spacing w:before="156" w:after="156"/>
              <w:ind w:firstLineChars="0" w:firstLine="0"/>
            </w:pPr>
            <w:r>
              <w:t>DE02.01.060.00</w:t>
            </w:r>
          </w:p>
        </w:tc>
        <w:tc>
          <w:tcPr>
            <w:tcW w:w="1164" w:type="dxa"/>
          </w:tcPr>
          <w:p w14:paraId="5908A1E0" w14:textId="77777777" w:rsidR="00876AD6" w:rsidRDefault="00876AD6" w:rsidP="007362AD">
            <w:pPr>
              <w:pStyle w:val="affffffffffff0"/>
              <w:spacing w:before="156" w:after="156"/>
              <w:ind w:firstLineChars="0" w:firstLine="0"/>
            </w:pPr>
            <w:r>
              <w:rPr>
                <w:rFonts w:hint="eastAsia"/>
              </w:rPr>
              <w:t>患者类型代码</w:t>
            </w:r>
          </w:p>
        </w:tc>
        <w:tc>
          <w:tcPr>
            <w:tcW w:w="3119" w:type="dxa"/>
          </w:tcPr>
          <w:p w14:paraId="3B36E119" w14:textId="77777777" w:rsidR="00876AD6" w:rsidRDefault="00876AD6" w:rsidP="007362AD">
            <w:pPr>
              <w:pStyle w:val="affffffffffff0"/>
              <w:spacing w:before="156" w:after="156"/>
              <w:ind w:firstLineChars="0" w:firstLine="0"/>
            </w:pPr>
            <w:r>
              <w:rPr>
                <w:rFonts w:hint="eastAsia"/>
              </w:rPr>
              <w:t>患者就诊类型的分类代码</w:t>
            </w:r>
          </w:p>
        </w:tc>
        <w:tc>
          <w:tcPr>
            <w:tcW w:w="885" w:type="dxa"/>
          </w:tcPr>
          <w:p w14:paraId="436643F0" w14:textId="77777777" w:rsidR="00876AD6" w:rsidRDefault="00876AD6" w:rsidP="007362AD">
            <w:pPr>
              <w:pStyle w:val="affffffffffff0"/>
              <w:spacing w:before="156" w:after="156"/>
              <w:ind w:firstLineChars="0" w:firstLine="0"/>
            </w:pPr>
            <w:r>
              <w:t>S3</w:t>
            </w:r>
          </w:p>
        </w:tc>
        <w:tc>
          <w:tcPr>
            <w:tcW w:w="1065" w:type="dxa"/>
          </w:tcPr>
          <w:p w14:paraId="45492F72" w14:textId="77777777" w:rsidR="00876AD6" w:rsidRDefault="00876AD6" w:rsidP="007362AD">
            <w:pPr>
              <w:pStyle w:val="affffffffffff0"/>
              <w:spacing w:before="156" w:after="156"/>
              <w:ind w:firstLineChars="0" w:firstLine="0"/>
            </w:pPr>
            <w:r>
              <w:t>N1</w:t>
            </w:r>
          </w:p>
        </w:tc>
        <w:tc>
          <w:tcPr>
            <w:tcW w:w="1373" w:type="dxa"/>
          </w:tcPr>
          <w:p w14:paraId="23ADF96A" w14:textId="77777777" w:rsidR="00876AD6" w:rsidRDefault="00876AD6" w:rsidP="007362AD">
            <w:pPr>
              <w:pStyle w:val="affffffffffff0"/>
              <w:spacing w:before="156" w:after="156"/>
              <w:ind w:firstLineChars="0" w:firstLine="0"/>
            </w:pPr>
            <w:r>
              <w:t>CV09.00.404</w:t>
            </w:r>
          </w:p>
        </w:tc>
      </w:tr>
      <w:tr w:rsidR="00876AD6" w14:paraId="37734C34" w14:textId="77777777" w:rsidTr="00876AD6">
        <w:trPr>
          <w:jc w:val="center"/>
        </w:trPr>
        <w:tc>
          <w:tcPr>
            <w:tcW w:w="1555" w:type="dxa"/>
          </w:tcPr>
          <w:p w14:paraId="70287FCF" w14:textId="77777777" w:rsidR="00876AD6" w:rsidRDefault="00876AD6" w:rsidP="007362AD">
            <w:pPr>
              <w:pStyle w:val="affffffffffff0"/>
              <w:spacing w:before="156" w:after="156"/>
              <w:ind w:firstLineChars="0" w:firstLine="0"/>
            </w:pPr>
            <w:r>
              <w:t>TCM022.02.000.1.78</w:t>
            </w:r>
          </w:p>
        </w:tc>
        <w:tc>
          <w:tcPr>
            <w:tcW w:w="1245" w:type="dxa"/>
          </w:tcPr>
          <w:p w14:paraId="5CBC16F1" w14:textId="77777777" w:rsidR="00876AD6" w:rsidRDefault="00876AD6" w:rsidP="007362AD">
            <w:pPr>
              <w:pStyle w:val="affffffffffff0"/>
              <w:spacing w:before="156" w:after="156"/>
              <w:ind w:firstLineChars="0" w:firstLine="0"/>
            </w:pPr>
            <w:r>
              <w:t>DE04.01.018.00</w:t>
            </w:r>
          </w:p>
        </w:tc>
        <w:tc>
          <w:tcPr>
            <w:tcW w:w="1164" w:type="dxa"/>
          </w:tcPr>
          <w:p w14:paraId="36C90760" w14:textId="77777777" w:rsidR="00876AD6" w:rsidRDefault="00876AD6" w:rsidP="007362AD">
            <w:pPr>
              <w:pStyle w:val="affffffffffff0"/>
              <w:spacing w:before="156" w:after="156"/>
              <w:ind w:firstLineChars="0" w:firstLine="0"/>
            </w:pPr>
            <w:r>
              <w:rPr>
                <w:rFonts w:hint="eastAsia"/>
              </w:rPr>
              <w:t>发病日期时间</w:t>
            </w:r>
          </w:p>
        </w:tc>
        <w:tc>
          <w:tcPr>
            <w:tcW w:w="3119" w:type="dxa"/>
          </w:tcPr>
          <w:p w14:paraId="592CAFF6" w14:textId="77777777" w:rsidR="00876AD6" w:rsidRDefault="00876AD6" w:rsidP="007362AD">
            <w:pPr>
              <w:pStyle w:val="affffffffffff0"/>
              <w:spacing w:before="156" w:after="156"/>
              <w:ind w:firstLineChars="0" w:firstLine="0"/>
            </w:pPr>
            <w:r>
              <w:rPr>
                <w:rFonts w:hint="eastAsia"/>
              </w:rPr>
              <w:t>疾病发病症状首次出现的公元纪年日期和时间的完整描述</w:t>
            </w:r>
          </w:p>
        </w:tc>
        <w:tc>
          <w:tcPr>
            <w:tcW w:w="885" w:type="dxa"/>
          </w:tcPr>
          <w:p w14:paraId="22675227" w14:textId="77777777" w:rsidR="00876AD6" w:rsidRDefault="00876AD6" w:rsidP="007362AD">
            <w:pPr>
              <w:pStyle w:val="affffffffffff0"/>
              <w:spacing w:before="156" w:after="156"/>
              <w:ind w:firstLineChars="0" w:firstLine="0"/>
            </w:pPr>
            <w:r>
              <w:t>DT</w:t>
            </w:r>
          </w:p>
        </w:tc>
        <w:tc>
          <w:tcPr>
            <w:tcW w:w="1065" w:type="dxa"/>
          </w:tcPr>
          <w:p w14:paraId="70C75737" w14:textId="77777777" w:rsidR="00876AD6" w:rsidRDefault="00876AD6" w:rsidP="007362AD">
            <w:pPr>
              <w:pStyle w:val="affffffffffff0"/>
              <w:spacing w:before="156" w:after="156"/>
              <w:ind w:firstLineChars="0" w:firstLine="0"/>
            </w:pPr>
            <w:r>
              <w:t>DT15</w:t>
            </w:r>
          </w:p>
        </w:tc>
        <w:tc>
          <w:tcPr>
            <w:tcW w:w="1373" w:type="dxa"/>
          </w:tcPr>
          <w:p w14:paraId="2A69C9E6" w14:textId="77777777" w:rsidR="00876AD6" w:rsidRDefault="00876AD6" w:rsidP="007362AD">
            <w:pPr>
              <w:pStyle w:val="affffffffffff0"/>
              <w:spacing w:before="156" w:after="156"/>
              <w:ind w:firstLineChars="0" w:firstLine="0"/>
            </w:pPr>
            <w:r>
              <w:t>—</w:t>
            </w:r>
          </w:p>
        </w:tc>
      </w:tr>
      <w:tr w:rsidR="00876AD6" w14:paraId="713C3D70" w14:textId="77777777" w:rsidTr="00876AD6">
        <w:trPr>
          <w:jc w:val="center"/>
        </w:trPr>
        <w:tc>
          <w:tcPr>
            <w:tcW w:w="1555" w:type="dxa"/>
          </w:tcPr>
          <w:p w14:paraId="5D3F43F3" w14:textId="77777777" w:rsidR="00876AD6" w:rsidRDefault="00876AD6" w:rsidP="007362AD">
            <w:pPr>
              <w:pStyle w:val="affffffffffff0"/>
              <w:spacing w:before="156" w:after="156"/>
              <w:ind w:firstLineChars="0" w:firstLine="0"/>
            </w:pPr>
            <w:r>
              <w:t>TCM022.02.000.1.79</w:t>
            </w:r>
          </w:p>
        </w:tc>
        <w:tc>
          <w:tcPr>
            <w:tcW w:w="1245" w:type="dxa"/>
          </w:tcPr>
          <w:p w14:paraId="5F1EB20B" w14:textId="77777777" w:rsidR="00876AD6" w:rsidRDefault="00876AD6" w:rsidP="007362AD">
            <w:pPr>
              <w:pStyle w:val="affffffffffff0"/>
              <w:spacing w:before="156" w:after="156"/>
              <w:ind w:firstLineChars="0" w:firstLine="0"/>
            </w:pPr>
            <w:r>
              <w:t>DE05.10.053.00</w:t>
            </w:r>
          </w:p>
        </w:tc>
        <w:tc>
          <w:tcPr>
            <w:tcW w:w="1164" w:type="dxa"/>
          </w:tcPr>
          <w:p w14:paraId="37A137FF" w14:textId="77777777" w:rsidR="00876AD6" w:rsidRDefault="00876AD6" w:rsidP="007362AD">
            <w:pPr>
              <w:pStyle w:val="affffffffffff0"/>
              <w:spacing w:before="156" w:after="156"/>
              <w:ind w:firstLineChars="0" w:firstLine="0"/>
            </w:pPr>
            <w:r>
              <w:rPr>
                <w:rFonts w:hint="eastAsia"/>
              </w:rPr>
              <w:t>就诊原因</w:t>
            </w:r>
          </w:p>
        </w:tc>
        <w:tc>
          <w:tcPr>
            <w:tcW w:w="3119" w:type="dxa"/>
          </w:tcPr>
          <w:p w14:paraId="3EEE0FF9" w14:textId="77777777" w:rsidR="00876AD6" w:rsidRDefault="00876AD6" w:rsidP="007362AD">
            <w:pPr>
              <w:pStyle w:val="affffffffffff0"/>
              <w:spacing w:before="156" w:after="156"/>
              <w:ind w:firstLineChars="0" w:firstLine="0"/>
            </w:pPr>
            <w:r>
              <w:rPr>
                <w:rFonts w:hint="eastAsia"/>
              </w:rPr>
              <w:t>就诊原因的详细描述，如门（急）诊就诊原因、住院原因、转科原因等</w:t>
            </w:r>
          </w:p>
        </w:tc>
        <w:tc>
          <w:tcPr>
            <w:tcW w:w="885" w:type="dxa"/>
          </w:tcPr>
          <w:p w14:paraId="4DE7913B" w14:textId="77777777" w:rsidR="00876AD6" w:rsidRDefault="00876AD6" w:rsidP="007362AD">
            <w:pPr>
              <w:pStyle w:val="affffffffffff0"/>
              <w:spacing w:before="156" w:after="156"/>
              <w:ind w:firstLineChars="0" w:firstLine="0"/>
            </w:pPr>
            <w:r>
              <w:t>S1</w:t>
            </w:r>
          </w:p>
        </w:tc>
        <w:tc>
          <w:tcPr>
            <w:tcW w:w="1065" w:type="dxa"/>
          </w:tcPr>
          <w:p w14:paraId="47BB731A" w14:textId="77777777" w:rsidR="00876AD6" w:rsidRDefault="00876AD6" w:rsidP="007362AD">
            <w:pPr>
              <w:pStyle w:val="affffffffffff0"/>
              <w:spacing w:before="156" w:after="156"/>
              <w:ind w:firstLineChars="0" w:firstLine="0"/>
            </w:pPr>
            <w:r>
              <w:t>AN..1000</w:t>
            </w:r>
          </w:p>
        </w:tc>
        <w:tc>
          <w:tcPr>
            <w:tcW w:w="1373" w:type="dxa"/>
          </w:tcPr>
          <w:p w14:paraId="7D3B9125" w14:textId="77777777" w:rsidR="00876AD6" w:rsidRDefault="00876AD6" w:rsidP="007362AD">
            <w:pPr>
              <w:pStyle w:val="affffffffffff0"/>
              <w:spacing w:before="156" w:after="156"/>
              <w:ind w:firstLineChars="0" w:firstLine="0"/>
            </w:pPr>
            <w:r>
              <w:t>—</w:t>
            </w:r>
          </w:p>
        </w:tc>
      </w:tr>
      <w:tr w:rsidR="00876AD6" w14:paraId="7E735C33" w14:textId="77777777" w:rsidTr="00876AD6">
        <w:trPr>
          <w:jc w:val="center"/>
        </w:trPr>
        <w:tc>
          <w:tcPr>
            <w:tcW w:w="1555" w:type="dxa"/>
          </w:tcPr>
          <w:p w14:paraId="2F0DDB6A" w14:textId="77777777" w:rsidR="00876AD6" w:rsidRDefault="00876AD6" w:rsidP="007362AD">
            <w:pPr>
              <w:pStyle w:val="affffffffffff0"/>
              <w:spacing w:before="156" w:after="156"/>
              <w:ind w:firstLineChars="0" w:firstLine="0"/>
            </w:pPr>
            <w:r>
              <w:t>TCM022.02.000.1.80</w:t>
            </w:r>
          </w:p>
        </w:tc>
        <w:tc>
          <w:tcPr>
            <w:tcW w:w="1245" w:type="dxa"/>
          </w:tcPr>
          <w:p w14:paraId="41A7305F" w14:textId="77777777" w:rsidR="00876AD6" w:rsidRDefault="00876AD6" w:rsidP="007362AD">
            <w:pPr>
              <w:pStyle w:val="affffffffffff0"/>
              <w:spacing w:before="156" w:after="156"/>
              <w:ind w:firstLineChars="0" w:firstLine="0"/>
            </w:pPr>
            <w:r>
              <w:t>DE05.01.024.00</w:t>
            </w:r>
          </w:p>
        </w:tc>
        <w:tc>
          <w:tcPr>
            <w:tcW w:w="1164" w:type="dxa"/>
          </w:tcPr>
          <w:p w14:paraId="45F79590" w14:textId="77777777" w:rsidR="00876AD6" w:rsidRDefault="00876AD6" w:rsidP="007362AD">
            <w:pPr>
              <w:pStyle w:val="affffffffffff0"/>
              <w:spacing w:before="156" w:after="156"/>
              <w:ind w:firstLineChars="0" w:firstLine="0"/>
            </w:pPr>
            <w:r>
              <w:rPr>
                <w:rFonts w:hint="eastAsia"/>
              </w:rPr>
              <w:t>西医诊断编码</w:t>
            </w:r>
          </w:p>
        </w:tc>
        <w:tc>
          <w:tcPr>
            <w:tcW w:w="3119" w:type="dxa"/>
          </w:tcPr>
          <w:p w14:paraId="4631821D" w14:textId="77777777" w:rsidR="00876AD6" w:rsidRDefault="00876AD6" w:rsidP="007362AD">
            <w:pPr>
              <w:pStyle w:val="affffffffffff0"/>
              <w:spacing w:before="156" w:after="156"/>
              <w:ind w:firstLineChars="0" w:firstLine="0"/>
            </w:pPr>
            <w:r>
              <w:rPr>
                <w:rFonts w:hint="eastAsia"/>
              </w:rPr>
              <w:t>患者所患疾病在西医诊断特定编码体系中的编码</w:t>
            </w:r>
          </w:p>
        </w:tc>
        <w:tc>
          <w:tcPr>
            <w:tcW w:w="885" w:type="dxa"/>
          </w:tcPr>
          <w:p w14:paraId="74597357" w14:textId="77777777" w:rsidR="00876AD6" w:rsidRDefault="00876AD6" w:rsidP="007362AD">
            <w:pPr>
              <w:pStyle w:val="affffffffffff0"/>
              <w:spacing w:before="156" w:after="156"/>
              <w:ind w:firstLineChars="0" w:firstLine="0"/>
            </w:pPr>
            <w:r>
              <w:t>S3</w:t>
            </w:r>
          </w:p>
        </w:tc>
        <w:tc>
          <w:tcPr>
            <w:tcW w:w="1065" w:type="dxa"/>
          </w:tcPr>
          <w:p w14:paraId="26AAC485" w14:textId="77777777" w:rsidR="00876AD6" w:rsidRDefault="00876AD6" w:rsidP="007362AD">
            <w:pPr>
              <w:pStyle w:val="affffffffffff0"/>
              <w:spacing w:before="156" w:after="156"/>
              <w:ind w:firstLineChars="0" w:firstLine="0"/>
            </w:pPr>
            <w:r>
              <w:t>AN.11</w:t>
            </w:r>
          </w:p>
        </w:tc>
        <w:tc>
          <w:tcPr>
            <w:tcW w:w="1373" w:type="dxa"/>
          </w:tcPr>
          <w:p w14:paraId="0041FC29" w14:textId="77777777" w:rsidR="00876AD6" w:rsidRDefault="00876AD6" w:rsidP="007362AD">
            <w:pPr>
              <w:pStyle w:val="affffffffffff0"/>
              <w:spacing w:before="156" w:after="156"/>
              <w:ind w:firstLineChars="0" w:firstLine="0"/>
            </w:pPr>
            <w:r>
              <w:t>GB/T 14396</w:t>
            </w:r>
          </w:p>
        </w:tc>
      </w:tr>
      <w:tr w:rsidR="00876AD6" w14:paraId="226B1205" w14:textId="77777777" w:rsidTr="00876AD6">
        <w:trPr>
          <w:jc w:val="center"/>
        </w:trPr>
        <w:tc>
          <w:tcPr>
            <w:tcW w:w="1555" w:type="dxa"/>
          </w:tcPr>
          <w:p w14:paraId="2AA51048" w14:textId="77777777" w:rsidR="00876AD6" w:rsidRDefault="00876AD6" w:rsidP="007362AD">
            <w:pPr>
              <w:pStyle w:val="affffffffffff0"/>
              <w:spacing w:before="156" w:after="156"/>
              <w:ind w:firstLineChars="0" w:firstLine="0"/>
            </w:pPr>
            <w:r>
              <w:t>TCM022.02.000.1.81</w:t>
            </w:r>
          </w:p>
        </w:tc>
        <w:tc>
          <w:tcPr>
            <w:tcW w:w="1245" w:type="dxa"/>
          </w:tcPr>
          <w:p w14:paraId="196E76D8" w14:textId="77777777" w:rsidR="00876AD6" w:rsidRDefault="00876AD6" w:rsidP="007362AD">
            <w:pPr>
              <w:pStyle w:val="affffffffffff0"/>
              <w:spacing w:before="156" w:after="156"/>
              <w:ind w:firstLineChars="0" w:firstLine="0"/>
            </w:pPr>
            <w:r>
              <w:t>DE05.10.130.00</w:t>
            </w:r>
          </w:p>
        </w:tc>
        <w:tc>
          <w:tcPr>
            <w:tcW w:w="1164" w:type="dxa"/>
          </w:tcPr>
          <w:p w14:paraId="3DD20A65" w14:textId="77777777" w:rsidR="00876AD6" w:rsidRDefault="00876AD6" w:rsidP="007362AD">
            <w:pPr>
              <w:pStyle w:val="affffffffffff0"/>
              <w:spacing w:before="156" w:after="156"/>
              <w:ind w:firstLineChars="0" w:firstLine="0"/>
            </w:pPr>
            <w:r>
              <w:rPr>
                <w:rFonts w:hint="eastAsia"/>
              </w:rPr>
              <w:t>中医病名代码</w:t>
            </w:r>
          </w:p>
        </w:tc>
        <w:tc>
          <w:tcPr>
            <w:tcW w:w="3119" w:type="dxa"/>
          </w:tcPr>
          <w:p w14:paraId="3DE59AEF" w14:textId="77777777" w:rsidR="00876AD6" w:rsidRDefault="00876AD6" w:rsidP="007362AD">
            <w:pPr>
              <w:pStyle w:val="affffffffffff0"/>
              <w:spacing w:before="156" w:after="156"/>
              <w:ind w:firstLineChars="0" w:firstLine="0"/>
            </w:pPr>
            <w:r>
              <w:rPr>
                <w:rFonts w:hint="eastAsia"/>
              </w:rPr>
              <w:t>患者所患疾病在中医病</w:t>
            </w:r>
            <w:proofErr w:type="gramStart"/>
            <w:r>
              <w:rPr>
                <w:rFonts w:hint="eastAsia"/>
              </w:rPr>
              <w:t>名特定</w:t>
            </w:r>
            <w:proofErr w:type="gramEnd"/>
            <w:r>
              <w:rPr>
                <w:rFonts w:hint="eastAsia"/>
              </w:rPr>
              <w:t>分类体系中的代码</w:t>
            </w:r>
          </w:p>
        </w:tc>
        <w:tc>
          <w:tcPr>
            <w:tcW w:w="885" w:type="dxa"/>
          </w:tcPr>
          <w:p w14:paraId="2C759F4A" w14:textId="77777777" w:rsidR="00876AD6" w:rsidRDefault="00876AD6" w:rsidP="007362AD">
            <w:pPr>
              <w:pStyle w:val="affffffffffff0"/>
              <w:spacing w:before="156" w:after="156"/>
              <w:ind w:firstLineChars="0" w:firstLine="0"/>
            </w:pPr>
            <w:r>
              <w:t>S3</w:t>
            </w:r>
          </w:p>
        </w:tc>
        <w:tc>
          <w:tcPr>
            <w:tcW w:w="1065" w:type="dxa"/>
          </w:tcPr>
          <w:p w14:paraId="376C92E7" w14:textId="77777777" w:rsidR="00876AD6" w:rsidRDefault="00876AD6" w:rsidP="007362AD">
            <w:pPr>
              <w:pStyle w:val="affffffffffff0"/>
              <w:spacing w:before="156" w:after="156"/>
              <w:ind w:firstLineChars="0" w:firstLine="0"/>
            </w:pPr>
            <w:r>
              <w:t>AN..9</w:t>
            </w:r>
          </w:p>
        </w:tc>
        <w:tc>
          <w:tcPr>
            <w:tcW w:w="1373" w:type="dxa"/>
          </w:tcPr>
          <w:p w14:paraId="5B4C8A86" w14:textId="77777777" w:rsidR="00876AD6" w:rsidRDefault="00876AD6" w:rsidP="007362AD">
            <w:pPr>
              <w:pStyle w:val="affffffffffff0"/>
              <w:spacing w:before="156" w:after="156"/>
              <w:ind w:firstLineChars="0" w:firstLine="0"/>
            </w:pPr>
            <w:r>
              <w:t>GB/T 15657</w:t>
            </w:r>
          </w:p>
        </w:tc>
      </w:tr>
      <w:tr w:rsidR="00876AD6" w14:paraId="2690E2DA" w14:textId="77777777" w:rsidTr="00876AD6">
        <w:trPr>
          <w:jc w:val="center"/>
        </w:trPr>
        <w:tc>
          <w:tcPr>
            <w:tcW w:w="1555" w:type="dxa"/>
          </w:tcPr>
          <w:p w14:paraId="009F0D68" w14:textId="77777777" w:rsidR="00876AD6" w:rsidRDefault="00876AD6" w:rsidP="007362AD">
            <w:pPr>
              <w:pStyle w:val="affffffffffff0"/>
              <w:spacing w:before="156" w:after="156"/>
              <w:ind w:firstLineChars="0" w:firstLine="0"/>
            </w:pPr>
            <w:r>
              <w:t>TCM022.02.000.1.82</w:t>
            </w:r>
          </w:p>
        </w:tc>
        <w:tc>
          <w:tcPr>
            <w:tcW w:w="1245" w:type="dxa"/>
          </w:tcPr>
          <w:p w14:paraId="70D1FC1C" w14:textId="77777777" w:rsidR="00876AD6" w:rsidRDefault="00876AD6" w:rsidP="007362AD">
            <w:pPr>
              <w:pStyle w:val="affffffffffff0"/>
              <w:spacing w:before="156" w:after="156"/>
              <w:ind w:firstLineChars="0" w:firstLine="0"/>
            </w:pPr>
            <w:r>
              <w:t>DE05.10.130.00</w:t>
            </w:r>
          </w:p>
        </w:tc>
        <w:tc>
          <w:tcPr>
            <w:tcW w:w="1164" w:type="dxa"/>
          </w:tcPr>
          <w:p w14:paraId="42C1BA41" w14:textId="77777777" w:rsidR="00876AD6" w:rsidRDefault="00876AD6" w:rsidP="007362AD">
            <w:pPr>
              <w:pStyle w:val="affffffffffff0"/>
              <w:spacing w:before="156" w:after="156"/>
              <w:ind w:firstLineChars="0" w:firstLine="0"/>
            </w:pPr>
            <w:r>
              <w:rPr>
                <w:rFonts w:hint="eastAsia"/>
              </w:rPr>
              <w:t>中医证候代码</w:t>
            </w:r>
          </w:p>
        </w:tc>
        <w:tc>
          <w:tcPr>
            <w:tcW w:w="3119" w:type="dxa"/>
          </w:tcPr>
          <w:p w14:paraId="1D132D34" w14:textId="77777777" w:rsidR="00876AD6" w:rsidRDefault="00876AD6" w:rsidP="007362AD">
            <w:pPr>
              <w:pStyle w:val="affffffffffff0"/>
              <w:spacing w:before="156" w:after="156"/>
              <w:ind w:firstLineChars="0" w:firstLine="0"/>
            </w:pPr>
            <w:r>
              <w:rPr>
                <w:rFonts w:hint="eastAsia"/>
              </w:rPr>
              <w:t>患者所患疾病在中医证候特定分类体系中的代码</w:t>
            </w:r>
          </w:p>
        </w:tc>
        <w:tc>
          <w:tcPr>
            <w:tcW w:w="885" w:type="dxa"/>
          </w:tcPr>
          <w:p w14:paraId="03B9D25A" w14:textId="77777777" w:rsidR="00876AD6" w:rsidRDefault="00876AD6" w:rsidP="007362AD">
            <w:pPr>
              <w:pStyle w:val="affffffffffff0"/>
              <w:spacing w:before="156" w:after="156"/>
              <w:ind w:firstLineChars="0" w:firstLine="0"/>
            </w:pPr>
            <w:r>
              <w:t>S3</w:t>
            </w:r>
          </w:p>
        </w:tc>
        <w:tc>
          <w:tcPr>
            <w:tcW w:w="1065" w:type="dxa"/>
          </w:tcPr>
          <w:p w14:paraId="0AC76B7D" w14:textId="77777777" w:rsidR="00876AD6" w:rsidRDefault="00876AD6" w:rsidP="007362AD">
            <w:pPr>
              <w:pStyle w:val="affffffffffff0"/>
              <w:spacing w:before="156" w:after="156"/>
              <w:ind w:firstLineChars="0" w:firstLine="0"/>
            </w:pPr>
            <w:r>
              <w:t>AN..9</w:t>
            </w:r>
          </w:p>
        </w:tc>
        <w:tc>
          <w:tcPr>
            <w:tcW w:w="1373" w:type="dxa"/>
          </w:tcPr>
          <w:p w14:paraId="1F735502" w14:textId="77777777" w:rsidR="00876AD6" w:rsidRDefault="00876AD6" w:rsidP="007362AD">
            <w:pPr>
              <w:pStyle w:val="affffffffffff0"/>
              <w:spacing w:before="156" w:after="156"/>
              <w:ind w:firstLineChars="0" w:firstLine="0"/>
            </w:pPr>
            <w:r>
              <w:t>GB/T 15657</w:t>
            </w:r>
          </w:p>
        </w:tc>
      </w:tr>
      <w:tr w:rsidR="00876AD6" w14:paraId="1C3EE58E" w14:textId="77777777" w:rsidTr="00876AD6">
        <w:trPr>
          <w:jc w:val="center"/>
        </w:trPr>
        <w:tc>
          <w:tcPr>
            <w:tcW w:w="1555" w:type="dxa"/>
          </w:tcPr>
          <w:p w14:paraId="1F5B96B8" w14:textId="77777777" w:rsidR="00876AD6" w:rsidRDefault="00876AD6" w:rsidP="007362AD">
            <w:pPr>
              <w:pStyle w:val="affffffffffff0"/>
              <w:spacing w:before="156" w:after="156"/>
              <w:ind w:firstLineChars="0" w:firstLine="0"/>
            </w:pPr>
            <w:r>
              <w:lastRenderedPageBreak/>
              <w:t>TCM022.02.000.1.83</w:t>
            </w:r>
          </w:p>
        </w:tc>
        <w:tc>
          <w:tcPr>
            <w:tcW w:w="1245" w:type="dxa"/>
          </w:tcPr>
          <w:p w14:paraId="17B1DC4D" w14:textId="77777777" w:rsidR="00876AD6" w:rsidRDefault="00876AD6" w:rsidP="007362AD">
            <w:pPr>
              <w:pStyle w:val="affffffffffff0"/>
              <w:spacing w:before="156" w:after="156"/>
              <w:ind w:firstLineChars="0" w:firstLine="0"/>
            </w:pPr>
            <w:r>
              <w:t>DE05.01.024.00</w:t>
            </w:r>
          </w:p>
        </w:tc>
        <w:tc>
          <w:tcPr>
            <w:tcW w:w="1164" w:type="dxa"/>
          </w:tcPr>
          <w:p w14:paraId="1D5D2614" w14:textId="77777777" w:rsidR="00876AD6" w:rsidRDefault="00876AD6" w:rsidP="007362AD">
            <w:pPr>
              <w:pStyle w:val="affffffffffff0"/>
              <w:spacing w:before="156" w:after="156"/>
              <w:ind w:firstLineChars="0" w:firstLine="0"/>
            </w:pPr>
            <w:r>
              <w:rPr>
                <w:rFonts w:hint="eastAsia"/>
              </w:rPr>
              <w:t>其他西医诊断编码</w:t>
            </w:r>
          </w:p>
        </w:tc>
        <w:tc>
          <w:tcPr>
            <w:tcW w:w="3119" w:type="dxa"/>
          </w:tcPr>
          <w:p w14:paraId="198A9846" w14:textId="77777777" w:rsidR="00876AD6" w:rsidRDefault="00876AD6" w:rsidP="007362AD">
            <w:pPr>
              <w:pStyle w:val="affffffffffff0"/>
              <w:spacing w:before="156" w:after="156"/>
              <w:ind w:firstLineChars="0" w:firstLine="0"/>
            </w:pPr>
            <w:r>
              <w:rPr>
                <w:rFonts w:hint="eastAsia"/>
              </w:rPr>
              <w:t>除主要诊断外的其他诊断在西医诊断特定编码体系中的编码</w:t>
            </w:r>
          </w:p>
        </w:tc>
        <w:tc>
          <w:tcPr>
            <w:tcW w:w="885" w:type="dxa"/>
          </w:tcPr>
          <w:p w14:paraId="75006216" w14:textId="77777777" w:rsidR="00876AD6" w:rsidRDefault="00876AD6" w:rsidP="007362AD">
            <w:pPr>
              <w:pStyle w:val="affffffffffff0"/>
              <w:spacing w:before="156" w:after="156"/>
              <w:ind w:firstLineChars="0" w:firstLine="0"/>
            </w:pPr>
            <w:r>
              <w:t>S3</w:t>
            </w:r>
          </w:p>
        </w:tc>
        <w:tc>
          <w:tcPr>
            <w:tcW w:w="1065" w:type="dxa"/>
          </w:tcPr>
          <w:p w14:paraId="2ABFC9B9" w14:textId="77777777" w:rsidR="00876AD6" w:rsidRDefault="00876AD6" w:rsidP="007362AD">
            <w:pPr>
              <w:pStyle w:val="affffffffffff0"/>
              <w:spacing w:before="156" w:after="156"/>
              <w:ind w:firstLineChars="0" w:firstLine="0"/>
            </w:pPr>
            <w:r>
              <w:t>AN..11</w:t>
            </w:r>
          </w:p>
        </w:tc>
        <w:tc>
          <w:tcPr>
            <w:tcW w:w="1373" w:type="dxa"/>
          </w:tcPr>
          <w:p w14:paraId="1AAA8F0F" w14:textId="77777777" w:rsidR="00876AD6" w:rsidRDefault="00876AD6" w:rsidP="007362AD">
            <w:pPr>
              <w:pStyle w:val="affffffffffff0"/>
              <w:spacing w:before="156" w:after="156"/>
              <w:ind w:firstLineChars="0" w:firstLine="0"/>
            </w:pPr>
            <w:r>
              <w:t>GB/T 14396</w:t>
            </w:r>
          </w:p>
        </w:tc>
      </w:tr>
      <w:tr w:rsidR="00876AD6" w14:paraId="72CEB0DA" w14:textId="77777777" w:rsidTr="00876AD6">
        <w:trPr>
          <w:jc w:val="center"/>
        </w:trPr>
        <w:tc>
          <w:tcPr>
            <w:tcW w:w="1555" w:type="dxa"/>
          </w:tcPr>
          <w:p w14:paraId="33F9276B" w14:textId="77777777" w:rsidR="00876AD6" w:rsidRDefault="00876AD6" w:rsidP="007362AD">
            <w:pPr>
              <w:pStyle w:val="affffffffffff0"/>
              <w:spacing w:before="156" w:after="156"/>
              <w:ind w:firstLineChars="0" w:firstLine="0"/>
            </w:pPr>
            <w:r>
              <w:t>TCM022.02.000.1.84</w:t>
            </w:r>
          </w:p>
        </w:tc>
        <w:tc>
          <w:tcPr>
            <w:tcW w:w="1245" w:type="dxa"/>
          </w:tcPr>
          <w:p w14:paraId="7869FB80" w14:textId="77777777" w:rsidR="00876AD6" w:rsidRDefault="00876AD6" w:rsidP="007362AD">
            <w:pPr>
              <w:pStyle w:val="affffffffffff0"/>
              <w:spacing w:before="156" w:after="156"/>
              <w:ind w:firstLineChars="0" w:firstLine="0"/>
            </w:pPr>
            <w:r>
              <w:t>DE06.00.093.00</w:t>
            </w:r>
          </w:p>
        </w:tc>
        <w:tc>
          <w:tcPr>
            <w:tcW w:w="1164" w:type="dxa"/>
          </w:tcPr>
          <w:p w14:paraId="14E25038" w14:textId="77777777" w:rsidR="00876AD6" w:rsidRDefault="00876AD6" w:rsidP="007362AD">
            <w:pPr>
              <w:pStyle w:val="affffffffffff0"/>
              <w:spacing w:before="156" w:after="156"/>
              <w:ind w:firstLineChars="0" w:firstLine="0"/>
            </w:pPr>
            <w:r>
              <w:rPr>
                <w:rFonts w:hint="eastAsia"/>
              </w:rPr>
              <w:t>手术及操作编码</w:t>
            </w:r>
          </w:p>
        </w:tc>
        <w:tc>
          <w:tcPr>
            <w:tcW w:w="3119" w:type="dxa"/>
          </w:tcPr>
          <w:p w14:paraId="492C2B6A" w14:textId="77777777" w:rsidR="00876AD6" w:rsidRDefault="00876AD6" w:rsidP="007362AD">
            <w:pPr>
              <w:pStyle w:val="affffffffffff0"/>
              <w:spacing w:before="156" w:after="156"/>
              <w:ind w:firstLineChars="0" w:firstLine="0"/>
            </w:pPr>
            <w:r>
              <w:rPr>
                <w:rFonts w:hint="eastAsia"/>
              </w:rPr>
              <w:t>患者住院期间实施的手术及操作在特定编码体系中的编码</w:t>
            </w:r>
          </w:p>
        </w:tc>
        <w:tc>
          <w:tcPr>
            <w:tcW w:w="885" w:type="dxa"/>
          </w:tcPr>
          <w:p w14:paraId="3E8A6EC1" w14:textId="77777777" w:rsidR="00876AD6" w:rsidRDefault="00876AD6" w:rsidP="007362AD">
            <w:pPr>
              <w:pStyle w:val="affffffffffff0"/>
              <w:spacing w:before="156" w:after="156"/>
              <w:ind w:firstLineChars="0" w:firstLine="0"/>
            </w:pPr>
            <w:r>
              <w:t>S3</w:t>
            </w:r>
          </w:p>
        </w:tc>
        <w:tc>
          <w:tcPr>
            <w:tcW w:w="1065" w:type="dxa"/>
          </w:tcPr>
          <w:p w14:paraId="5FC7B582" w14:textId="77777777" w:rsidR="00876AD6" w:rsidRDefault="00876AD6" w:rsidP="007362AD">
            <w:pPr>
              <w:pStyle w:val="affffffffffff0"/>
              <w:spacing w:before="156" w:after="156"/>
              <w:ind w:firstLineChars="0" w:firstLine="0"/>
            </w:pPr>
            <w:r>
              <w:t>AN..5</w:t>
            </w:r>
          </w:p>
        </w:tc>
        <w:tc>
          <w:tcPr>
            <w:tcW w:w="1373" w:type="dxa"/>
          </w:tcPr>
          <w:p w14:paraId="0B8B1C70" w14:textId="77777777" w:rsidR="00876AD6" w:rsidRDefault="00876AD6" w:rsidP="007362AD">
            <w:pPr>
              <w:pStyle w:val="affffffffffff0"/>
              <w:spacing w:before="156" w:after="156"/>
              <w:ind w:firstLineChars="0" w:firstLine="0"/>
            </w:pPr>
            <w:r>
              <w:t>T/CHIA 001</w:t>
            </w:r>
          </w:p>
        </w:tc>
      </w:tr>
      <w:tr w:rsidR="00876AD6" w14:paraId="5527DAAD" w14:textId="77777777" w:rsidTr="00876AD6">
        <w:trPr>
          <w:jc w:val="center"/>
        </w:trPr>
        <w:tc>
          <w:tcPr>
            <w:tcW w:w="1555" w:type="dxa"/>
          </w:tcPr>
          <w:p w14:paraId="7E6395ED" w14:textId="77777777" w:rsidR="00876AD6" w:rsidRDefault="00876AD6" w:rsidP="007362AD">
            <w:pPr>
              <w:pStyle w:val="affffffffffff0"/>
              <w:spacing w:before="156" w:after="156"/>
              <w:ind w:firstLineChars="0" w:firstLine="0"/>
            </w:pPr>
            <w:r>
              <w:t>TCM022.02.000.1.85</w:t>
            </w:r>
          </w:p>
        </w:tc>
        <w:tc>
          <w:tcPr>
            <w:tcW w:w="1245" w:type="dxa"/>
          </w:tcPr>
          <w:p w14:paraId="4D7B9351" w14:textId="77777777" w:rsidR="00876AD6" w:rsidRDefault="00876AD6" w:rsidP="007362AD">
            <w:pPr>
              <w:pStyle w:val="affffffffffff0"/>
              <w:spacing w:before="156" w:after="156"/>
              <w:ind w:firstLineChars="0" w:firstLine="0"/>
            </w:pPr>
            <w:r>
              <w:t>DE08.50.022.00</w:t>
            </w:r>
          </w:p>
        </w:tc>
        <w:tc>
          <w:tcPr>
            <w:tcW w:w="1164" w:type="dxa"/>
          </w:tcPr>
          <w:p w14:paraId="18CF6BC3" w14:textId="77777777" w:rsidR="00876AD6" w:rsidRDefault="00876AD6" w:rsidP="007362AD">
            <w:pPr>
              <w:pStyle w:val="affffffffffff0"/>
              <w:spacing w:before="156" w:after="156"/>
              <w:ind w:firstLineChars="0" w:firstLine="0"/>
            </w:pPr>
            <w:r>
              <w:rPr>
                <w:rFonts w:hint="eastAsia"/>
              </w:rPr>
              <w:t>关键药物名称</w:t>
            </w:r>
          </w:p>
        </w:tc>
        <w:tc>
          <w:tcPr>
            <w:tcW w:w="3119" w:type="dxa"/>
          </w:tcPr>
          <w:p w14:paraId="6865C971" w14:textId="77777777" w:rsidR="00876AD6" w:rsidRDefault="00876AD6" w:rsidP="007362AD">
            <w:pPr>
              <w:pStyle w:val="affffffffffff0"/>
              <w:spacing w:before="156" w:after="156"/>
              <w:ind w:firstLineChars="0" w:firstLine="0"/>
            </w:pPr>
            <w:r>
              <w:rPr>
                <w:rFonts w:hint="eastAsia"/>
              </w:rPr>
              <w:t>与本次就诊相关的关键药物通用名称</w:t>
            </w:r>
          </w:p>
        </w:tc>
        <w:tc>
          <w:tcPr>
            <w:tcW w:w="885" w:type="dxa"/>
          </w:tcPr>
          <w:p w14:paraId="23EDD755" w14:textId="77777777" w:rsidR="00876AD6" w:rsidRDefault="00876AD6" w:rsidP="007362AD">
            <w:pPr>
              <w:pStyle w:val="affffffffffff0"/>
              <w:spacing w:before="156" w:after="156"/>
              <w:ind w:firstLineChars="0" w:firstLine="0"/>
            </w:pPr>
            <w:r>
              <w:t>S1</w:t>
            </w:r>
          </w:p>
        </w:tc>
        <w:tc>
          <w:tcPr>
            <w:tcW w:w="1065" w:type="dxa"/>
          </w:tcPr>
          <w:p w14:paraId="766AA534" w14:textId="77777777" w:rsidR="00876AD6" w:rsidRDefault="00876AD6" w:rsidP="007362AD">
            <w:pPr>
              <w:pStyle w:val="affffffffffff0"/>
              <w:spacing w:before="156" w:after="156"/>
              <w:ind w:firstLineChars="0" w:firstLine="0"/>
            </w:pPr>
            <w:r>
              <w:t>AN..50</w:t>
            </w:r>
          </w:p>
        </w:tc>
        <w:tc>
          <w:tcPr>
            <w:tcW w:w="1373" w:type="dxa"/>
          </w:tcPr>
          <w:p w14:paraId="7450A71C" w14:textId="77777777" w:rsidR="00876AD6" w:rsidRDefault="00876AD6" w:rsidP="007362AD">
            <w:pPr>
              <w:pStyle w:val="affffffffffff0"/>
              <w:spacing w:before="156" w:after="156"/>
              <w:ind w:firstLineChars="0" w:firstLine="0"/>
            </w:pPr>
            <w:r>
              <w:t>—</w:t>
            </w:r>
          </w:p>
        </w:tc>
      </w:tr>
      <w:tr w:rsidR="00876AD6" w14:paraId="2411DFD1" w14:textId="77777777" w:rsidTr="00876AD6">
        <w:trPr>
          <w:jc w:val="center"/>
        </w:trPr>
        <w:tc>
          <w:tcPr>
            <w:tcW w:w="1555" w:type="dxa"/>
          </w:tcPr>
          <w:p w14:paraId="74FD0246" w14:textId="77777777" w:rsidR="00876AD6" w:rsidRDefault="00876AD6" w:rsidP="007362AD">
            <w:pPr>
              <w:pStyle w:val="affffffffffff0"/>
              <w:spacing w:before="156" w:after="156"/>
              <w:ind w:firstLineChars="0" w:firstLine="0"/>
            </w:pPr>
            <w:r>
              <w:t>TCM022.02.000.1.86</w:t>
            </w:r>
          </w:p>
        </w:tc>
        <w:tc>
          <w:tcPr>
            <w:tcW w:w="1245" w:type="dxa"/>
          </w:tcPr>
          <w:p w14:paraId="294D390F" w14:textId="77777777" w:rsidR="00876AD6" w:rsidRDefault="00876AD6" w:rsidP="007362AD">
            <w:pPr>
              <w:pStyle w:val="affffffffffff0"/>
              <w:spacing w:before="156" w:after="156"/>
              <w:ind w:firstLineChars="0" w:firstLine="0"/>
            </w:pPr>
            <w:r>
              <w:t>DE06.00.136.00</w:t>
            </w:r>
          </w:p>
        </w:tc>
        <w:tc>
          <w:tcPr>
            <w:tcW w:w="1164" w:type="dxa"/>
          </w:tcPr>
          <w:p w14:paraId="1292B138" w14:textId="77777777" w:rsidR="00876AD6" w:rsidRDefault="00876AD6" w:rsidP="007362AD">
            <w:pPr>
              <w:pStyle w:val="affffffffffff0"/>
              <w:spacing w:before="156" w:after="156"/>
              <w:ind w:firstLineChars="0" w:firstLine="0"/>
            </w:pPr>
            <w:r>
              <w:rPr>
                <w:rFonts w:hint="eastAsia"/>
              </w:rPr>
              <w:t>关键药物用法</w:t>
            </w:r>
          </w:p>
        </w:tc>
        <w:tc>
          <w:tcPr>
            <w:tcW w:w="3119" w:type="dxa"/>
          </w:tcPr>
          <w:p w14:paraId="20A570BC" w14:textId="77777777" w:rsidR="00876AD6" w:rsidRDefault="00876AD6" w:rsidP="007362AD">
            <w:pPr>
              <w:pStyle w:val="affffffffffff0"/>
              <w:spacing w:before="156" w:after="156"/>
              <w:ind w:firstLineChars="0" w:firstLine="0"/>
            </w:pPr>
            <w:r>
              <w:rPr>
                <w:rFonts w:hint="eastAsia"/>
              </w:rPr>
              <w:t>与本次就诊相关的关键药物</w:t>
            </w:r>
            <w:r>
              <w:t>(</w:t>
            </w:r>
            <w:r>
              <w:rPr>
                <w:rFonts w:hint="eastAsia"/>
              </w:rPr>
              <w:t>含中药</w:t>
            </w:r>
            <w:r>
              <w:t>)</w:t>
            </w:r>
            <w:r>
              <w:rPr>
                <w:rFonts w:hint="eastAsia"/>
              </w:rPr>
              <w:t>治疗疾病具体用法的描述</w:t>
            </w:r>
          </w:p>
        </w:tc>
        <w:tc>
          <w:tcPr>
            <w:tcW w:w="885" w:type="dxa"/>
          </w:tcPr>
          <w:p w14:paraId="05E2A967" w14:textId="77777777" w:rsidR="00876AD6" w:rsidRDefault="00876AD6" w:rsidP="007362AD">
            <w:pPr>
              <w:pStyle w:val="affffffffffff0"/>
              <w:spacing w:before="156" w:after="156"/>
              <w:ind w:firstLineChars="0" w:firstLine="0"/>
            </w:pPr>
            <w:r>
              <w:t>S1</w:t>
            </w:r>
          </w:p>
        </w:tc>
        <w:tc>
          <w:tcPr>
            <w:tcW w:w="1065" w:type="dxa"/>
          </w:tcPr>
          <w:p w14:paraId="6389845F" w14:textId="77777777" w:rsidR="00876AD6" w:rsidRDefault="00876AD6" w:rsidP="007362AD">
            <w:pPr>
              <w:pStyle w:val="affffffffffff0"/>
              <w:spacing w:before="156" w:after="156"/>
              <w:ind w:firstLineChars="0" w:firstLine="0"/>
            </w:pPr>
            <w:r>
              <w:t>AN..100</w:t>
            </w:r>
          </w:p>
        </w:tc>
        <w:tc>
          <w:tcPr>
            <w:tcW w:w="1373" w:type="dxa"/>
          </w:tcPr>
          <w:p w14:paraId="2DA813F1" w14:textId="77777777" w:rsidR="00876AD6" w:rsidRDefault="00876AD6" w:rsidP="007362AD">
            <w:pPr>
              <w:pStyle w:val="affffffffffff0"/>
              <w:spacing w:before="156" w:after="156"/>
              <w:ind w:firstLineChars="0" w:firstLine="0"/>
            </w:pPr>
            <w:r>
              <w:t>—</w:t>
            </w:r>
          </w:p>
        </w:tc>
      </w:tr>
      <w:tr w:rsidR="00876AD6" w14:paraId="6C950F79" w14:textId="77777777" w:rsidTr="00876AD6">
        <w:trPr>
          <w:jc w:val="center"/>
        </w:trPr>
        <w:tc>
          <w:tcPr>
            <w:tcW w:w="1555" w:type="dxa"/>
          </w:tcPr>
          <w:p w14:paraId="5CC4118B" w14:textId="77777777" w:rsidR="00876AD6" w:rsidRDefault="00876AD6" w:rsidP="007362AD">
            <w:pPr>
              <w:pStyle w:val="affffffffffff0"/>
              <w:spacing w:before="156" w:after="156"/>
              <w:ind w:firstLineChars="0" w:firstLine="0"/>
            </w:pPr>
            <w:r>
              <w:t>TCM022.02.000.1.87</w:t>
            </w:r>
          </w:p>
        </w:tc>
        <w:tc>
          <w:tcPr>
            <w:tcW w:w="1245" w:type="dxa"/>
          </w:tcPr>
          <w:p w14:paraId="68E1D94F" w14:textId="77777777" w:rsidR="00876AD6" w:rsidRDefault="00876AD6" w:rsidP="007362AD">
            <w:pPr>
              <w:pStyle w:val="affffffffffff0"/>
              <w:spacing w:before="156" w:after="156"/>
              <w:ind w:firstLineChars="0" w:firstLine="0"/>
            </w:pPr>
            <w:r>
              <w:t>DE06.00.129.00</w:t>
            </w:r>
          </w:p>
        </w:tc>
        <w:tc>
          <w:tcPr>
            <w:tcW w:w="1164" w:type="dxa"/>
          </w:tcPr>
          <w:p w14:paraId="3B5AA768" w14:textId="77777777" w:rsidR="00876AD6" w:rsidRDefault="00876AD6" w:rsidP="007362AD">
            <w:pPr>
              <w:pStyle w:val="affffffffffff0"/>
              <w:spacing w:before="156" w:after="156"/>
              <w:ind w:firstLineChars="0" w:firstLine="0"/>
            </w:pPr>
            <w:r>
              <w:rPr>
                <w:rFonts w:hint="eastAsia"/>
              </w:rPr>
              <w:t>药物不良反应描述情况</w:t>
            </w:r>
          </w:p>
        </w:tc>
        <w:tc>
          <w:tcPr>
            <w:tcW w:w="3119" w:type="dxa"/>
            <w:vAlign w:val="center"/>
          </w:tcPr>
          <w:p w14:paraId="1FD5165A" w14:textId="77777777" w:rsidR="00876AD6" w:rsidRDefault="00876AD6" w:rsidP="007362AD">
            <w:pPr>
              <w:pStyle w:val="affffffffffff0"/>
              <w:spacing w:before="156" w:after="156"/>
              <w:ind w:firstLineChars="0" w:firstLine="0"/>
            </w:pPr>
            <w:r>
              <w:rPr>
                <w:rFonts w:hint="eastAsia"/>
              </w:rPr>
              <w:t>对可能影响患者诊治的、严重的药物不良反应描述，包括：药物不良反应描述的表现、相关处理及结局</w:t>
            </w:r>
          </w:p>
        </w:tc>
        <w:tc>
          <w:tcPr>
            <w:tcW w:w="885" w:type="dxa"/>
          </w:tcPr>
          <w:p w14:paraId="4CC73ECE" w14:textId="77777777" w:rsidR="00876AD6" w:rsidRDefault="00876AD6" w:rsidP="007362AD">
            <w:pPr>
              <w:pStyle w:val="affffffffffff0"/>
              <w:spacing w:before="156" w:after="156"/>
              <w:ind w:firstLineChars="0" w:firstLine="0"/>
            </w:pPr>
            <w:r>
              <w:t>S1</w:t>
            </w:r>
          </w:p>
        </w:tc>
        <w:tc>
          <w:tcPr>
            <w:tcW w:w="1065" w:type="dxa"/>
          </w:tcPr>
          <w:p w14:paraId="12C142F3" w14:textId="77777777" w:rsidR="00876AD6" w:rsidRDefault="00876AD6" w:rsidP="007362AD">
            <w:pPr>
              <w:pStyle w:val="affffffffffff0"/>
              <w:spacing w:before="156" w:after="156"/>
              <w:ind w:firstLineChars="0" w:firstLine="0"/>
            </w:pPr>
            <w:r>
              <w:t>AN..100</w:t>
            </w:r>
          </w:p>
        </w:tc>
        <w:tc>
          <w:tcPr>
            <w:tcW w:w="1373" w:type="dxa"/>
          </w:tcPr>
          <w:p w14:paraId="1B321D27" w14:textId="77777777" w:rsidR="00876AD6" w:rsidRDefault="00876AD6" w:rsidP="007362AD">
            <w:pPr>
              <w:pStyle w:val="affffffffffff0"/>
              <w:spacing w:before="156" w:after="156"/>
              <w:ind w:firstLineChars="0" w:firstLine="0"/>
            </w:pPr>
            <w:r>
              <w:t>—</w:t>
            </w:r>
          </w:p>
        </w:tc>
      </w:tr>
      <w:tr w:rsidR="00876AD6" w14:paraId="139FC84D" w14:textId="77777777" w:rsidTr="00876AD6">
        <w:trPr>
          <w:jc w:val="center"/>
        </w:trPr>
        <w:tc>
          <w:tcPr>
            <w:tcW w:w="1555" w:type="dxa"/>
          </w:tcPr>
          <w:p w14:paraId="2D7F788A" w14:textId="77777777" w:rsidR="00876AD6" w:rsidRDefault="00876AD6" w:rsidP="007362AD">
            <w:pPr>
              <w:pStyle w:val="affffffffffff0"/>
              <w:spacing w:before="156" w:after="156"/>
              <w:ind w:firstLineChars="0" w:firstLine="0"/>
            </w:pPr>
            <w:r>
              <w:t>TCM022.02.000.1.88</w:t>
            </w:r>
          </w:p>
        </w:tc>
        <w:tc>
          <w:tcPr>
            <w:tcW w:w="1245" w:type="dxa"/>
          </w:tcPr>
          <w:p w14:paraId="0E40090C" w14:textId="77777777" w:rsidR="00876AD6" w:rsidRDefault="00876AD6" w:rsidP="007362AD">
            <w:pPr>
              <w:pStyle w:val="affffffffffff0"/>
              <w:spacing w:before="156" w:after="156"/>
              <w:ind w:firstLineChars="0" w:firstLine="0"/>
            </w:pPr>
            <w:r>
              <w:t>DE06.00.164.00</w:t>
            </w:r>
          </w:p>
        </w:tc>
        <w:tc>
          <w:tcPr>
            <w:tcW w:w="1164" w:type="dxa"/>
          </w:tcPr>
          <w:p w14:paraId="49A7CCB4" w14:textId="77777777" w:rsidR="00876AD6" w:rsidRDefault="00876AD6" w:rsidP="007362AD">
            <w:pPr>
              <w:pStyle w:val="affffffffffff0"/>
              <w:spacing w:before="156" w:after="156"/>
              <w:ind w:firstLineChars="0" w:firstLine="0"/>
            </w:pPr>
            <w:r>
              <w:rPr>
                <w:rFonts w:hint="eastAsia"/>
              </w:rPr>
              <w:t>中药使用类别代码</w:t>
            </w:r>
          </w:p>
        </w:tc>
        <w:tc>
          <w:tcPr>
            <w:tcW w:w="3119" w:type="dxa"/>
            <w:vAlign w:val="center"/>
          </w:tcPr>
          <w:p w14:paraId="4564E9D6" w14:textId="77777777" w:rsidR="00876AD6" w:rsidRDefault="00876AD6" w:rsidP="007362AD">
            <w:pPr>
              <w:pStyle w:val="affffffffffff0"/>
              <w:spacing w:before="156" w:after="156"/>
              <w:ind w:firstLineChars="0" w:firstLine="0"/>
            </w:pPr>
            <w:r>
              <w:rPr>
                <w:rFonts w:hint="eastAsia"/>
              </w:rPr>
              <w:t>临床治疗中中药使用情况分类在特定编码体系中的代码</w:t>
            </w:r>
          </w:p>
        </w:tc>
        <w:tc>
          <w:tcPr>
            <w:tcW w:w="885" w:type="dxa"/>
          </w:tcPr>
          <w:p w14:paraId="4B6B856B" w14:textId="77777777" w:rsidR="00876AD6" w:rsidRDefault="00876AD6" w:rsidP="007362AD">
            <w:pPr>
              <w:pStyle w:val="affffffffffff0"/>
              <w:spacing w:before="156" w:after="156"/>
              <w:ind w:firstLineChars="0" w:firstLine="0"/>
            </w:pPr>
            <w:r>
              <w:t>S3</w:t>
            </w:r>
          </w:p>
        </w:tc>
        <w:tc>
          <w:tcPr>
            <w:tcW w:w="1065" w:type="dxa"/>
          </w:tcPr>
          <w:p w14:paraId="76EA2911" w14:textId="77777777" w:rsidR="00876AD6" w:rsidRDefault="00876AD6" w:rsidP="007362AD">
            <w:pPr>
              <w:pStyle w:val="affffffffffff0"/>
              <w:spacing w:before="156" w:after="156"/>
              <w:ind w:firstLineChars="0" w:firstLine="0"/>
            </w:pPr>
            <w:r>
              <w:t>N1</w:t>
            </w:r>
          </w:p>
        </w:tc>
        <w:tc>
          <w:tcPr>
            <w:tcW w:w="1373" w:type="dxa"/>
            <w:vAlign w:val="center"/>
          </w:tcPr>
          <w:p w14:paraId="10367128" w14:textId="77777777" w:rsidR="00876AD6" w:rsidRDefault="00876AD6" w:rsidP="007362AD">
            <w:pPr>
              <w:pStyle w:val="affffffffffff0"/>
              <w:spacing w:before="156" w:after="156"/>
              <w:ind w:firstLineChars="0" w:firstLine="0"/>
            </w:pPr>
            <w:r>
              <w:t>WS 364.12</w:t>
            </w:r>
            <w:r>
              <w:t>—</w:t>
            </w:r>
            <w:r>
              <w:t xml:space="preserve">2011 </w:t>
            </w:r>
            <w:r>
              <w:rPr>
                <w:rFonts w:hint="eastAsia"/>
              </w:rPr>
              <w:t>表</w:t>
            </w:r>
            <w:r>
              <w:t>1CV06.00.101</w:t>
            </w:r>
            <w:r>
              <w:rPr>
                <w:rFonts w:hint="eastAsia"/>
              </w:rPr>
              <w:t>中药使用类别代码表</w:t>
            </w:r>
          </w:p>
        </w:tc>
      </w:tr>
      <w:tr w:rsidR="00876AD6" w14:paraId="49C32685" w14:textId="77777777" w:rsidTr="00876AD6">
        <w:trPr>
          <w:jc w:val="center"/>
        </w:trPr>
        <w:tc>
          <w:tcPr>
            <w:tcW w:w="1555" w:type="dxa"/>
          </w:tcPr>
          <w:p w14:paraId="73D3F15C" w14:textId="77777777" w:rsidR="00876AD6" w:rsidRDefault="00876AD6" w:rsidP="007362AD">
            <w:pPr>
              <w:pStyle w:val="affffffffffff0"/>
              <w:spacing w:before="156" w:after="156"/>
              <w:ind w:firstLineChars="0" w:firstLine="0"/>
            </w:pPr>
            <w:r>
              <w:t>TCM022.02.000.1.89</w:t>
            </w:r>
          </w:p>
        </w:tc>
        <w:tc>
          <w:tcPr>
            <w:tcW w:w="1245" w:type="dxa"/>
          </w:tcPr>
          <w:p w14:paraId="24DF49E3" w14:textId="77777777" w:rsidR="00876AD6" w:rsidRDefault="00876AD6" w:rsidP="007362AD">
            <w:pPr>
              <w:pStyle w:val="affffffffffff0"/>
              <w:spacing w:before="156" w:after="156"/>
              <w:ind w:firstLineChars="0" w:firstLine="0"/>
            </w:pPr>
            <w:r>
              <w:t>DE06.00.251.00</w:t>
            </w:r>
          </w:p>
        </w:tc>
        <w:tc>
          <w:tcPr>
            <w:tcW w:w="1164" w:type="dxa"/>
          </w:tcPr>
          <w:p w14:paraId="25225FDC" w14:textId="77777777" w:rsidR="00876AD6" w:rsidRDefault="00876AD6" w:rsidP="007362AD">
            <w:pPr>
              <w:pStyle w:val="affffffffffff0"/>
              <w:spacing w:before="156" w:after="156"/>
              <w:ind w:firstLineChars="0" w:firstLine="0"/>
            </w:pPr>
            <w:r>
              <w:rPr>
                <w:rFonts w:hint="eastAsia"/>
              </w:rPr>
              <w:t>其他医学处置</w:t>
            </w:r>
          </w:p>
        </w:tc>
        <w:tc>
          <w:tcPr>
            <w:tcW w:w="3119" w:type="dxa"/>
            <w:vAlign w:val="center"/>
          </w:tcPr>
          <w:p w14:paraId="32C43EF5" w14:textId="77777777" w:rsidR="00876AD6" w:rsidRDefault="00876AD6" w:rsidP="007362AD">
            <w:pPr>
              <w:pStyle w:val="affffffffffff0"/>
              <w:spacing w:before="156" w:after="156"/>
              <w:ind w:firstLineChars="0" w:firstLine="0"/>
            </w:pPr>
            <w:r>
              <w:rPr>
                <w:rFonts w:hint="eastAsia"/>
              </w:rPr>
              <w:t>临床医师对患者实施的除检查</w:t>
            </w:r>
            <w:r>
              <w:t>/</w:t>
            </w:r>
            <w:r>
              <w:rPr>
                <w:rFonts w:hint="eastAsia"/>
              </w:rPr>
              <w:t>检验、用药、手术</w:t>
            </w:r>
            <w:r>
              <w:t>/</w:t>
            </w:r>
            <w:r>
              <w:rPr>
                <w:rFonts w:hint="eastAsia"/>
              </w:rPr>
              <w:t>操作以外的医学处置的描述</w:t>
            </w:r>
          </w:p>
        </w:tc>
        <w:tc>
          <w:tcPr>
            <w:tcW w:w="885" w:type="dxa"/>
          </w:tcPr>
          <w:p w14:paraId="2DB01426" w14:textId="77777777" w:rsidR="00876AD6" w:rsidRDefault="00876AD6" w:rsidP="007362AD">
            <w:pPr>
              <w:pStyle w:val="affffffffffff0"/>
              <w:spacing w:before="156" w:after="156"/>
              <w:ind w:firstLineChars="0" w:firstLine="0"/>
            </w:pPr>
            <w:r>
              <w:t>S1</w:t>
            </w:r>
          </w:p>
        </w:tc>
        <w:tc>
          <w:tcPr>
            <w:tcW w:w="1065" w:type="dxa"/>
          </w:tcPr>
          <w:p w14:paraId="5701B2CC" w14:textId="77777777" w:rsidR="00876AD6" w:rsidRDefault="00876AD6" w:rsidP="007362AD">
            <w:pPr>
              <w:pStyle w:val="affffffffffff0"/>
              <w:spacing w:before="156" w:after="156"/>
              <w:ind w:firstLineChars="0" w:firstLine="0"/>
            </w:pPr>
            <w:r>
              <w:t>AN..2000</w:t>
            </w:r>
          </w:p>
        </w:tc>
        <w:tc>
          <w:tcPr>
            <w:tcW w:w="1373" w:type="dxa"/>
            <w:vAlign w:val="center"/>
          </w:tcPr>
          <w:p w14:paraId="77351067" w14:textId="77777777" w:rsidR="00876AD6" w:rsidRDefault="00876AD6" w:rsidP="007362AD">
            <w:pPr>
              <w:pStyle w:val="affffffffffff0"/>
              <w:spacing w:before="156" w:after="156"/>
              <w:ind w:firstLineChars="0" w:firstLine="0"/>
            </w:pPr>
            <w:r>
              <w:t>—</w:t>
            </w:r>
          </w:p>
        </w:tc>
      </w:tr>
      <w:tr w:rsidR="00876AD6" w14:paraId="0D3A3927" w14:textId="77777777" w:rsidTr="00876AD6">
        <w:trPr>
          <w:jc w:val="center"/>
        </w:trPr>
        <w:tc>
          <w:tcPr>
            <w:tcW w:w="1555" w:type="dxa"/>
          </w:tcPr>
          <w:p w14:paraId="5EA993C2" w14:textId="77777777" w:rsidR="00876AD6" w:rsidRDefault="00876AD6" w:rsidP="007362AD">
            <w:pPr>
              <w:pStyle w:val="affffffffffff0"/>
              <w:spacing w:before="156" w:after="156"/>
              <w:ind w:firstLineChars="0" w:firstLine="0"/>
            </w:pPr>
            <w:r>
              <w:t>TCM022.02.000.1.90</w:t>
            </w:r>
          </w:p>
        </w:tc>
        <w:tc>
          <w:tcPr>
            <w:tcW w:w="1245" w:type="dxa"/>
          </w:tcPr>
          <w:p w14:paraId="2A965258" w14:textId="77777777" w:rsidR="00876AD6" w:rsidRDefault="00876AD6" w:rsidP="007362AD">
            <w:pPr>
              <w:pStyle w:val="affffffffffff0"/>
              <w:spacing w:before="156" w:after="156"/>
              <w:ind w:firstLineChars="0" w:firstLine="0"/>
            </w:pPr>
            <w:r>
              <w:t>DE05.01.021.00</w:t>
            </w:r>
          </w:p>
        </w:tc>
        <w:tc>
          <w:tcPr>
            <w:tcW w:w="1164" w:type="dxa"/>
          </w:tcPr>
          <w:p w14:paraId="63E1BDC7" w14:textId="77777777" w:rsidR="00876AD6" w:rsidRDefault="00876AD6" w:rsidP="007362AD">
            <w:pPr>
              <w:pStyle w:val="affffffffffff0"/>
              <w:spacing w:before="156" w:after="156"/>
              <w:ind w:firstLineChars="0" w:firstLine="0"/>
            </w:pPr>
            <w:r>
              <w:rPr>
                <w:rFonts w:hint="eastAsia"/>
              </w:rPr>
              <w:t>根本死因代码</w:t>
            </w:r>
          </w:p>
        </w:tc>
        <w:tc>
          <w:tcPr>
            <w:tcW w:w="3119" w:type="dxa"/>
          </w:tcPr>
          <w:p w14:paraId="663A63E4" w14:textId="77777777" w:rsidR="00876AD6" w:rsidRDefault="00876AD6" w:rsidP="007362AD">
            <w:pPr>
              <w:pStyle w:val="affffffffffff0"/>
              <w:spacing w:before="156" w:after="156"/>
              <w:ind w:firstLineChars="0" w:firstLine="0"/>
            </w:pPr>
            <w:r>
              <w:rPr>
                <w:rFonts w:hint="eastAsia"/>
              </w:rPr>
              <w:t>导致患者死亡的最根本疾病的诊断代码</w:t>
            </w:r>
          </w:p>
        </w:tc>
        <w:tc>
          <w:tcPr>
            <w:tcW w:w="885" w:type="dxa"/>
          </w:tcPr>
          <w:p w14:paraId="6917118B" w14:textId="77777777" w:rsidR="00876AD6" w:rsidRDefault="00876AD6" w:rsidP="007362AD">
            <w:pPr>
              <w:pStyle w:val="affffffffffff0"/>
              <w:spacing w:before="156" w:after="156"/>
              <w:ind w:firstLineChars="0" w:firstLine="0"/>
            </w:pPr>
            <w:r>
              <w:t>S3</w:t>
            </w:r>
          </w:p>
        </w:tc>
        <w:tc>
          <w:tcPr>
            <w:tcW w:w="1065" w:type="dxa"/>
          </w:tcPr>
          <w:p w14:paraId="3508FB08" w14:textId="77777777" w:rsidR="00876AD6" w:rsidRDefault="00876AD6" w:rsidP="007362AD">
            <w:pPr>
              <w:pStyle w:val="affffffffffff0"/>
              <w:spacing w:before="156" w:after="156"/>
              <w:ind w:firstLineChars="0" w:firstLine="0"/>
            </w:pPr>
            <w:r>
              <w:t>AN..5</w:t>
            </w:r>
          </w:p>
        </w:tc>
        <w:tc>
          <w:tcPr>
            <w:tcW w:w="1373" w:type="dxa"/>
          </w:tcPr>
          <w:p w14:paraId="34932D36" w14:textId="77777777" w:rsidR="00876AD6" w:rsidRDefault="00876AD6" w:rsidP="007362AD">
            <w:pPr>
              <w:pStyle w:val="affffffffffff0"/>
              <w:spacing w:before="156" w:after="156"/>
              <w:ind w:firstLineChars="0" w:firstLine="0"/>
            </w:pPr>
            <w:r>
              <w:t>GB/T 14396</w:t>
            </w:r>
          </w:p>
        </w:tc>
      </w:tr>
      <w:tr w:rsidR="00876AD6" w14:paraId="3ED0F124" w14:textId="77777777" w:rsidTr="00876AD6">
        <w:trPr>
          <w:jc w:val="center"/>
        </w:trPr>
        <w:tc>
          <w:tcPr>
            <w:tcW w:w="1555" w:type="dxa"/>
          </w:tcPr>
          <w:p w14:paraId="0DAF3A0E" w14:textId="77777777" w:rsidR="00876AD6" w:rsidRDefault="00876AD6" w:rsidP="007362AD">
            <w:pPr>
              <w:pStyle w:val="affffffffffff0"/>
              <w:spacing w:before="156" w:after="156"/>
              <w:ind w:firstLineChars="0" w:firstLine="0"/>
            </w:pPr>
            <w:r>
              <w:t>TCM022.02.000.1.91</w:t>
            </w:r>
          </w:p>
        </w:tc>
        <w:tc>
          <w:tcPr>
            <w:tcW w:w="1245" w:type="dxa"/>
          </w:tcPr>
          <w:p w14:paraId="1652D6FF" w14:textId="77777777" w:rsidR="00876AD6" w:rsidRDefault="00876AD6" w:rsidP="007362AD">
            <w:pPr>
              <w:pStyle w:val="affffffffffff0"/>
              <w:spacing w:before="156" w:after="156"/>
              <w:ind w:firstLineChars="0" w:firstLine="0"/>
            </w:pPr>
            <w:r>
              <w:t>DE05.10.113.00</w:t>
            </w:r>
          </w:p>
        </w:tc>
        <w:tc>
          <w:tcPr>
            <w:tcW w:w="1164" w:type="dxa"/>
          </w:tcPr>
          <w:p w14:paraId="030EB90D" w14:textId="77777777" w:rsidR="00876AD6" w:rsidRDefault="00876AD6" w:rsidP="007362AD">
            <w:pPr>
              <w:pStyle w:val="affffffffffff0"/>
              <w:spacing w:before="156" w:after="156"/>
              <w:ind w:firstLineChars="0" w:firstLine="0"/>
            </w:pPr>
            <w:r>
              <w:rPr>
                <w:rFonts w:hint="eastAsia"/>
              </w:rPr>
              <w:t>病情转归代码</w:t>
            </w:r>
          </w:p>
        </w:tc>
        <w:tc>
          <w:tcPr>
            <w:tcW w:w="3119" w:type="dxa"/>
          </w:tcPr>
          <w:p w14:paraId="66DDD4FA" w14:textId="77777777" w:rsidR="00876AD6" w:rsidRDefault="00876AD6" w:rsidP="007362AD">
            <w:pPr>
              <w:pStyle w:val="affffffffffff0"/>
              <w:spacing w:before="156" w:after="156"/>
              <w:ind w:firstLineChars="0" w:firstLine="0"/>
            </w:pPr>
            <w:r>
              <w:rPr>
                <w:rFonts w:hint="eastAsia"/>
              </w:rPr>
              <w:t>出院时患者所患的每种疾病的治疗结果类别在特定编码体系中的代码</w:t>
            </w:r>
          </w:p>
        </w:tc>
        <w:tc>
          <w:tcPr>
            <w:tcW w:w="885" w:type="dxa"/>
          </w:tcPr>
          <w:p w14:paraId="67406FEF" w14:textId="77777777" w:rsidR="00876AD6" w:rsidRDefault="00876AD6" w:rsidP="007362AD">
            <w:pPr>
              <w:pStyle w:val="affffffffffff0"/>
              <w:spacing w:before="156" w:after="156"/>
              <w:ind w:firstLineChars="0" w:firstLine="0"/>
            </w:pPr>
            <w:r>
              <w:t>S3</w:t>
            </w:r>
          </w:p>
        </w:tc>
        <w:tc>
          <w:tcPr>
            <w:tcW w:w="1065" w:type="dxa"/>
          </w:tcPr>
          <w:p w14:paraId="2E1310FF" w14:textId="77777777" w:rsidR="00876AD6" w:rsidRDefault="00876AD6" w:rsidP="007362AD">
            <w:pPr>
              <w:pStyle w:val="affffffffffff0"/>
              <w:spacing w:before="156" w:after="156"/>
              <w:ind w:firstLineChars="0" w:firstLine="0"/>
            </w:pPr>
            <w:r>
              <w:t>N1</w:t>
            </w:r>
          </w:p>
        </w:tc>
        <w:tc>
          <w:tcPr>
            <w:tcW w:w="1373" w:type="dxa"/>
          </w:tcPr>
          <w:p w14:paraId="2C7FD311" w14:textId="77777777" w:rsidR="00876AD6" w:rsidRDefault="00876AD6" w:rsidP="007362AD">
            <w:pPr>
              <w:pStyle w:val="affffffffffff0"/>
              <w:spacing w:before="156" w:after="156"/>
              <w:ind w:firstLineChars="0" w:firstLine="0"/>
            </w:pPr>
            <w:r>
              <w:t xml:space="preserve">WS 364.11 </w:t>
            </w:r>
            <w:r>
              <w:rPr>
                <w:rFonts w:hint="eastAsia"/>
              </w:rPr>
              <w:t xml:space="preserve">表 </w:t>
            </w:r>
            <w:r>
              <w:t xml:space="preserve">10 CV05.10.010 </w:t>
            </w:r>
            <w:r>
              <w:rPr>
                <w:rFonts w:hint="eastAsia"/>
              </w:rPr>
              <w:t>病情转归代码表</w:t>
            </w:r>
          </w:p>
        </w:tc>
      </w:tr>
    </w:tbl>
    <w:p w14:paraId="70BFD43B" w14:textId="77777777" w:rsidR="00876AD6" w:rsidRDefault="00876AD6" w:rsidP="00876AD6">
      <w:pPr>
        <w:pStyle w:val="affffffffffff0"/>
        <w:ind w:firstLine="420"/>
      </w:pPr>
    </w:p>
    <w:p w14:paraId="0A3DD9B1" w14:textId="77777777" w:rsidR="00876AD6" w:rsidRDefault="00876AD6" w:rsidP="00876AD6">
      <w:pPr>
        <w:pStyle w:val="affffffffffff2"/>
        <w:numPr>
          <w:ilvl w:val="0"/>
          <w:numId w:val="34"/>
        </w:numPr>
        <w:tabs>
          <w:tab w:val="left" w:pos="360"/>
        </w:tabs>
        <w:spacing w:beforeLines="50" w:before="156" w:afterLines="50" w:after="156"/>
      </w:pPr>
      <w:r>
        <w:br w:type="page"/>
      </w:r>
      <w:r>
        <w:rPr>
          <w:rFonts w:hint="eastAsia"/>
        </w:rPr>
        <w:lastRenderedPageBreak/>
        <w:t>患者医疗费用记录子集数据元</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245"/>
        <w:gridCol w:w="1223"/>
        <w:gridCol w:w="2977"/>
        <w:gridCol w:w="885"/>
        <w:gridCol w:w="968"/>
        <w:gridCol w:w="1462"/>
      </w:tblGrid>
      <w:tr w:rsidR="00876AD6" w14:paraId="6D710A8B" w14:textId="77777777" w:rsidTr="00876AD6">
        <w:trPr>
          <w:jc w:val="center"/>
        </w:trPr>
        <w:tc>
          <w:tcPr>
            <w:tcW w:w="1585" w:type="dxa"/>
            <w:vAlign w:val="center"/>
          </w:tcPr>
          <w:p w14:paraId="01D51154" w14:textId="77777777" w:rsidR="00876AD6" w:rsidRDefault="00876AD6" w:rsidP="007362AD">
            <w:pPr>
              <w:jc w:val="center"/>
              <w:rPr>
                <w:sz w:val="18"/>
                <w:szCs w:val="18"/>
              </w:rPr>
            </w:pPr>
            <w:r>
              <w:rPr>
                <w:rFonts w:hint="eastAsia"/>
                <w:sz w:val="18"/>
                <w:szCs w:val="18"/>
              </w:rPr>
              <w:t>内部标识符</w:t>
            </w:r>
          </w:p>
        </w:tc>
        <w:tc>
          <w:tcPr>
            <w:tcW w:w="1245" w:type="dxa"/>
            <w:vAlign w:val="center"/>
          </w:tcPr>
          <w:p w14:paraId="66067591" w14:textId="77777777" w:rsidR="00876AD6" w:rsidRDefault="00876AD6" w:rsidP="007362AD">
            <w:pPr>
              <w:jc w:val="center"/>
              <w:rPr>
                <w:sz w:val="18"/>
                <w:szCs w:val="18"/>
              </w:rPr>
            </w:pPr>
            <w:r>
              <w:rPr>
                <w:rFonts w:hint="eastAsia"/>
                <w:sz w:val="18"/>
                <w:szCs w:val="18"/>
              </w:rPr>
              <w:t>数据元标识符（</w:t>
            </w:r>
            <w:r>
              <w:rPr>
                <w:rFonts w:hint="eastAsia"/>
                <w:sz w:val="18"/>
                <w:szCs w:val="18"/>
              </w:rPr>
              <w:t>DE</w:t>
            </w:r>
            <w:r>
              <w:rPr>
                <w:rFonts w:hint="eastAsia"/>
                <w:sz w:val="18"/>
                <w:szCs w:val="18"/>
              </w:rPr>
              <w:t>）</w:t>
            </w:r>
          </w:p>
        </w:tc>
        <w:tc>
          <w:tcPr>
            <w:tcW w:w="1223" w:type="dxa"/>
            <w:vAlign w:val="center"/>
          </w:tcPr>
          <w:p w14:paraId="20D92268" w14:textId="77777777" w:rsidR="00876AD6" w:rsidRDefault="00876AD6" w:rsidP="007362AD">
            <w:pPr>
              <w:jc w:val="center"/>
              <w:rPr>
                <w:sz w:val="18"/>
                <w:szCs w:val="18"/>
              </w:rPr>
            </w:pPr>
            <w:r>
              <w:rPr>
                <w:rFonts w:hint="eastAsia"/>
                <w:sz w:val="18"/>
                <w:szCs w:val="18"/>
              </w:rPr>
              <w:t>数据元名称</w:t>
            </w:r>
          </w:p>
        </w:tc>
        <w:tc>
          <w:tcPr>
            <w:tcW w:w="2977" w:type="dxa"/>
            <w:vAlign w:val="center"/>
          </w:tcPr>
          <w:p w14:paraId="4509BB62" w14:textId="77777777" w:rsidR="00876AD6" w:rsidRDefault="00876AD6" w:rsidP="007362AD">
            <w:pPr>
              <w:jc w:val="center"/>
              <w:rPr>
                <w:sz w:val="18"/>
                <w:szCs w:val="18"/>
              </w:rPr>
            </w:pPr>
            <w:r>
              <w:rPr>
                <w:rFonts w:hint="eastAsia"/>
                <w:sz w:val="18"/>
                <w:szCs w:val="18"/>
              </w:rPr>
              <w:t>定义</w:t>
            </w:r>
          </w:p>
        </w:tc>
        <w:tc>
          <w:tcPr>
            <w:tcW w:w="885" w:type="dxa"/>
            <w:vAlign w:val="center"/>
          </w:tcPr>
          <w:p w14:paraId="21668302" w14:textId="77777777" w:rsidR="00876AD6" w:rsidRDefault="00876AD6" w:rsidP="007362AD">
            <w:pPr>
              <w:jc w:val="center"/>
              <w:rPr>
                <w:sz w:val="18"/>
                <w:szCs w:val="18"/>
              </w:rPr>
            </w:pPr>
            <w:r>
              <w:rPr>
                <w:rFonts w:hint="eastAsia"/>
                <w:sz w:val="18"/>
                <w:szCs w:val="18"/>
              </w:rPr>
              <w:t>数据元值的数据类型</w:t>
            </w:r>
          </w:p>
        </w:tc>
        <w:tc>
          <w:tcPr>
            <w:tcW w:w="968" w:type="dxa"/>
            <w:vAlign w:val="center"/>
          </w:tcPr>
          <w:p w14:paraId="74BCA67C" w14:textId="77777777" w:rsidR="00876AD6" w:rsidRDefault="00876AD6" w:rsidP="007362AD">
            <w:pPr>
              <w:jc w:val="center"/>
              <w:rPr>
                <w:sz w:val="18"/>
                <w:szCs w:val="18"/>
              </w:rPr>
            </w:pPr>
            <w:r>
              <w:rPr>
                <w:rFonts w:hint="eastAsia"/>
                <w:sz w:val="18"/>
                <w:szCs w:val="18"/>
              </w:rPr>
              <w:t>表示格式</w:t>
            </w:r>
          </w:p>
        </w:tc>
        <w:tc>
          <w:tcPr>
            <w:tcW w:w="1462" w:type="dxa"/>
            <w:vAlign w:val="center"/>
          </w:tcPr>
          <w:p w14:paraId="044BDD2F" w14:textId="77777777" w:rsidR="00876AD6" w:rsidRDefault="00876AD6" w:rsidP="007362AD">
            <w:pPr>
              <w:widowControl/>
              <w:jc w:val="center"/>
              <w:rPr>
                <w:sz w:val="18"/>
                <w:szCs w:val="18"/>
              </w:rPr>
            </w:pPr>
            <w:r>
              <w:rPr>
                <w:rFonts w:hint="eastAsia"/>
                <w:sz w:val="18"/>
                <w:szCs w:val="18"/>
              </w:rPr>
              <w:t>数据</w:t>
            </w:r>
            <w:proofErr w:type="gramStart"/>
            <w:r>
              <w:rPr>
                <w:rFonts w:hint="eastAsia"/>
                <w:sz w:val="18"/>
                <w:szCs w:val="18"/>
              </w:rPr>
              <w:t>元允许</w:t>
            </w:r>
            <w:proofErr w:type="gramEnd"/>
            <w:r>
              <w:rPr>
                <w:rFonts w:hint="eastAsia"/>
                <w:sz w:val="18"/>
                <w:szCs w:val="18"/>
              </w:rPr>
              <w:t>值</w:t>
            </w:r>
          </w:p>
        </w:tc>
      </w:tr>
      <w:tr w:rsidR="00876AD6" w14:paraId="1834C432" w14:textId="77777777" w:rsidTr="00876AD6">
        <w:trPr>
          <w:jc w:val="center"/>
        </w:trPr>
        <w:tc>
          <w:tcPr>
            <w:tcW w:w="1585" w:type="dxa"/>
          </w:tcPr>
          <w:p w14:paraId="24AE78B9" w14:textId="77777777" w:rsidR="00876AD6" w:rsidRDefault="00876AD6" w:rsidP="007362AD">
            <w:pPr>
              <w:pStyle w:val="affffffffffff0"/>
              <w:spacing w:before="156" w:after="156"/>
              <w:ind w:firstLineChars="0" w:firstLine="0"/>
            </w:pPr>
            <w:r>
              <w:t>TCM022.02.000.1.2</w:t>
            </w:r>
          </w:p>
        </w:tc>
        <w:tc>
          <w:tcPr>
            <w:tcW w:w="1245" w:type="dxa"/>
          </w:tcPr>
          <w:p w14:paraId="545A1F5B" w14:textId="77777777" w:rsidR="00876AD6" w:rsidRDefault="00876AD6" w:rsidP="007362AD">
            <w:pPr>
              <w:pStyle w:val="affffffffffff0"/>
              <w:spacing w:before="156" w:after="156"/>
              <w:ind w:firstLineChars="0" w:firstLine="0"/>
            </w:pPr>
            <w:r>
              <w:t>DE01.00.021.00</w:t>
            </w:r>
          </w:p>
        </w:tc>
        <w:tc>
          <w:tcPr>
            <w:tcW w:w="1223" w:type="dxa"/>
          </w:tcPr>
          <w:p w14:paraId="2071D135" w14:textId="77777777" w:rsidR="00876AD6" w:rsidRDefault="00876AD6" w:rsidP="007362AD">
            <w:pPr>
              <w:pStyle w:val="affffffffffff0"/>
              <w:spacing w:before="156" w:after="156"/>
              <w:ind w:firstLineChars="0" w:firstLine="0"/>
            </w:pPr>
            <w:r>
              <w:rPr>
                <w:rFonts w:hint="eastAsia"/>
              </w:rPr>
              <w:t>居民健康卡号</w:t>
            </w:r>
          </w:p>
        </w:tc>
        <w:tc>
          <w:tcPr>
            <w:tcW w:w="2977" w:type="dxa"/>
          </w:tcPr>
          <w:p w14:paraId="4973AE5A" w14:textId="77777777" w:rsidR="00876AD6" w:rsidRDefault="00876AD6" w:rsidP="007362AD">
            <w:pPr>
              <w:pStyle w:val="affffffffffff0"/>
              <w:spacing w:before="156" w:after="156"/>
              <w:ind w:firstLineChars="0" w:firstLine="0"/>
            </w:pPr>
            <w:r>
              <w:rPr>
                <w:rFonts w:hint="eastAsia"/>
              </w:rPr>
              <w:t>患者持有的全国统一的居民</w:t>
            </w:r>
            <w:proofErr w:type="gramStart"/>
            <w:r>
              <w:rPr>
                <w:rFonts w:hint="eastAsia"/>
              </w:rPr>
              <w:t>健康卡</w:t>
            </w:r>
            <w:proofErr w:type="gramEnd"/>
            <w:r>
              <w:rPr>
                <w:rFonts w:hint="eastAsia"/>
              </w:rPr>
              <w:t>的编号</w:t>
            </w:r>
          </w:p>
        </w:tc>
        <w:tc>
          <w:tcPr>
            <w:tcW w:w="885" w:type="dxa"/>
          </w:tcPr>
          <w:p w14:paraId="75F49333" w14:textId="77777777" w:rsidR="00876AD6" w:rsidRDefault="00876AD6" w:rsidP="007362AD">
            <w:pPr>
              <w:pStyle w:val="affffffffffff0"/>
              <w:spacing w:before="156" w:after="156"/>
              <w:ind w:firstLineChars="0" w:firstLine="0"/>
            </w:pPr>
            <w:r>
              <w:t>S1</w:t>
            </w:r>
          </w:p>
        </w:tc>
        <w:tc>
          <w:tcPr>
            <w:tcW w:w="968" w:type="dxa"/>
          </w:tcPr>
          <w:p w14:paraId="42C009EE" w14:textId="77777777" w:rsidR="00876AD6" w:rsidRDefault="00876AD6" w:rsidP="007362AD">
            <w:pPr>
              <w:pStyle w:val="affffffffffff0"/>
              <w:spacing w:before="156" w:after="156"/>
              <w:ind w:firstLineChars="0" w:firstLine="0"/>
            </w:pPr>
            <w:r>
              <w:t>AN..18</w:t>
            </w:r>
          </w:p>
        </w:tc>
        <w:tc>
          <w:tcPr>
            <w:tcW w:w="1462" w:type="dxa"/>
          </w:tcPr>
          <w:p w14:paraId="5C49D9C8" w14:textId="77777777" w:rsidR="00876AD6" w:rsidRDefault="00876AD6" w:rsidP="007362AD">
            <w:pPr>
              <w:pStyle w:val="affffffffffff0"/>
              <w:spacing w:before="156" w:after="156"/>
              <w:ind w:firstLineChars="0" w:firstLine="0"/>
            </w:pPr>
            <w:r>
              <w:t>—</w:t>
            </w:r>
          </w:p>
        </w:tc>
      </w:tr>
      <w:tr w:rsidR="00876AD6" w14:paraId="01D36FEC" w14:textId="77777777" w:rsidTr="00876AD6">
        <w:trPr>
          <w:jc w:val="center"/>
        </w:trPr>
        <w:tc>
          <w:tcPr>
            <w:tcW w:w="1585" w:type="dxa"/>
          </w:tcPr>
          <w:p w14:paraId="3B577347" w14:textId="77777777" w:rsidR="00876AD6" w:rsidRDefault="00876AD6" w:rsidP="007362AD">
            <w:pPr>
              <w:pStyle w:val="affffffffffff0"/>
              <w:spacing w:before="156" w:after="156"/>
              <w:ind w:firstLineChars="0" w:firstLine="0"/>
            </w:pPr>
            <w:r>
              <w:t>TCM022.02.000.1.93</w:t>
            </w:r>
          </w:p>
        </w:tc>
        <w:tc>
          <w:tcPr>
            <w:tcW w:w="1245" w:type="dxa"/>
          </w:tcPr>
          <w:p w14:paraId="24EE3EB7" w14:textId="77777777" w:rsidR="00876AD6" w:rsidRDefault="00876AD6" w:rsidP="007362AD">
            <w:pPr>
              <w:pStyle w:val="affffffffffff0"/>
              <w:spacing w:before="156" w:after="156"/>
              <w:ind w:firstLineChars="0" w:firstLine="0"/>
            </w:pPr>
            <w:r>
              <w:t>DE01.00.010.00</w:t>
            </w:r>
          </w:p>
        </w:tc>
        <w:tc>
          <w:tcPr>
            <w:tcW w:w="1223" w:type="dxa"/>
          </w:tcPr>
          <w:p w14:paraId="62E8B6BD" w14:textId="77777777" w:rsidR="00876AD6" w:rsidRDefault="00876AD6" w:rsidP="007362AD">
            <w:pPr>
              <w:pStyle w:val="affffffffffff0"/>
              <w:spacing w:before="156" w:after="156"/>
              <w:ind w:firstLineChars="0" w:firstLine="0"/>
            </w:pPr>
            <w:r>
              <w:rPr>
                <w:rFonts w:hint="eastAsia"/>
              </w:rPr>
              <w:t>门（急）诊号</w:t>
            </w:r>
          </w:p>
        </w:tc>
        <w:tc>
          <w:tcPr>
            <w:tcW w:w="2977" w:type="dxa"/>
          </w:tcPr>
          <w:p w14:paraId="14B75CB6" w14:textId="77777777" w:rsidR="00876AD6" w:rsidRDefault="00876AD6" w:rsidP="007362AD">
            <w:pPr>
              <w:pStyle w:val="affffffffffff0"/>
              <w:spacing w:before="156" w:after="156"/>
              <w:ind w:firstLineChars="0" w:firstLine="0"/>
            </w:pPr>
            <w:r>
              <w:rPr>
                <w:rFonts w:hint="eastAsia"/>
              </w:rPr>
              <w:t>按照某一特定编码规则赋予门（急）诊就</w:t>
            </w:r>
          </w:p>
          <w:p w14:paraId="596C62BF" w14:textId="77777777" w:rsidR="00876AD6" w:rsidRDefault="00876AD6" w:rsidP="007362AD">
            <w:pPr>
              <w:pStyle w:val="affffffffffff0"/>
              <w:spacing w:before="156" w:after="156"/>
              <w:ind w:firstLineChars="0" w:firstLine="0"/>
            </w:pPr>
            <w:proofErr w:type="gramStart"/>
            <w:r>
              <w:rPr>
                <w:rFonts w:hint="eastAsia"/>
              </w:rPr>
              <w:t>诊</w:t>
            </w:r>
            <w:proofErr w:type="gramEnd"/>
            <w:r>
              <w:rPr>
                <w:rFonts w:hint="eastAsia"/>
              </w:rPr>
              <w:t>对象的顺序号</w:t>
            </w:r>
          </w:p>
        </w:tc>
        <w:tc>
          <w:tcPr>
            <w:tcW w:w="885" w:type="dxa"/>
          </w:tcPr>
          <w:p w14:paraId="2E150ECE" w14:textId="77777777" w:rsidR="00876AD6" w:rsidRDefault="00876AD6" w:rsidP="007362AD">
            <w:pPr>
              <w:pStyle w:val="affffffffffff0"/>
              <w:spacing w:before="156" w:after="156"/>
              <w:ind w:firstLineChars="0" w:firstLine="0"/>
            </w:pPr>
            <w:r>
              <w:t>S1</w:t>
            </w:r>
          </w:p>
        </w:tc>
        <w:tc>
          <w:tcPr>
            <w:tcW w:w="968" w:type="dxa"/>
          </w:tcPr>
          <w:p w14:paraId="78E5D15F" w14:textId="77777777" w:rsidR="00876AD6" w:rsidRDefault="00876AD6" w:rsidP="007362AD">
            <w:pPr>
              <w:pStyle w:val="affffffffffff0"/>
              <w:spacing w:before="156" w:after="156"/>
              <w:ind w:firstLineChars="0" w:firstLine="0"/>
            </w:pPr>
            <w:r>
              <w:t>AN..18</w:t>
            </w:r>
          </w:p>
        </w:tc>
        <w:tc>
          <w:tcPr>
            <w:tcW w:w="1462" w:type="dxa"/>
          </w:tcPr>
          <w:p w14:paraId="239E0FDE" w14:textId="77777777" w:rsidR="00876AD6" w:rsidRDefault="00876AD6" w:rsidP="007362AD">
            <w:pPr>
              <w:pStyle w:val="affffffffffff0"/>
              <w:spacing w:before="156" w:after="156"/>
              <w:ind w:firstLineChars="0" w:firstLine="0"/>
            </w:pPr>
            <w:r>
              <w:t>—</w:t>
            </w:r>
          </w:p>
        </w:tc>
      </w:tr>
      <w:tr w:rsidR="00876AD6" w14:paraId="0590740E" w14:textId="77777777" w:rsidTr="00876AD6">
        <w:trPr>
          <w:jc w:val="center"/>
        </w:trPr>
        <w:tc>
          <w:tcPr>
            <w:tcW w:w="1585" w:type="dxa"/>
          </w:tcPr>
          <w:p w14:paraId="27797406" w14:textId="77777777" w:rsidR="00876AD6" w:rsidRDefault="00876AD6" w:rsidP="007362AD">
            <w:pPr>
              <w:pStyle w:val="affffffffffff0"/>
              <w:spacing w:before="156" w:after="156"/>
              <w:ind w:firstLineChars="0" w:firstLine="0"/>
            </w:pPr>
            <w:r>
              <w:t>TCM022.02.000.1.36</w:t>
            </w:r>
          </w:p>
        </w:tc>
        <w:tc>
          <w:tcPr>
            <w:tcW w:w="1245" w:type="dxa"/>
          </w:tcPr>
          <w:p w14:paraId="7964C200" w14:textId="77777777" w:rsidR="00876AD6" w:rsidRDefault="00876AD6" w:rsidP="007362AD">
            <w:pPr>
              <w:pStyle w:val="affffffffffff0"/>
              <w:spacing w:before="156" w:after="156"/>
              <w:ind w:firstLineChars="0" w:firstLine="0"/>
            </w:pPr>
            <w:r>
              <w:t>DE01.00.014.00</w:t>
            </w:r>
          </w:p>
        </w:tc>
        <w:tc>
          <w:tcPr>
            <w:tcW w:w="1223" w:type="dxa"/>
          </w:tcPr>
          <w:p w14:paraId="29737735" w14:textId="77777777" w:rsidR="00876AD6" w:rsidRDefault="00876AD6" w:rsidP="007362AD">
            <w:pPr>
              <w:pStyle w:val="affffffffffff0"/>
              <w:spacing w:before="156" w:after="156"/>
              <w:ind w:firstLineChars="0" w:firstLine="0"/>
            </w:pPr>
            <w:r>
              <w:rPr>
                <w:rFonts w:hint="eastAsia"/>
              </w:rPr>
              <w:t>住院号</w:t>
            </w:r>
          </w:p>
        </w:tc>
        <w:tc>
          <w:tcPr>
            <w:tcW w:w="2977" w:type="dxa"/>
          </w:tcPr>
          <w:p w14:paraId="4DB0F3CF" w14:textId="77777777" w:rsidR="00876AD6" w:rsidRDefault="00876AD6" w:rsidP="007362AD">
            <w:pPr>
              <w:pStyle w:val="affffffffffff0"/>
              <w:spacing w:before="156" w:after="156"/>
              <w:ind w:firstLineChars="0" w:firstLine="0"/>
            </w:pPr>
            <w:r>
              <w:rPr>
                <w:rFonts w:hint="eastAsia"/>
              </w:rPr>
              <w:t>按照某一特定编码规则赋予住院就诊对象</w:t>
            </w:r>
          </w:p>
          <w:p w14:paraId="188637F3" w14:textId="77777777" w:rsidR="00876AD6" w:rsidRDefault="00876AD6" w:rsidP="007362AD">
            <w:pPr>
              <w:pStyle w:val="affffffffffff0"/>
              <w:spacing w:before="156" w:after="156"/>
              <w:ind w:firstLineChars="0" w:firstLine="0"/>
            </w:pPr>
            <w:r>
              <w:rPr>
                <w:rFonts w:hint="eastAsia"/>
              </w:rPr>
              <w:t>的顺序号</w:t>
            </w:r>
          </w:p>
        </w:tc>
        <w:tc>
          <w:tcPr>
            <w:tcW w:w="885" w:type="dxa"/>
          </w:tcPr>
          <w:p w14:paraId="701D2065" w14:textId="77777777" w:rsidR="00876AD6" w:rsidRDefault="00876AD6" w:rsidP="007362AD">
            <w:pPr>
              <w:pStyle w:val="affffffffffff0"/>
              <w:spacing w:before="156" w:after="156"/>
              <w:ind w:firstLineChars="0" w:firstLine="0"/>
            </w:pPr>
            <w:r>
              <w:t>S1</w:t>
            </w:r>
          </w:p>
        </w:tc>
        <w:tc>
          <w:tcPr>
            <w:tcW w:w="968" w:type="dxa"/>
          </w:tcPr>
          <w:p w14:paraId="2870A898" w14:textId="77777777" w:rsidR="00876AD6" w:rsidRDefault="00876AD6" w:rsidP="007362AD">
            <w:pPr>
              <w:pStyle w:val="affffffffffff0"/>
              <w:spacing w:before="156" w:after="156"/>
              <w:ind w:firstLineChars="0" w:firstLine="0"/>
            </w:pPr>
            <w:r>
              <w:t>AN..18</w:t>
            </w:r>
          </w:p>
        </w:tc>
        <w:tc>
          <w:tcPr>
            <w:tcW w:w="1462" w:type="dxa"/>
          </w:tcPr>
          <w:p w14:paraId="0500AA43" w14:textId="77777777" w:rsidR="00876AD6" w:rsidRDefault="00876AD6" w:rsidP="007362AD">
            <w:pPr>
              <w:pStyle w:val="affffffffffff0"/>
              <w:spacing w:before="156" w:after="156"/>
              <w:ind w:firstLineChars="0" w:firstLine="0"/>
            </w:pPr>
            <w:r>
              <w:t>—</w:t>
            </w:r>
          </w:p>
        </w:tc>
      </w:tr>
      <w:tr w:rsidR="00876AD6" w14:paraId="1FA20A69" w14:textId="77777777" w:rsidTr="00876AD6">
        <w:trPr>
          <w:jc w:val="center"/>
        </w:trPr>
        <w:tc>
          <w:tcPr>
            <w:tcW w:w="1585" w:type="dxa"/>
          </w:tcPr>
          <w:p w14:paraId="11C0FAE8" w14:textId="77777777" w:rsidR="00876AD6" w:rsidRDefault="00876AD6" w:rsidP="007362AD">
            <w:pPr>
              <w:pStyle w:val="affffffffffff0"/>
              <w:spacing w:before="156" w:after="156"/>
              <w:ind w:firstLineChars="0" w:firstLine="0"/>
            </w:pPr>
            <w:r>
              <w:t>TCM022.02.000.1.94</w:t>
            </w:r>
          </w:p>
        </w:tc>
        <w:tc>
          <w:tcPr>
            <w:tcW w:w="1245" w:type="dxa"/>
          </w:tcPr>
          <w:p w14:paraId="33664423" w14:textId="77777777" w:rsidR="00876AD6" w:rsidRDefault="00876AD6" w:rsidP="007362AD">
            <w:pPr>
              <w:pStyle w:val="affffffffffff0"/>
              <w:spacing w:before="156" w:after="156"/>
              <w:ind w:firstLineChars="0" w:firstLine="0"/>
            </w:pPr>
            <w:r>
              <w:t>DE07.00.006.00</w:t>
            </w:r>
          </w:p>
        </w:tc>
        <w:tc>
          <w:tcPr>
            <w:tcW w:w="1223" w:type="dxa"/>
          </w:tcPr>
          <w:p w14:paraId="7550D2D8" w14:textId="77777777" w:rsidR="00876AD6" w:rsidRDefault="00876AD6" w:rsidP="007362AD">
            <w:pPr>
              <w:pStyle w:val="affffffffffff0"/>
              <w:spacing w:before="156" w:after="156"/>
              <w:ind w:firstLineChars="0" w:firstLine="0"/>
            </w:pPr>
            <w:r>
              <w:rPr>
                <w:rFonts w:hint="eastAsia"/>
              </w:rPr>
              <w:t>医疗费用结算方式代码</w:t>
            </w:r>
          </w:p>
        </w:tc>
        <w:tc>
          <w:tcPr>
            <w:tcW w:w="2977" w:type="dxa"/>
          </w:tcPr>
          <w:p w14:paraId="38B5AA65" w14:textId="77777777" w:rsidR="00876AD6" w:rsidRDefault="00876AD6" w:rsidP="007362AD">
            <w:pPr>
              <w:pStyle w:val="affffffffffff0"/>
              <w:spacing w:before="156" w:after="156"/>
              <w:ind w:firstLineChars="0" w:firstLine="0"/>
            </w:pPr>
            <w:r>
              <w:rPr>
                <w:rFonts w:hint="eastAsia"/>
              </w:rPr>
              <w:t>标识患者门诊就诊</w:t>
            </w:r>
            <w:r>
              <w:t>/</w:t>
            </w:r>
            <w:r>
              <w:rPr>
                <w:rFonts w:hint="eastAsia"/>
              </w:rPr>
              <w:t>住院治疗所发生费用</w:t>
            </w:r>
          </w:p>
          <w:p w14:paraId="2C56BD55" w14:textId="77777777" w:rsidR="00876AD6" w:rsidRDefault="00876AD6" w:rsidP="007362AD">
            <w:pPr>
              <w:pStyle w:val="affffffffffff0"/>
              <w:spacing w:before="156" w:after="156"/>
              <w:ind w:firstLineChars="0" w:firstLine="0"/>
            </w:pPr>
            <w:r>
              <w:rPr>
                <w:rFonts w:hint="eastAsia"/>
              </w:rPr>
              <w:t>的结算方式在特定编码体系中的代码</w:t>
            </w:r>
          </w:p>
        </w:tc>
        <w:tc>
          <w:tcPr>
            <w:tcW w:w="885" w:type="dxa"/>
          </w:tcPr>
          <w:p w14:paraId="16AA3B26" w14:textId="77777777" w:rsidR="00876AD6" w:rsidRDefault="00876AD6" w:rsidP="007362AD">
            <w:pPr>
              <w:pStyle w:val="affffffffffff0"/>
              <w:spacing w:before="156" w:after="156"/>
              <w:ind w:firstLineChars="0" w:firstLine="0"/>
            </w:pPr>
            <w:r>
              <w:t>S3</w:t>
            </w:r>
          </w:p>
        </w:tc>
        <w:tc>
          <w:tcPr>
            <w:tcW w:w="968" w:type="dxa"/>
          </w:tcPr>
          <w:p w14:paraId="1BABEF68" w14:textId="77777777" w:rsidR="00876AD6" w:rsidRDefault="00876AD6" w:rsidP="007362AD">
            <w:pPr>
              <w:pStyle w:val="affffffffffff0"/>
              <w:spacing w:before="156" w:after="156"/>
              <w:ind w:firstLineChars="0" w:firstLine="0"/>
            </w:pPr>
            <w:r>
              <w:t>N2</w:t>
            </w:r>
          </w:p>
        </w:tc>
        <w:tc>
          <w:tcPr>
            <w:tcW w:w="1462" w:type="dxa"/>
          </w:tcPr>
          <w:p w14:paraId="2E0C3103" w14:textId="77777777" w:rsidR="00876AD6" w:rsidRDefault="00876AD6" w:rsidP="007362AD">
            <w:pPr>
              <w:pStyle w:val="affffffffffff0"/>
              <w:spacing w:before="156" w:after="156"/>
              <w:ind w:firstLineChars="0" w:firstLine="0"/>
            </w:pPr>
            <w:r>
              <w:t xml:space="preserve">WS 364.13 CV07.10.004 </w:t>
            </w:r>
            <w:r>
              <w:rPr>
                <w:rFonts w:hint="eastAsia"/>
              </w:rPr>
              <w:t>医疗费用</w:t>
            </w:r>
          </w:p>
          <w:p w14:paraId="24C11DD4" w14:textId="77777777" w:rsidR="00876AD6" w:rsidRDefault="00876AD6" w:rsidP="007362AD">
            <w:pPr>
              <w:pStyle w:val="affffffffffff0"/>
              <w:spacing w:before="156" w:after="156"/>
              <w:ind w:firstLineChars="0" w:firstLine="0"/>
            </w:pPr>
            <w:r>
              <w:rPr>
                <w:rFonts w:hint="eastAsia"/>
              </w:rPr>
              <w:t>结算方式代码表</w:t>
            </w:r>
          </w:p>
        </w:tc>
      </w:tr>
      <w:tr w:rsidR="00876AD6" w14:paraId="3C7E3BFA" w14:textId="77777777" w:rsidTr="00876AD6">
        <w:trPr>
          <w:jc w:val="center"/>
        </w:trPr>
        <w:tc>
          <w:tcPr>
            <w:tcW w:w="1585" w:type="dxa"/>
          </w:tcPr>
          <w:p w14:paraId="2676210F" w14:textId="77777777" w:rsidR="00876AD6" w:rsidRDefault="00876AD6" w:rsidP="007362AD">
            <w:pPr>
              <w:pStyle w:val="affffffffffff0"/>
              <w:spacing w:before="156" w:after="156"/>
              <w:ind w:firstLineChars="0" w:firstLine="0"/>
            </w:pPr>
            <w:r>
              <w:t>TCM022.02.000.1.95</w:t>
            </w:r>
          </w:p>
        </w:tc>
        <w:tc>
          <w:tcPr>
            <w:tcW w:w="1245" w:type="dxa"/>
          </w:tcPr>
          <w:p w14:paraId="1CDEF7CB" w14:textId="77777777" w:rsidR="00876AD6" w:rsidRDefault="00876AD6" w:rsidP="007362AD">
            <w:pPr>
              <w:pStyle w:val="affffffffffff0"/>
              <w:spacing w:before="156" w:after="156"/>
              <w:ind w:firstLineChars="0" w:firstLine="0"/>
            </w:pPr>
          </w:p>
        </w:tc>
        <w:tc>
          <w:tcPr>
            <w:tcW w:w="1223" w:type="dxa"/>
          </w:tcPr>
          <w:p w14:paraId="30D4FB31" w14:textId="77777777" w:rsidR="00876AD6" w:rsidRDefault="00876AD6" w:rsidP="007362AD">
            <w:pPr>
              <w:pStyle w:val="affffffffffff0"/>
              <w:spacing w:before="156" w:after="156"/>
              <w:ind w:firstLineChars="0" w:firstLine="0"/>
            </w:pPr>
            <w:r>
              <w:rPr>
                <w:rFonts w:hint="eastAsia"/>
              </w:rPr>
              <w:t>门诊</w:t>
            </w:r>
            <w:proofErr w:type="gramStart"/>
            <w:r>
              <w:rPr>
                <w:rFonts w:hint="eastAsia"/>
              </w:rPr>
              <w:t>医</w:t>
            </w:r>
            <w:proofErr w:type="gramEnd"/>
            <w:r>
              <w:rPr>
                <w:rFonts w:hint="eastAsia"/>
              </w:rPr>
              <w:t>保报销金额</w:t>
            </w:r>
          </w:p>
        </w:tc>
        <w:tc>
          <w:tcPr>
            <w:tcW w:w="2977" w:type="dxa"/>
          </w:tcPr>
          <w:p w14:paraId="75B55579" w14:textId="77777777" w:rsidR="00876AD6" w:rsidRDefault="00876AD6" w:rsidP="007362AD">
            <w:pPr>
              <w:pStyle w:val="affffffffffff0"/>
              <w:spacing w:before="156" w:after="156"/>
              <w:ind w:firstLineChars="0" w:firstLine="0"/>
            </w:pPr>
            <w:r>
              <w:rPr>
                <w:rFonts w:hint="eastAsia"/>
              </w:rPr>
              <w:t>患者门诊就诊费用</w:t>
            </w:r>
            <w:proofErr w:type="gramStart"/>
            <w:r>
              <w:rPr>
                <w:rFonts w:hint="eastAsia"/>
              </w:rPr>
              <w:t>医</w:t>
            </w:r>
            <w:proofErr w:type="gramEnd"/>
            <w:r>
              <w:rPr>
                <w:rFonts w:hint="eastAsia"/>
              </w:rPr>
              <w:t>保支付报销的费用金</w:t>
            </w:r>
          </w:p>
          <w:p w14:paraId="489CF885" w14:textId="77777777" w:rsidR="00876AD6" w:rsidRDefault="00876AD6" w:rsidP="007362AD">
            <w:pPr>
              <w:pStyle w:val="affffffffffff0"/>
              <w:spacing w:before="156" w:after="156"/>
              <w:ind w:firstLineChars="0" w:firstLine="0"/>
            </w:pPr>
            <w:r>
              <w:rPr>
                <w:rFonts w:hint="eastAsia"/>
              </w:rPr>
              <w:t>额，计量单位为人民币元</w:t>
            </w:r>
          </w:p>
        </w:tc>
        <w:tc>
          <w:tcPr>
            <w:tcW w:w="885" w:type="dxa"/>
          </w:tcPr>
          <w:p w14:paraId="48F6E001" w14:textId="77777777" w:rsidR="00876AD6" w:rsidRDefault="00876AD6" w:rsidP="007362AD">
            <w:pPr>
              <w:pStyle w:val="affffffffffff0"/>
              <w:spacing w:before="156" w:after="156"/>
              <w:ind w:firstLineChars="0" w:firstLine="0"/>
            </w:pPr>
            <w:r>
              <w:t>N</w:t>
            </w:r>
          </w:p>
        </w:tc>
        <w:tc>
          <w:tcPr>
            <w:tcW w:w="968" w:type="dxa"/>
          </w:tcPr>
          <w:p w14:paraId="41FC7076" w14:textId="77777777" w:rsidR="00876AD6" w:rsidRDefault="00876AD6" w:rsidP="007362AD">
            <w:pPr>
              <w:pStyle w:val="affffffffffff0"/>
              <w:spacing w:before="156" w:after="156"/>
              <w:ind w:firstLineChars="0" w:firstLine="0"/>
            </w:pPr>
            <w:r>
              <w:t>N..10,2</w:t>
            </w:r>
          </w:p>
        </w:tc>
        <w:tc>
          <w:tcPr>
            <w:tcW w:w="1462" w:type="dxa"/>
          </w:tcPr>
          <w:p w14:paraId="0C734081" w14:textId="77777777" w:rsidR="00876AD6" w:rsidRDefault="00876AD6" w:rsidP="007362AD">
            <w:pPr>
              <w:pStyle w:val="affffffffffff0"/>
              <w:spacing w:before="156" w:after="156"/>
              <w:ind w:firstLineChars="0" w:firstLine="0"/>
            </w:pPr>
            <w:r>
              <w:t>—</w:t>
            </w:r>
          </w:p>
        </w:tc>
      </w:tr>
      <w:tr w:rsidR="00876AD6" w14:paraId="5559D4EB" w14:textId="77777777" w:rsidTr="00876AD6">
        <w:trPr>
          <w:jc w:val="center"/>
        </w:trPr>
        <w:tc>
          <w:tcPr>
            <w:tcW w:w="1585" w:type="dxa"/>
          </w:tcPr>
          <w:p w14:paraId="51CFB89E" w14:textId="77777777" w:rsidR="00876AD6" w:rsidRDefault="00876AD6" w:rsidP="007362AD">
            <w:pPr>
              <w:pStyle w:val="affffffffffff0"/>
              <w:spacing w:before="156" w:after="156"/>
              <w:ind w:firstLineChars="0" w:firstLine="0"/>
            </w:pPr>
            <w:r>
              <w:t>TCM022.02.000.1.96</w:t>
            </w:r>
          </w:p>
        </w:tc>
        <w:tc>
          <w:tcPr>
            <w:tcW w:w="1245" w:type="dxa"/>
          </w:tcPr>
          <w:p w14:paraId="28EA543A" w14:textId="77777777" w:rsidR="00876AD6" w:rsidRDefault="00876AD6" w:rsidP="007362AD">
            <w:pPr>
              <w:pStyle w:val="affffffffffff0"/>
              <w:spacing w:before="156" w:after="156"/>
              <w:ind w:firstLineChars="0" w:firstLine="0"/>
            </w:pPr>
          </w:p>
        </w:tc>
        <w:tc>
          <w:tcPr>
            <w:tcW w:w="1223" w:type="dxa"/>
          </w:tcPr>
          <w:p w14:paraId="40ADEBD8" w14:textId="77777777" w:rsidR="00876AD6" w:rsidRDefault="00876AD6" w:rsidP="007362AD">
            <w:pPr>
              <w:pStyle w:val="affffffffffff0"/>
              <w:spacing w:before="156" w:after="156"/>
              <w:ind w:firstLineChars="0" w:firstLine="0"/>
            </w:pPr>
            <w:r>
              <w:rPr>
                <w:rFonts w:hint="eastAsia"/>
              </w:rPr>
              <w:t>门诊个人支付金额</w:t>
            </w:r>
          </w:p>
        </w:tc>
        <w:tc>
          <w:tcPr>
            <w:tcW w:w="2977" w:type="dxa"/>
          </w:tcPr>
          <w:p w14:paraId="6B3D8ED7" w14:textId="77777777" w:rsidR="00876AD6" w:rsidRDefault="00876AD6" w:rsidP="007362AD">
            <w:pPr>
              <w:pStyle w:val="affffffffffff0"/>
              <w:spacing w:before="156" w:after="156"/>
              <w:ind w:firstLineChars="0" w:firstLine="0"/>
            </w:pPr>
            <w:r>
              <w:rPr>
                <w:rFonts w:hint="eastAsia"/>
              </w:rPr>
              <w:t>患者门诊就诊费用自费支付的费用金额，</w:t>
            </w:r>
          </w:p>
          <w:p w14:paraId="339DB1FC" w14:textId="77777777" w:rsidR="00876AD6" w:rsidRDefault="00876AD6" w:rsidP="007362AD">
            <w:pPr>
              <w:pStyle w:val="affffffffffff0"/>
              <w:spacing w:before="156" w:after="156"/>
              <w:ind w:firstLineChars="0" w:firstLine="0"/>
            </w:pPr>
            <w:r>
              <w:rPr>
                <w:rFonts w:hint="eastAsia"/>
              </w:rPr>
              <w:t>计量单位为人民币元</w:t>
            </w:r>
          </w:p>
        </w:tc>
        <w:tc>
          <w:tcPr>
            <w:tcW w:w="885" w:type="dxa"/>
          </w:tcPr>
          <w:p w14:paraId="43C1EF55" w14:textId="77777777" w:rsidR="00876AD6" w:rsidRDefault="00876AD6" w:rsidP="007362AD">
            <w:pPr>
              <w:pStyle w:val="affffffffffff0"/>
              <w:spacing w:before="156" w:after="156"/>
              <w:ind w:firstLineChars="0" w:firstLine="0"/>
            </w:pPr>
            <w:r>
              <w:t>N</w:t>
            </w:r>
          </w:p>
        </w:tc>
        <w:tc>
          <w:tcPr>
            <w:tcW w:w="968" w:type="dxa"/>
          </w:tcPr>
          <w:p w14:paraId="0207611B" w14:textId="77777777" w:rsidR="00876AD6" w:rsidRDefault="00876AD6" w:rsidP="007362AD">
            <w:pPr>
              <w:pStyle w:val="affffffffffff0"/>
              <w:spacing w:before="156" w:after="156"/>
              <w:ind w:firstLineChars="0" w:firstLine="0"/>
            </w:pPr>
            <w:r>
              <w:t>N..10,2</w:t>
            </w:r>
          </w:p>
        </w:tc>
        <w:tc>
          <w:tcPr>
            <w:tcW w:w="1462" w:type="dxa"/>
          </w:tcPr>
          <w:p w14:paraId="7024F863" w14:textId="77777777" w:rsidR="00876AD6" w:rsidRDefault="00876AD6" w:rsidP="007362AD">
            <w:pPr>
              <w:pStyle w:val="affffffffffff0"/>
              <w:spacing w:before="156" w:after="156"/>
              <w:ind w:firstLineChars="0" w:firstLine="0"/>
            </w:pPr>
            <w:r>
              <w:t>—</w:t>
            </w:r>
          </w:p>
        </w:tc>
      </w:tr>
      <w:tr w:rsidR="00876AD6" w14:paraId="4AF67531" w14:textId="77777777" w:rsidTr="00876AD6">
        <w:trPr>
          <w:jc w:val="center"/>
        </w:trPr>
        <w:tc>
          <w:tcPr>
            <w:tcW w:w="1585" w:type="dxa"/>
          </w:tcPr>
          <w:p w14:paraId="724A1BF3" w14:textId="77777777" w:rsidR="00876AD6" w:rsidRDefault="00876AD6" w:rsidP="007362AD">
            <w:pPr>
              <w:pStyle w:val="affffffffffff0"/>
              <w:spacing w:before="156" w:after="156"/>
              <w:ind w:firstLineChars="0" w:firstLine="0"/>
            </w:pPr>
            <w:r>
              <w:t>TCM022.02.000.1.97</w:t>
            </w:r>
          </w:p>
        </w:tc>
        <w:tc>
          <w:tcPr>
            <w:tcW w:w="1245" w:type="dxa"/>
          </w:tcPr>
          <w:p w14:paraId="201F3EA7" w14:textId="77777777" w:rsidR="00876AD6" w:rsidRDefault="00876AD6" w:rsidP="007362AD">
            <w:pPr>
              <w:pStyle w:val="affffffffffff0"/>
              <w:spacing w:before="156" w:after="156"/>
              <w:ind w:firstLineChars="0" w:firstLine="0"/>
            </w:pPr>
          </w:p>
        </w:tc>
        <w:tc>
          <w:tcPr>
            <w:tcW w:w="1223" w:type="dxa"/>
          </w:tcPr>
          <w:p w14:paraId="69B34C6E" w14:textId="77777777" w:rsidR="00876AD6" w:rsidRDefault="00876AD6" w:rsidP="007362AD">
            <w:pPr>
              <w:pStyle w:val="affffffffffff0"/>
              <w:spacing w:before="156" w:after="156"/>
              <w:ind w:firstLineChars="0" w:firstLine="0"/>
            </w:pPr>
            <w:r>
              <w:rPr>
                <w:rFonts w:hint="eastAsia"/>
              </w:rPr>
              <w:t>住院预交</w:t>
            </w:r>
            <w:proofErr w:type="gramStart"/>
            <w:r>
              <w:rPr>
                <w:rFonts w:hint="eastAsia"/>
              </w:rPr>
              <w:t>金费用</w:t>
            </w:r>
            <w:proofErr w:type="gramEnd"/>
            <w:r>
              <w:rPr>
                <w:rFonts w:hint="eastAsia"/>
              </w:rPr>
              <w:t>金额</w:t>
            </w:r>
          </w:p>
        </w:tc>
        <w:tc>
          <w:tcPr>
            <w:tcW w:w="2977" w:type="dxa"/>
          </w:tcPr>
          <w:p w14:paraId="1E8807E8" w14:textId="77777777" w:rsidR="00876AD6" w:rsidRDefault="00876AD6" w:rsidP="007362AD">
            <w:pPr>
              <w:pStyle w:val="affffffffffff0"/>
              <w:spacing w:before="156" w:after="156"/>
              <w:ind w:firstLineChars="0" w:firstLine="0"/>
            </w:pPr>
            <w:r>
              <w:rPr>
                <w:rFonts w:hint="eastAsia"/>
              </w:rPr>
              <w:t>患者办理住院时提前预交的费用金额，计</w:t>
            </w:r>
          </w:p>
          <w:p w14:paraId="63A410FE" w14:textId="77777777" w:rsidR="00876AD6" w:rsidRDefault="00876AD6" w:rsidP="007362AD">
            <w:pPr>
              <w:pStyle w:val="affffffffffff0"/>
              <w:spacing w:before="156" w:after="156"/>
              <w:ind w:firstLineChars="0" w:firstLine="0"/>
            </w:pPr>
            <w:proofErr w:type="gramStart"/>
            <w:r>
              <w:rPr>
                <w:rFonts w:hint="eastAsia"/>
              </w:rPr>
              <w:t>量单位</w:t>
            </w:r>
            <w:proofErr w:type="gramEnd"/>
            <w:r>
              <w:rPr>
                <w:rFonts w:hint="eastAsia"/>
              </w:rPr>
              <w:t>为人民币元</w:t>
            </w:r>
          </w:p>
        </w:tc>
        <w:tc>
          <w:tcPr>
            <w:tcW w:w="885" w:type="dxa"/>
          </w:tcPr>
          <w:p w14:paraId="282CC594" w14:textId="77777777" w:rsidR="00876AD6" w:rsidRDefault="00876AD6" w:rsidP="007362AD">
            <w:pPr>
              <w:pStyle w:val="affffffffffff0"/>
              <w:spacing w:before="156" w:after="156"/>
              <w:ind w:firstLineChars="0" w:firstLine="0"/>
            </w:pPr>
            <w:r>
              <w:t>N</w:t>
            </w:r>
          </w:p>
        </w:tc>
        <w:tc>
          <w:tcPr>
            <w:tcW w:w="968" w:type="dxa"/>
          </w:tcPr>
          <w:p w14:paraId="58A4886B" w14:textId="77777777" w:rsidR="00876AD6" w:rsidRDefault="00876AD6" w:rsidP="007362AD">
            <w:pPr>
              <w:pStyle w:val="affffffffffff0"/>
              <w:spacing w:before="156" w:after="156"/>
              <w:ind w:firstLineChars="0" w:firstLine="0"/>
            </w:pPr>
            <w:r>
              <w:t>N..10,2</w:t>
            </w:r>
          </w:p>
        </w:tc>
        <w:tc>
          <w:tcPr>
            <w:tcW w:w="1462" w:type="dxa"/>
          </w:tcPr>
          <w:p w14:paraId="3B125FEA" w14:textId="77777777" w:rsidR="00876AD6" w:rsidRDefault="00876AD6" w:rsidP="007362AD">
            <w:pPr>
              <w:pStyle w:val="affffffffffff0"/>
              <w:spacing w:before="156" w:after="156"/>
              <w:ind w:firstLineChars="0" w:firstLine="0"/>
            </w:pPr>
            <w:r>
              <w:t>—</w:t>
            </w:r>
          </w:p>
        </w:tc>
      </w:tr>
      <w:tr w:rsidR="00876AD6" w14:paraId="7967D2E2" w14:textId="77777777" w:rsidTr="00876AD6">
        <w:trPr>
          <w:jc w:val="center"/>
        </w:trPr>
        <w:tc>
          <w:tcPr>
            <w:tcW w:w="1585" w:type="dxa"/>
          </w:tcPr>
          <w:p w14:paraId="6BFAA2D4" w14:textId="77777777" w:rsidR="00876AD6" w:rsidRDefault="00876AD6" w:rsidP="007362AD">
            <w:pPr>
              <w:pStyle w:val="affffffffffff0"/>
              <w:spacing w:before="156" w:after="156"/>
              <w:ind w:firstLineChars="0" w:firstLine="0"/>
            </w:pPr>
            <w:r>
              <w:t>TCM022.02.000.1.98</w:t>
            </w:r>
          </w:p>
        </w:tc>
        <w:tc>
          <w:tcPr>
            <w:tcW w:w="1245" w:type="dxa"/>
          </w:tcPr>
          <w:p w14:paraId="09458A8B" w14:textId="77777777" w:rsidR="00876AD6" w:rsidRDefault="00876AD6" w:rsidP="007362AD">
            <w:pPr>
              <w:pStyle w:val="affffffffffff0"/>
              <w:spacing w:before="156" w:after="156"/>
              <w:ind w:firstLineChars="0" w:firstLine="0"/>
            </w:pPr>
          </w:p>
        </w:tc>
        <w:tc>
          <w:tcPr>
            <w:tcW w:w="1223" w:type="dxa"/>
          </w:tcPr>
          <w:p w14:paraId="4BE09CC9" w14:textId="77777777" w:rsidR="00876AD6" w:rsidRDefault="00876AD6" w:rsidP="007362AD">
            <w:pPr>
              <w:pStyle w:val="affffffffffff0"/>
              <w:spacing w:before="156" w:after="156"/>
              <w:ind w:firstLineChars="0" w:firstLine="0"/>
            </w:pPr>
            <w:r>
              <w:rPr>
                <w:rFonts w:hint="eastAsia"/>
              </w:rPr>
              <w:t>住院</w:t>
            </w:r>
            <w:proofErr w:type="gramStart"/>
            <w:r>
              <w:rPr>
                <w:rFonts w:hint="eastAsia"/>
              </w:rPr>
              <w:t>医</w:t>
            </w:r>
            <w:proofErr w:type="gramEnd"/>
            <w:r>
              <w:rPr>
                <w:rFonts w:hint="eastAsia"/>
              </w:rPr>
              <w:t>保报销金额</w:t>
            </w:r>
          </w:p>
        </w:tc>
        <w:tc>
          <w:tcPr>
            <w:tcW w:w="2977" w:type="dxa"/>
          </w:tcPr>
          <w:p w14:paraId="02EB9DE5" w14:textId="77777777" w:rsidR="00876AD6" w:rsidRDefault="00876AD6" w:rsidP="007362AD">
            <w:pPr>
              <w:pStyle w:val="affffffffffff0"/>
              <w:spacing w:before="156" w:after="156"/>
              <w:ind w:firstLineChars="0" w:firstLine="0"/>
            </w:pPr>
            <w:r>
              <w:rPr>
                <w:rFonts w:hint="eastAsia"/>
              </w:rPr>
              <w:t>患者住院发生费用</w:t>
            </w:r>
            <w:proofErr w:type="gramStart"/>
            <w:r>
              <w:rPr>
                <w:rFonts w:hint="eastAsia"/>
              </w:rPr>
              <w:t>医</w:t>
            </w:r>
            <w:proofErr w:type="gramEnd"/>
            <w:r>
              <w:rPr>
                <w:rFonts w:hint="eastAsia"/>
              </w:rPr>
              <w:t>保支付报销的费用金</w:t>
            </w:r>
          </w:p>
          <w:p w14:paraId="241509A0" w14:textId="77777777" w:rsidR="00876AD6" w:rsidRDefault="00876AD6" w:rsidP="007362AD">
            <w:pPr>
              <w:pStyle w:val="affffffffffff0"/>
              <w:spacing w:before="156" w:after="156"/>
              <w:ind w:firstLineChars="0" w:firstLine="0"/>
            </w:pPr>
            <w:r>
              <w:rPr>
                <w:rFonts w:hint="eastAsia"/>
              </w:rPr>
              <w:t>额，计量单位为人民币元</w:t>
            </w:r>
          </w:p>
        </w:tc>
        <w:tc>
          <w:tcPr>
            <w:tcW w:w="885" w:type="dxa"/>
          </w:tcPr>
          <w:p w14:paraId="561EF1C7" w14:textId="77777777" w:rsidR="00876AD6" w:rsidRDefault="00876AD6" w:rsidP="007362AD">
            <w:pPr>
              <w:pStyle w:val="affffffffffff0"/>
              <w:spacing w:before="156" w:after="156"/>
              <w:ind w:firstLineChars="0" w:firstLine="0"/>
            </w:pPr>
            <w:r>
              <w:t>N</w:t>
            </w:r>
          </w:p>
        </w:tc>
        <w:tc>
          <w:tcPr>
            <w:tcW w:w="968" w:type="dxa"/>
          </w:tcPr>
          <w:p w14:paraId="7C2E480A" w14:textId="77777777" w:rsidR="00876AD6" w:rsidRDefault="00876AD6" w:rsidP="007362AD">
            <w:pPr>
              <w:pStyle w:val="affffffffffff0"/>
              <w:spacing w:before="156" w:after="156"/>
              <w:ind w:firstLineChars="0" w:firstLine="0"/>
            </w:pPr>
            <w:r>
              <w:t>N..10,2</w:t>
            </w:r>
          </w:p>
        </w:tc>
        <w:tc>
          <w:tcPr>
            <w:tcW w:w="1462" w:type="dxa"/>
          </w:tcPr>
          <w:p w14:paraId="168EA54A" w14:textId="77777777" w:rsidR="00876AD6" w:rsidRDefault="00876AD6" w:rsidP="007362AD">
            <w:pPr>
              <w:pStyle w:val="affffffffffff0"/>
              <w:spacing w:before="156" w:after="156"/>
              <w:ind w:firstLineChars="0" w:firstLine="0"/>
            </w:pPr>
            <w:r>
              <w:t>—</w:t>
            </w:r>
          </w:p>
        </w:tc>
      </w:tr>
    </w:tbl>
    <w:p w14:paraId="159B75C8" w14:textId="77777777" w:rsidR="00876AD6" w:rsidRDefault="00876AD6" w:rsidP="00876AD6">
      <w:pPr>
        <w:pStyle w:val="affffffffffff0"/>
        <w:spacing w:before="156" w:after="156"/>
        <w:ind w:firstLineChars="0" w:firstLine="0"/>
      </w:pPr>
      <w:r>
        <w:br w:type="page"/>
      </w:r>
    </w:p>
    <w:p w14:paraId="08022412" w14:textId="77777777" w:rsidR="00876AD6" w:rsidRDefault="00876AD6" w:rsidP="00876AD6">
      <w:pPr>
        <w:pStyle w:val="affffffffffff2"/>
        <w:numPr>
          <w:ilvl w:val="0"/>
          <w:numId w:val="34"/>
        </w:numPr>
        <w:tabs>
          <w:tab w:val="left" w:pos="360"/>
        </w:tabs>
        <w:spacing w:beforeLines="50" w:before="156" w:afterLines="50" w:after="156"/>
      </w:pPr>
      <w:r>
        <w:rPr>
          <w:rFonts w:hint="eastAsia"/>
        </w:rPr>
        <w:lastRenderedPageBreak/>
        <w:t>处方流转数据元</w:t>
      </w:r>
    </w:p>
    <w:p w14:paraId="552E72AC" w14:textId="77777777" w:rsidR="00876AD6" w:rsidRDefault="00876AD6" w:rsidP="00876AD6">
      <w:pPr>
        <w:pStyle w:val="affffffffffff0"/>
        <w:ind w:firstLine="420"/>
      </w:pP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104"/>
        <w:gridCol w:w="850"/>
        <w:gridCol w:w="3260"/>
        <w:gridCol w:w="709"/>
        <w:gridCol w:w="567"/>
        <w:gridCol w:w="2409"/>
      </w:tblGrid>
      <w:tr w:rsidR="00876AD6" w14:paraId="76A0D6CE" w14:textId="77777777" w:rsidTr="00E84CAC">
        <w:trPr>
          <w:jc w:val="center"/>
        </w:trPr>
        <w:tc>
          <w:tcPr>
            <w:tcW w:w="1585" w:type="dxa"/>
            <w:vAlign w:val="center"/>
          </w:tcPr>
          <w:p w14:paraId="71F209CC" w14:textId="77777777" w:rsidR="00876AD6" w:rsidRDefault="00876AD6" w:rsidP="007362AD">
            <w:pPr>
              <w:pStyle w:val="affffffffffff0"/>
              <w:spacing w:before="156" w:after="156"/>
              <w:ind w:firstLineChars="0" w:firstLine="0"/>
            </w:pPr>
            <w:r>
              <w:rPr>
                <w:rFonts w:hint="eastAsia"/>
              </w:rPr>
              <w:t>内部标识符</w:t>
            </w:r>
          </w:p>
        </w:tc>
        <w:tc>
          <w:tcPr>
            <w:tcW w:w="1104" w:type="dxa"/>
            <w:vAlign w:val="center"/>
          </w:tcPr>
          <w:p w14:paraId="6D6EC4BA" w14:textId="77777777" w:rsidR="00876AD6" w:rsidRDefault="00876AD6" w:rsidP="007362AD">
            <w:pPr>
              <w:pStyle w:val="affffffffffff0"/>
              <w:spacing w:before="156" w:after="156"/>
              <w:ind w:firstLineChars="0" w:firstLine="0"/>
            </w:pPr>
            <w:r>
              <w:rPr>
                <w:rFonts w:hint="eastAsia"/>
              </w:rPr>
              <w:t>数据元标识符（DE）</w:t>
            </w:r>
          </w:p>
        </w:tc>
        <w:tc>
          <w:tcPr>
            <w:tcW w:w="850" w:type="dxa"/>
            <w:vAlign w:val="center"/>
          </w:tcPr>
          <w:p w14:paraId="4D7E09E2" w14:textId="77777777" w:rsidR="00876AD6" w:rsidRDefault="00876AD6" w:rsidP="007362AD">
            <w:pPr>
              <w:pStyle w:val="affffffffffff0"/>
              <w:spacing w:before="156" w:after="156"/>
              <w:ind w:firstLineChars="0" w:firstLine="0"/>
            </w:pPr>
            <w:r>
              <w:rPr>
                <w:rFonts w:hint="eastAsia"/>
              </w:rPr>
              <w:t>数据元名称</w:t>
            </w:r>
          </w:p>
        </w:tc>
        <w:tc>
          <w:tcPr>
            <w:tcW w:w="3260" w:type="dxa"/>
            <w:vAlign w:val="center"/>
          </w:tcPr>
          <w:p w14:paraId="774DF5BF" w14:textId="77777777" w:rsidR="00876AD6" w:rsidRDefault="00876AD6" w:rsidP="00876AD6">
            <w:pPr>
              <w:pStyle w:val="affffffffffff0"/>
              <w:spacing w:before="156" w:after="156"/>
              <w:ind w:firstLineChars="0" w:firstLine="0"/>
              <w:jc w:val="center"/>
            </w:pPr>
            <w:r>
              <w:rPr>
                <w:rFonts w:hint="eastAsia"/>
              </w:rPr>
              <w:t>定义</w:t>
            </w:r>
          </w:p>
        </w:tc>
        <w:tc>
          <w:tcPr>
            <w:tcW w:w="709" w:type="dxa"/>
            <w:vAlign w:val="center"/>
          </w:tcPr>
          <w:p w14:paraId="04D987A4" w14:textId="77777777" w:rsidR="00876AD6" w:rsidRDefault="00876AD6" w:rsidP="007362AD">
            <w:pPr>
              <w:pStyle w:val="affffffffffff0"/>
              <w:spacing w:before="156" w:after="156"/>
              <w:ind w:firstLineChars="0" w:firstLine="0"/>
            </w:pPr>
            <w:r>
              <w:rPr>
                <w:rFonts w:hint="eastAsia"/>
              </w:rPr>
              <w:t>数据元值的数据类型</w:t>
            </w:r>
          </w:p>
        </w:tc>
        <w:tc>
          <w:tcPr>
            <w:tcW w:w="567" w:type="dxa"/>
            <w:vAlign w:val="center"/>
          </w:tcPr>
          <w:p w14:paraId="28355DBF" w14:textId="77777777" w:rsidR="00876AD6" w:rsidRDefault="00876AD6" w:rsidP="007362AD">
            <w:pPr>
              <w:pStyle w:val="affffffffffff0"/>
              <w:spacing w:before="156" w:after="156"/>
              <w:ind w:firstLineChars="0" w:firstLine="0"/>
            </w:pPr>
            <w:r>
              <w:rPr>
                <w:rFonts w:hint="eastAsia"/>
              </w:rPr>
              <w:t>表示格式</w:t>
            </w:r>
          </w:p>
        </w:tc>
        <w:tc>
          <w:tcPr>
            <w:tcW w:w="2409" w:type="dxa"/>
            <w:vAlign w:val="center"/>
          </w:tcPr>
          <w:p w14:paraId="225A2096" w14:textId="77777777" w:rsidR="00876AD6" w:rsidRDefault="00876AD6" w:rsidP="007362AD">
            <w:pPr>
              <w:pStyle w:val="affffffffffff0"/>
              <w:spacing w:before="156" w:after="156"/>
              <w:ind w:firstLineChars="0" w:firstLine="0"/>
            </w:pPr>
            <w:r>
              <w:rPr>
                <w:rFonts w:hint="eastAsia"/>
              </w:rPr>
              <w:t>数据</w:t>
            </w:r>
            <w:proofErr w:type="gramStart"/>
            <w:r>
              <w:rPr>
                <w:rFonts w:hint="eastAsia"/>
              </w:rPr>
              <w:t>元允许</w:t>
            </w:r>
            <w:proofErr w:type="gramEnd"/>
            <w:r>
              <w:rPr>
                <w:rFonts w:hint="eastAsia"/>
              </w:rPr>
              <w:t>值</w:t>
            </w:r>
          </w:p>
        </w:tc>
      </w:tr>
      <w:tr w:rsidR="00876AD6" w14:paraId="14FF798A" w14:textId="77777777" w:rsidTr="00E84CAC">
        <w:trPr>
          <w:jc w:val="center"/>
        </w:trPr>
        <w:tc>
          <w:tcPr>
            <w:tcW w:w="1585" w:type="dxa"/>
          </w:tcPr>
          <w:p w14:paraId="135DA582" w14:textId="77777777" w:rsidR="00876AD6" w:rsidRDefault="00876AD6" w:rsidP="007362AD">
            <w:pPr>
              <w:pStyle w:val="affffffffffff0"/>
              <w:spacing w:before="156" w:after="156"/>
              <w:ind w:firstLineChars="0" w:firstLine="0"/>
            </w:pPr>
            <w:r>
              <w:rPr>
                <w:rFonts w:hint="eastAsia"/>
              </w:rPr>
              <w:t>HDSD01.01.111</w:t>
            </w:r>
          </w:p>
        </w:tc>
        <w:tc>
          <w:tcPr>
            <w:tcW w:w="1104" w:type="dxa"/>
          </w:tcPr>
          <w:p w14:paraId="0AA32BB2" w14:textId="77777777" w:rsidR="00876AD6" w:rsidRDefault="00876AD6" w:rsidP="007362AD">
            <w:pPr>
              <w:pStyle w:val="affffffffffff0"/>
              <w:spacing w:before="156" w:after="156"/>
              <w:ind w:firstLineChars="0" w:firstLine="0"/>
            </w:pPr>
            <w:r>
              <w:rPr>
                <w:rFonts w:hint="eastAsia"/>
              </w:rPr>
              <w:t>DE08.50.501.00</w:t>
            </w:r>
          </w:p>
        </w:tc>
        <w:tc>
          <w:tcPr>
            <w:tcW w:w="850" w:type="dxa"/>
          </w:tcPr>
          <w:p w14:paraId="30CFF95F" w14:textId="77777777" w:rsidR="00876AD6" w:rsidRDefault="00876AD6" w:rsidP="007362AD">
            <w:pPr>
              <w:pStyle w:val="affffffffffff0"/>
              <w:spacing w:before="156" w:after="156"/>
              <w:ind w:firstLineChars="0" w:firstLine="0"/>
            </w:pPr>
            <w:r>
              <w:rPr>
                <w:rFonts w:hint="eastAsia"/>
              </w:rPr>
              <w:t>中药药性代码</w:t>
            </w:r>
          </w:p>
        </w:tc>
        <w:tc>
          <w:tcPr>
            <w:tcW w:w="3260" w:type="dxa"/>
          </w:tcPr>
          <w:p w14:paraId="359E83B6" w14:textId="77777777" w:rsidR="00876AD6" w:rsidRDefault="00876AD6" w:rsidP="007362AD">
            <w:pPr>
              <w:pStyle w:val="affffffffffff0"/>
              <w:spacing w:before="156" w:after="156"/>
              <w:ind w:firstLineChars="0" w:firstLine="0"/>
            </w:pPr>
            <w:r>
              <w:rPr>
                <w:rFonts w:hint="eastAsia"/>
              </w:rPr>
              <w:t>主要包括四气、五味、归经、升降  沉浮、有毒无毒等研究中药的性质、 性能及其运用规律的理论在特定编  码体系中的代码</w:t>
            </w:r>
          </w:p>
        </w:tc>
        <w:tc>
          <w:tcPr>
            <w:tcW w:w="709" w:type="dxa"/>
          </w:tcPr>
          <w:p w14:paraId="1D2F9A90" w14:textId="77777777" w:rsidR="00876AD6" w:rsidRDefault="00876AD6" w:rsidP="007362AD">
            <w:pPr>
              <w:pStyle w:val="affffffffffff0"/>
              <w:spacing w:before="156" w:after="156"/>
              <w:ind w:firstLineChars="0" w:firstLine="0"/>
            </w:pPr>
            <w:r>
              <w:rPr>
                <w:rFonts w:hint="eastAsia"/>
              </w:rPr>
              <w:t>S3</w:t>
            </w:r>
          </w:p>
        </w:tc>
        <w:tc>
          <w:tcPr>
            <w:tcW w:w="567" w:type="dxa"/>
          </w:tcPr>
          <w:p w14:paraId="464937B1" w14:textId="77777777" w:rsidR="00876AD6" w:rsidRDefault="00876AD6" w:rsidP="007362AD">
            <w:pPr>
              <w:pStyle w:val="affffffffffff0"/>
              <w:spacing w:before="156" w:after="156"/>
              <w:ind w:firstLineChars="0" w:firstLine="0"/>
            </w:pPr>
            <w:r>
              <w:rPr>
                <w:rFonts w:hint="eastAsia"/>
              </w:rPr>
              <w:t>N1</w:t>
            </w:r>
          </w:p>
        </w:tc>
        <w:tc>
          <w:tcPr>
            <w:tcW w:w="2409" w:type="dxa"/>
          </w:tcPr>
          <w:p w14:paraId="01EA4FAE"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CV08.50.501中药药性代码表</w:t>
            </w:r>
          </w:p>
        </w:tc>
      </w:tr>
      <w:tr w:rsidR="00876AD6" w14:paraId="38BB6FEF" w14:textId="77777777" w:rsidTr="00E84CAC">
        <w:trPr>
          <w:jc w:val="center"/>
        </w:trPr>
        <w:tc>
          <w:tcPr>
            <w:tcW w:w="1585" w:type="dxa"/>
          </w:tcPr>
          <w:p w14:paraId="27E666DF" w14:textId="77777777" w:rsidR="00876AD6" w:rsidRDefault="00876AD6" w:rsidP="007362AD">
            <w:pPr>
              <w:pStyle w:val="affffffffffff0"/>
              <w:spacing w:before="156" w:after="156"/>
              <w:ind w:firstLineChars="0" w:firstLine="0"/>
            </w:pPr>
            <w:r>
              <w:rPr>
                <w:rFonts w:hint="eastAsia"/>
              </w:rPr>
              <w:t>HDSD01.01.112</w:t>
            </w:r>
          </w:p>
        </w:tc>
        <w:tc>
          <w:tcPr>
            <w:tcW w:w="1104" w:type="dxa"/>
          </w:tcPr>
          <w:p w14:paraId="4D054B48" w14:textId="77777777" w:rsidR="00876AD6" w:rsidRDefault="00876AD6" w:rsidP="007362AD">
            <w:pPr>
              <w:pStyle w:val="affffffffffff0"/>
              <w:spacing w:before="156" w:after="156"/>
              <w:ind w:firstLineChars="0" w:firstLine="0"/>
            </w:pPr>
            <w:r>
              <w:rPr>
                <w:rFonts w:hint="eastAsia"/>
              </w:rPr>
              <w:t>DE08.50.502.00</w:t>
            </w:r>
          </w:p>
        </w:tc>
        <w:tc>
          <w:tcPr>
            <w:tcW w:w="850" w:type="dxa"/>
          </w:tcPr>
          <w:p w14:paraId="5F25F3ED" w14:textId="77777777" w:rsidR="00876AD6" w:rsidRDefault="00876AD6" w:rsidP="007362AD">
            <w:pPr>
              <w:pStyle w:val="affffffffffff0"/>
              <w:spacing w:before="156" w:after="156"/>
              <w:ind w:firstLineChars="0" w:firstLine="0"/>
            </w:pPr>
            <w:r>
              <w:rPr>
                <w:rFonts w:hint="eastAsia"/>
              </w:rPr>
              <w:t>四气代码</w:t>
            </w:r>
          </w:p>
        </w:tc>
        <w:tc>
          <w:tcPr>
            <w:tcW w:w="3260" w:type="dxa"/>
          </w:tcPr>
          <w:p w14:paraId="4E0BC515" w14:textId="77777777" w:rsidR="00876AD6" w:rsidRDefault="00876AD6" w:rsidP="007362AD">
            <w:pPr>
              <w:pStyle w:val="affffffffffff0"/>
              <w:spacing w:before="156" w:after="156"/>
              <w:ind w:firstLineChars="0" w:firstLine="0"/>
            </w:pPr>
            <w:r>
              <w:rPr>
                <w:rFonts w:hint="eastAsia"/>
              </w:rPr>
              <w:t>中药药性—寒热温凉等不同的药性 类别在特定编码体系中的代码</w:t>
            </w:r>
          </w:p>
        </w:tc>
        <w:tc>
          <w:tcPr>
            <w:tcW w:w="709" w:type="dxa"/>
          </w:tcPr>
          <w:p w14:paraId="34948561" w14:textId="77777777" w:rsidR="00876AD6" w:rsidRDefault="00876AD6" w:rsidP="007362AD">
            <w:pPr>
              <w:pStyle w:val="affffffffffff0"/>
              <w:spacing w:before="156" w:after="156"/>
              <w:ind w:firstLineChars="0" w:firstLine="0"/>
            </w:pPr>
            <w:r>
              <w:rPr>
                <w:rFonts w:hint="eastAsia"/>
              </w:rPr>
              <w:t>S3</w:t>
            </w:r>
          </w:p>
        </w:tc>
        <w:tc>
          <w:tcPr>
            <w:tcW w:w="567" w:type="dxa"/>
          </w:tcPr>
          <w:p w14:paraId="40CDB068" w14:textId="77777777" w:rsidR="00876AD6" w:rsidRDefault="00876AD6" w:rsidP="007362AD">
            <w:pPr>
              <w:pStyle w:val="affffffffffff0"/>
              <w:spacing w:before="156" w:after="156"/>
              <w:ind w:firstLineChars="0" w:firstLine="0"/>
            </w:pPr>
            <w:r>
              <w:rPr>
                <w:rFonts w:hint="eastAsia"/>
              </w:rPr>
              <w:t>N2</w:t>
            </w:r>
          </w:p>
        </w:tc>
        <w:tc>
          <w:tcPr>
            <w:tcW w:w="2409" w:type="dxa"/>
          </w:tcPr>
          <w:p w14:paraId="2DF55B47"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CV08.50.502四气代码表</w:t>
            </w:r>
          </w:p>
        </w:tc>
      </w:tr>
      <w:tr w:rsidR="00876AD6" w14:paraId="709DF11B" w14:textId="77777777" w:rsidTr="00E84CAC">
        <w:trPr>
          <w:jc w:val="center"/>
        </w:trPr>
        <w:tc>
          <w:tcPr>
            <w:tcW w:w="1585" w:type="dxa"/>
          </w:tcPr>
          <w:p w14:paraId="09C2060F" w14:textId="77777777" w:rsidR="00876AD6" w:rsidRDefault="00876AD6" w:rsidP="007362AD">
            <w:pPr>
              <w:pStyle w:val="affffffffffff0"/>
              <w:spacing w:before="156" w:after="156"/>
              <w:ind w:firstLineChars="0" w:firstLine="0"/>
            </w:pPr>
            <w:r>
              <w:rPr>
                <w:rFonts w:hint="eastAsia"/>
              </w:rPr>
              <w:t>HDSD01.01.113</w:t>
            </w:r>
          </w:p>
        </w:tc>
        <w:tc>
          <w:tcPr>
            <w:tcW w:w="1104" w:type="dxa"/>
          </w:tcPr>
          <w:p w14:paraId="736F25F1" w14:textId="77777777" w:rsidR="00876AD6" w:rsidRDefault="00876AD6" w:rsidP="007362AD">
            <w:pPr>
              <w:pStyle w:val="affffffffffff0"/>
              <w:spacing w:before="156" w:after="156"/>
              <w:ind w:firstLineChars="0" w:firstLine="0"/>
            </w:pPr>
            <w:r>
              <w:rPr>
                <w:rFonts w:hint="eastAsia"/>
              </w:rPr>
              <w:t>DE08.50.503.00</w:t>
            </w:r>
          </w:p>
        </w:tc>
        <w:tc>
          <w:tcPr>
            <w:tcW w:w="850" w:type="dxa"/>
          </w:tcPr>
          <w:p w14:paraId="0A0F8D1C" w14:textId="77777777" w:rsidR="00876AD6" w:rsidRDefault="00876AD6" w:rsidP="007362AD">
            <w:pPr>
              <w:pStyle w:val="affffffffffff0"/>
              <w:spacing w:before="156" w:after="156"/>
              <w:ind w:firstLineChars="0" w:firstLine="0"/>
            </w:pPr>
            <w:r>
              <w:rPr>
                <w:rFonts w:hint="eastAsia"/>
              </w:rPr>
              <w:t>五味代码</w:t>
            </w:r>
          </w:p>
        </w:tc>
        <w:tc>
          <w:tcPr>
            <w:tcW w:w="3260" w:type="dxa"/>
          </w:tcPr>
          <w:p w14:paraId="11A516B5" w14:textId="77777777" w:rsidR="00876AD6" w:rsidRDefault="00876AD6" w:rsidP="007362AD">
            <w:pPr>
              <w:pStyle w:val="affffffffffff0"/>
              <w:spacing w:before="156" w:after="156"/>
              <w:ind w:firstLineChars="0" w:firstLine="0"/>
            </w:pPr>
            <w:r>
              <w:rPr>
                <w:rFonts w:hint="eastAsia"/>
              </w:rPr>
              <w:t>中药药性—酸、苦、甘、辛、咸等 不同的味道在特定编码体系中的代 码</w:t>
            </w:r>
          </w:p>
        </w:tc>
        <w:tc>
          <w:tcPr>
            <w:tcW w:w="709" w:type="dxa"/>
          </w:tcPr>
          <w:p w14:paraId="0564E5B0" w14:textId="77777777" w:rsidR="00876AD6" w:rsidRDefault="00876AD6" w:rsidP="007362AD">
            <w:pPr>
              <w:pStyle w:val="affffffffffff0"/>
              <w:spacing w:before="156" w:after="156"/>
              <w:ind w:firstLineChars="0" w:firstLine="0"/>
            </w:pPr>
            <w:r>
              <w:rPr>
                <w:rFonts w:hint="eastAsia"/>
              </w:rPr>
              <w:t>S3</w:t>
            </w:r>
          </w:p>
        </w:tc>
        <w:tc>
          <w:tcPr>
            <w:tcW w:w="567" w:type="dxa"/>
          </w:tcPr>
          <w:p w14:paraId="0ACC52CE" w14:textId="77777777" w:rsidR="00876AD6" w:rsidRDefault="00876AD6" w:rsidP="007362AD">
            <w:pPr>
              <w:pStyle w:val="affffffffffff0"/>
              <w:spacing w:before="156" w:after="156"/>
              <w:ind w:firstLineChars="0" w:firstLine="0"/>
            </w:pPr>
            <w:r>
              <w:rPr>
                <w:rFonts w:hint="eastAsia"/>
              </w:rPr>
              <w:t>N1</w:t>
            </w:r>
          </w:p>
        </w:tc>
        <w:tc>
          <w:tcPr>
            <w:tcW w:w="2409" w:type="dxa"/>
          </w:tcPr>
          <w:p w14:paraId="5B914F59"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CV08.50.503五味代码表</w:t>
            </w:r>
          </w:p>
        </w:tc>
      </w:tr>
      <w:tr w:rsidR="00876AD6" w14:paraId="62C6919D" w14:textId="77777777" w:rsidTr="00E84CAC">
        <w:trPr>
          <w:jc w:val="center"/>
        </w:trPr>
        <w:tc>
          <w:tcPr>
            <w:tcW w:w="1585" w:type="dxa"/>
          </w:tcPr>
          <w:p w14:paraId="76378899" w14:textId="77777777" w:rsidR="00876AD6" w:rsidRDefault="00876AD6" w:rsidP="007362AD">
            <w:pPr>
              <w:pStyle w:val="affffffffffff0"/>
              <w:spacing w:before="156" w:after="156"/>
              <w:ind w:firstLineChars="0" w:firstLine="0"/>
            </w:pPr>
            <w:r>
              <w:rPr>
                <w:rFonts w:hint="eastAsia"/>
              </w:rPr>
              <w:t>HDSD01.01.114</w:t>
            </w:r>
          </w:p>
        </w:tc>
        <w:tc>
          <w:tcPr>
            <w:tcW w:w="1104" w:type="dxa"/>
          </w:tcPr>
          <w:p w14:paraId="4B805615" w14:textId="77777777" w:rsidR="00876AD6" w:rsidRDefault="00876AD6" w:rsidP="007362AD">
            <w:pPr>
              <w:pStyle w:val="affffffffffff0"/>
              <w:spacing w:before="156" w:after="156"/>
              <w:ind w:firstLineChars="0" w:firstLine="0"/>
            </w:pPr>
            <w:r>
              <w:rPr>
                <w:rFonts w:hint="eastAsia"/>
              </w:rPr>
              <w:t>DE08.50.504.00</w:t>
            </w:r>
          </w:p>
        </w:tc>
        <w:tc>
          <w:tcPr>
            <w:tcW w:w="850" w:type="dxa"/>
          </w:tcPr>
          <w:p w14:paraId="15735140" w14:textId="77777777" w:rsidR="00876AD6" w:rsidRDefault="00876AD6" w:rsidP="007362AD">
            <w:pPr>
              <w:pStyle w:val="affffffffffff0"/>
              <w:spacing w:before="156" w:after="156"/>
              <w:ind w:firstLineChars="0" w:firstLine="0"/>
            </w:pPr>
            <w:r>
              <w:rPr>
                <w:rFonts w:hint="eastAsia"/>
              </w:rPr>
              <w:t>升降浮沉代码</w:t>
            </w:r>
          </w:p>
        </w:tc>
        <w:tc>
          <w:tcPr>
            <w:tcW w:w="3260" w:type="dxa"/>
          </w:tcPr>
          <w:p w14:paraId="0400D421" w14:textId="77777777" w:rsidR="00876AD6" w:rsidRDefault="00876AD6" w:rsidP="007362AD">
            <w:pPr>
              <w:pStyle w:val="TableText"/>
              <w:spacing w:before="56"/>
              <w:ind w:left="52"/>
              <w:rPr>
                <w:rFonts w:hAnsi="Times New Roman" w:cs="Times New Roman"/>
                <w:color w:val="auto"/>
                <w:sz w:val="21"/>
                <w:szCs w:val="20"/>
              </w:rPr>
            </w:pPr>
            <w:r>
              <w:rPr>
                <w:rFonts w:hAnsi="Times New Roman" w:cs="Times New Roman" w:hint="eastAsia"/>
                <w:color w:val="auto"/>
                <w:sz w:val="21"/>
                <w:szCs w:val="20"/>
              </w:rPr>
              <w:t>中药药性</w:t>
            </w:r>
            <w:proofErr w:type="gramStart"/>
            <w:r>
              <w:rPr>
                <w:rFonts w:hAnsi="Times New Roman" w:cs="Times New Roman" w:hint="eastAsia"/>
                <w:color w:val="auto"/>
                <w:sz w:val="21"/>
                <w:szCs w:val="20"/>
              </w:rPr>
              <w:t>—药物</w:t>
            </w:r>
            <w:proofErr w:type="gramEnd"/>
            <w:r>
              <w:rPr>
                <w:rFonts w:hAnsi="Times New Roman" w:cs="Times New Roman" w:hint="eastAsia"/>
                <w:color w:val="auto"/>
                <w:sz w:val="21"/>
                <w:szCs w:val="20"/>
              </w:rPr>
              <w:t>对人体作用不同的</w:t>
            </w:r>
          </w:p>
          <w:p w14:paraId="2ED69B3B" w14:textId="77777777" w:rsidR="00876AD6" w:rsidRDefault="00876AD6" w:rsidP="007362AD">
            <w:pPr>
              <w:pStyle w:val="affffffffffff0"/>
              <w:spacing w:before="156" w:after="156"/>
              <w:ind w:firstLineChars="0" w:firstLine="0"/>
            </w:pPr>
            <w:r>
              <w:rPr>
                <w:rFonts w:hint="eastAsia"/>
              </w:rPr>
              <w:t>趋向性在特定编码体系中的代码</w:t>
            </w:r>
          </w:p>
        </w:tc>
        <w:tc>
          <w:tcPr>
            <w:tcW w:w="709" w:type="dxa"/>
          </w:tcPr>
          <w:p w14:paraId="7A0DE479" w14:textId="77777777" w:rsidR="00876AD6" w:rsidRDefault="00876AD6" w:rsidP="007362AD">
            <w:pPr>
              <w:pStyle w:val="affffffffffff0"/>
              <w:spacing w:before="156" w:after="156"/>
              <w:ind w:firstLineChars="0" w:firstLine="0"/>
            </w:pPr>
            <w:r>
              <w:rPr>
                <w:rFonts w:hint="eastAsia"/>
              </w:rPr>
              <w:t>S3</w:t>
            </w:r>
          </w:p>
        </w:tc>
        <w:tc>
          <w:tcPr>
            <w:tcW w:w="567" w:type="dxa"/>
          </w:tcPr>
          <w:p w14:paraId="0202DF16" w14:textId="77777777" w:rsidR="00876AD6" w:rsidRDefault="00876AD6" w:rsidP="007362AD">
            <w:pPr>
              <w:pStyle w:val="affffffffffff0"/>
              <w:spacing w:before="156" w:after="156"/>
              <w:ind w:firstLineChars="0" w:firstLine="0"/>
            </w:pPr>
            <w:r>
              <w:rPr>
                <w:rFonts w:hint="eastAsia"/>
              </w:rPr>
              <w:t>N1</w:t>
            </w:r>
          </w:p>
        </w:tc>
        <w:tc>
          <w:tcPr>
            <w:tcW w:w="2409" w:type="dxa"/>
          </w:tcPr>
          <w:p w14:paraId="4334FC79"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CV08.50.504升降浮沉代码表</w:t>
            </w:r>
          </w:p>
        </w:tc>
      </w:tr>
      <w:tr w:rsidR="00876AD6" w14:paraId="2B68EF6E" w14:textId="77777777" w:rsidTr="00E84CAC">
        <w:trPr>
          <w:jc w:val="center"/>
        </w:trPr>
        <w:tc>
          <w:tcPr>
            <w:tcW w:w="1585" w:type="dxa"/>
          </w:tcPr>
          <w:p w14:paraId="76CD14D7" w14:textId="77777777" w:rsidR="00876AD6" w:rsidRDefault="00876AD6" w:rsidP="007362AD">
            <w:pPr>
              <w:pStyle w:val="affffffffffff0"/>
              <w:spacing w:before="156" w:after="156"/>
              <w:ind w:firstLineChars="0" w:firstLine="0"/>
            </w:pPr>
            <w:r>
              <w:rPr>
                <w:rFonts w:hint="eastAsia"/>
              </w:rPr>
              <w:t>HDSD01.01.115</w:t>
            </w:r>
          </w:p>
        </w:tc>
        <w:tc>
          <w:tcPr>
            <w:tcW w:w="1104" w:type="dxa"/>
          </w:tcPr>
          <w:p w14:paraId="34A57005" w14:textId="77777777" w:rsidR="00876AD6" w:rsidRDefault="00876AD6" w:rsidP="007362AD">
            <w:pPr>
              <w:pStyle w:val="affffffffffff0"/>
              <w:spacing w:before="156" w:after="156"/>
              <w:ind w:firstLineChars="0" w:firstLine="0"/>
            </w:pPr>
            <w:r>
              <w:rPr>
                <w:rFonts w:hint="eastAsia"/>
              </w:rPr>
              <w:t>DE08.50.505.00</w:t>
            </w:r>
          </w:p>
        </w:tc>
        <w:tc>
          <w:tcPr>
            <w:tcW w:w="850" w:type="dxa"/>
          </w:tcPr>
          <w:p w14:paraId="49C749A8" w14:textId="77777777" w:rsidR="00876AD6" w:rsidRDefault="00876AD6" w:rsidP="007362AD">
            <w:pPr>
              <w:pStyle w:val="affffffffffff0"/>
              <w:spacing w:before="156" w:after="156"/>
              <w:ind w:firstLineChars="0" w:firstLine="0"/>
            </w:pPr>
            <w:r>
              <w:rPr>
                <w:rFonts w:hint="eastAsia"/>
              </w:rPr>
              <w:t>归经代码</w:t>
            </w:r>
          </w:p>
        </w:tc>
        <w:tc>
          <w:tcPr>
            <w:tcW w:w="3260" w:type="dxa"/>
          </w:tcPr>
          <w:p w14:paraId="7D6183B3" w14:textId="77777777" w:rsidR="00876AD6" w:rsidRDefault="00876AD6" w:rsidP="007362AD">
            <w:pPr>
              <w:pStyle w:val="affffffffffff0"/>
              <w:spacing w:before="156" w:after="156"/>
              <w:ind w:firstLineChars="0" w:firstLine="0"/>
            </w:pPr>
            <w:r>
              <w:rPr>
                <w:rFonts w:hint="eastAsia"/>
              </w:rPr>
              <w:t>中药药性</w:t>
            </w:r>
            <w:proofErr w:type="gramStart"/>
            <w:r>
              <w:rPr>
                <w:rFonts w:hint="eastAsia"/>
              </w:rPr>
              <w:t>—药物</w:t>
            </w:r>
            <w:proofErr w:type="gramEnd"/>
            <w:r>
              <w:rPr>
                <w:rFonts w:hint="eastAsia"/>
              </w:rPr>
              <w:t>对于机体某部分的 选择性作用，即某药对某些脏腑经 络有特殊的亲和作用的经络在特定 编码体系中的代码</w:t>
            </w:r>
          </w:p>
        </w:tc>
        <w:tc>
          <w:tcPr>
            <w:tcW w:w="709" w:type="dxa"/>
          </w:tcPr>
          <w:p w14:paraId="210669C8" w14:textId="77777777" w:rsidR="00876AD6" w:rsidRDefault="00876AD6" w:rsidP="007362AD">
            <w:pPr>
              <w:pStyle w:val="affffffffffff0"/>
              <w:spacing w:before="156" w:after="156"/>
              <w:ind w:firstLineChars="0" w:firstLine="0"/>
            </w:pPr>
            <w:r>
              <w:rPr>
                <w:rFonts w:hint="eastAsia"/>
              </w:rPr>
              <w:t>S3</w:t>
            </w:r>
          </w:p>
        </w:tc>
        <w:tc>
          <w:tcPr>
            <w:tcW w:w="567" w:type="dxa"/>
          </w:tcPr>
          <w:p w14:paraId="0E14EBF6" w14:textId="77777777" w:rsidR="00876AD6" w:rsidRDefault="00876AD6" w:rsidP="007362AD">
            <w:pPr>
              <w:pStyle w:val="affffffffffff0"/>
              <w:spacing w:before="156" w:after="156"/>
              <w:ind w:firstLineChars="0" w:firstLine="0"/>
            </w:pPr>
            <w:r>
              <w:rPr>
                <w:rFonts w:hint="eastAsia"/>
              </w:rPr>
              <w:t>N2</w:t>
            </w:r>
          </w:p>
        </w:tc>
        <w:tc>
          <w:tcPr>
            <w:tcW w:w="2409" w:type="dxa"/>
          </w:tcPr>
          <w:p w14:paraId="53ACE8B9" w14:textId="77777777" w:rsidR="00876AD6" w:rsidRDefault="00876AD6" w:rsidP="007362AD">
            <w:pPr>
              <w:pStyle w:val="affffffffffff0"/>
              <w:spacing w:before="156" w:after="156"/>
              <w:ind w:firstLineChars="0" w:firstLine="0"/>
            </w:pPr>
            <w:r>
              <w:rPr>
                <w:rFonts w:hint="eastAsia"/>
              </w:rPr>
              <w:t>WS 364.12卫生信息数据元值域代 码 第 1 2 部 分 ： 计 划 与 干 预 CV06.00.503</w:t>
            </w:r>
            <w:proofErr w:type="gramStart"/>
            <w:r>
              <w:rPr>
                <w:rFonts w:hint="eastAsia"/>
              </w:rPr>
              <w:t>十二</w:t>
            </w:r>
            <w:proofErr w:type="gramEnd"/>
            <w:r>
              <w:rPr>
                <w:rFonts w:hint="eastAsia"/>
              </w:rPr>
              <w:t>正经代码表</w:t>
            </w:r>
          </w:p>
        </w:tc>
      </w:tr>
      <w:tr w:rsidR="00876AD6" w14:paraId="7A1512E2" w14:textId="77777777" w:rsidTr="00E84CAC">
        <w:trPr>
          <w:jc w:val="center"/>
        </w:trPr>
        <w:tc>
          <w:tcPr>
            <w:tcW w:w="1585" w:type="dxa"/>
          </w:tcPr>
          <w:p w14:paraId="73B609DA" w14:textId="77777777" w:rsidR="00876AD6" w:rsidRDefault="00876AD6" w:rsidP="007362AD">
            <w:pPr>
              <w:pStyle w:val="affffffffffff0"/>
              <w:spacing w:before="156" w:after="156"/>
              <w:ind w:firstLineChars="0" w:firstLine="0"/>
            </w:pPr>
            <w:r>
              <w:rPr>
                <w:rFonts w:hint="eastAsia"/>
              </w:rPr>
              <w:t>HDSD01.01.116</w:t>
            </w:r>
          </w:p>
        </w:tc>
        <w:tc>
          <w:tcPr>
            <w:tcW w:w="1104" w:type="dxa"/>
          </w:tcPr>
          <w:p w14:paraId="29A4E78F" w14:textId="77777777" w:rsidR="00876AD6" w:rsidRDefault="00876AD6" w:rsidP="007362AD">
            <w:pPr>
              <w:pStyle w:val="affffffffffff0"/>
              <w:spacing w:before="156" w:after="156"/>
              <w:ind w:firstLineChars="0" w:firstLine="0"/>
            </w:pPr>
            <w:r>
              <w:rPr>
                <w:rFonts w:hint="eastAsia"/>
              </w:rPr>
              <w:t>DE08.50.506.00</w:t>
            </w:r>
          </w:p>
        </w:tc>
        <w:tc>
          <w:tcPr>
            <w:tcW w:w="850" w:type="dxa"/>
          </w:tcPr>
          <w:p w14:paraId="36541A10" w14:textId="77777777" w:rsidR="00876AD6" w:rsidRDefault="00876AD6" w:rsidP="007362AD">
            <w:pPr>
              <w:pStyle w:val="affffffffffff0"/>
              <w:spacing w:before="156" w:after="156"/>
              <w:ind w:firstLineChars="0" w:firstLine="0"/>
            </w:pPr>
            <w:r>
              <w:rPr>
                <w:rFonts w:hint="eastAsia"/>
              </w:rPr>
              <w:t>中药毒性标志</w:t>
            </w:r>
          </w:p>
        </w:tc>
        <w:tc>
          <w:tcPr>
            <w:tcW w:w="3260" w:type="dxa"/>
          </w:tcPr>
          <w:p w14:paraId="5378ABBB" w14:textId="77777777" w:rsidR="00876AD6" w:rsidRDefault="00876AD6" w:rsidP="007362AD">
            <w:pPr>
              <w:pStyle w:val="affffffffffff0"/>
              <w:spacing w:before="156" w:after="156"/>
              <w:ind w:firstLineChars="0" w:firstLine="0"/>
            </w:pPr>
            <w:r>
              <w:rPr>
                <w:rFonts w:hint="eastAsia"/>
              </w:rPr>
              <w:t>标志中药是否具有毒性</w:t>
            </w:r>
          </w:p>
        </w:tc>
        <w:tc>
          <w:tcPr>
            <w:tcW w:w="709" w:type="dxa"/>
          </w:tcPr>
          <w:p w14:paraId="57610F8E" w14:textId="77777777" w:rsidR="00876AD6" w:rsidRDefault="00876AD6" w:rsidP="007362AD">
            <w:pPr>
              <w:pStyle w:val="affffffffffff0"/>
              <w:spacing w:before="156" w:after="156"/>
              <w:ind w:firstLineChars="0" w:firstLine="0"/>
            </w:pPr>
            <w:r>
              <w:rPr>
                <w:rFonts w:hint="eastAsia"/>
              </w:rPr>
              <w:t>L</w:t>
            </w:r>
          </w:p>
        </w:tc>
        <w:tc>
          <w:tcPr>
            <w:tcW w:w="567" w:type="dxa"/>
          </w:tcPr>
          <w:p w14:paraId="419EA6A2" w14:textId="77777777" w:rsidR="00876AD6" w:rsidRDefault="00876AD6" w:rsidP="007362AD">
            <w:pPr>
              <w:pStyle w:val="affffffffffff0"/>
              <w:spacing w:before="156" w:after="156"/>
              <w:ind w:firstLineChars="0" w:firstLine="0"/>
            </w:pPr>
            <w:r>
              <w:rPr>
                <w:rFonts w:hint="eastAsia"/>
              </w:rPr>
              <w:t>T/F</w:t>
            </w:r>
          </w:p>
        </w:tc>
        <w:tc>
          <w:tcPr>
            <w:tcW w:w="2409" w:type="dxa"/>
          </w:tcPr>
          <w:p w14:paraId="7E6B6BD7" w14:textId="77777777" w:rsidR="00876AD6" w:rsidRDefault="00876AD6" w:rsidP="007362AD">
            <w:pPr>
              <w:pStyle w:val="affffffffffff0"/>
              <w:spacing w:before="156" w:after="156"/>
              <w:ind w:firstLineChars="0" w:firstLine="0"/>
            </w:pPr>
          </w:p>
        </w:tc>
      </w:tr>
      <w:tr w:rsidR="00876AD6" w14:paraId="0A1BDF58" w14:textId="77777777" w:rsidTr="00E84CAC">
        <w:trPr>
          <w:jc w:val="center"/>
        </w:trPr>
        <w:tc>
          <w:tcPr>
            <w:tcW w:w="1585" w:type="dxa"/>
          </w:tcPr>
          <w:p w14:paraId="15826B01" w14:textId="77777777" w:rsidR="00876AD6" w:rsidRDefault="00876AD6" w:rsidP="007362AD">
            <w:pPr>
              <w:pStyle w:val="affffffffffff0"/>
              <w:spacing w:before="156" w:after="156"/>
              <w:ind w:firstLineChars="0" w:firstLine="0"/>
            </w:pPr>
            <w:r>
              <w:rPr>
                <w:rFonts w:hint="eastAsia"/>
              </w:rPr>
              <w:lastRenderedPageBreak/>
              <w:t>HDSD01.01.117</w:t>
            </w:r>
          </w:p>
        </w:tc>
        <w:tc>
          <w:tcPr>
            <w:tcW w:w="1104" w:type="dxa"/>
          </w:tcPr>
          <w:p w14:paraId="474FC56D" w14:textId="77777777" w:rsidR="00876AD6" w:rsidRDefault="00876AD6" w:rsidP="007362AD">
            <w:pPr>
              <w:pStyle w:val="affffffffffff0"/>
              <w:spacing w:before="156" w:after="156"/>
              <w:ind w:firstLineChars="0" w:firstLine="0"/>
            </w:pPr>
            <w:r>
              <w:rPr>
                <w:rFonts w:hint="eastAsia"/>
              </w:rPr>
              <w:t>DE08.50.507.00</w:t>
            </w:r>
          </w:p>
        </w:tc>
        <w:tc>
          <w:tcPr>
            <w:tcW w:w="850" w:type="dxa"/>
          </w:tcPr>
          <w:p w14:paraId="5A55CC0D" w14:textId="77777777" w:rsidR="00876AD6" w:rsidRDefault="00876AD6" w:rsidP="007362AD">
            <w:pPr>
              <w:pStyle w:val="affffffffffff0"/>
              <w:spacing w:before="156" w:after="156"/>
              <w:ind w:firstLineChars="0" w:firstLine="0"/>
            </w:pPr>
            <w:r>
              <w:rPr>
                <w:rFonts w:hint="eastAsia"/>
              </w:rPr>
              <w:t>中药毒性程度代码</w:t>
            </w:r>
          </w:p>
        </w:tc>
        <w:tc>
          <w:tcPr>
            <w:tcW w:w="3260" w:type="dxa"/>
          </w:tcPr>
          <w:p w14:paraId="2881E651" w14:textId="77777777" w:rsidR="00876AD6" w:rsidRDefault="00876AD6" w:rsidP="007362AD">
            <w:pPr>
              <w:pStyle w:val="affffffffffff0"/>
              <w:spacing w:before="156" w:after="156"/>
              <w:ind w:firstLineChars="0" w:firstLine="0"/>
            </w:pPr>
            <w:r>
              <w:rPr>
                <w:rFonts w:hint="eastAsia"/>
              </w:rPr>
              <w:t>中药毒性大小程度在特定编码体系的代码</w:t>
            </w:r>
          </w:p>
        </w:tc>
        <w:tc>
          <w:tcPr>
            <w:tcW w:w="709" w:type="dxa"/>
          </w:tcPr>
          <w:p w14:paraId="1A6D71DE" w14:textId="77777777" w:rsidR="00876AD6" w:rsidRDefault="00876AD6" w:rsidP="007362AD">
            <w:pPr>
              <w:pStyle w:val="affffffffffff0"/>
              <w:spacing w:before="156" w:after="156"/>
              <w:ind w:firstLineChars="0" w:firstLine="0"/>
            </w:pPr>
            <w:r>
              <w:rPr>
                <w:rFonts w:hint="eastAsia"/>
              </w:rPr>
              <w:t>S2</w:t>
            </w:r>
          </w:p>
        </w:tc>
        <w:tc>
          <w:tcPr>
            <w:tcW w:w="567" w:type="dxa"/>
          </w:tcPr>
          <w:p w14:paraId="73B60D37" w14:textId="77777777" w:rsidR="00876AD6" w:rsidRDefault="00876AD6" w:rsidP="007362AD">
            <w:pPr>
              <w:pStyle w:val="affffffffffff0"/>
              <w:spacing w:before="156" w:after="156"/>
              <w:ind w:firstLineChars="0" w:firstLine="0"/>
            </w:pPr>
            <w:r>
              <w:rPr>
                <w:rFonts w:hint="eastAsia"/>
              </w:rPr>
              <w:t>N1</w:t>
            </w:r>
          </w:p>
        </w:tc>
        <w:tc>
          <w:tcPr>
            <w:tcW w:w="2409" w:type="dxa"/>
          </w:tcPr>
          <w:p w14:paraId="2A25E055" w14:textId="77777777" w:rsidR="00876AD6" w:rsidRDefault="00876AD6" w:rsidP="007362AD">
            <w:pPr>
              <w:pStyle w:val="affffffffffff0"/>
              <w:spacing w:before="156" w:after="156"/>
              <w:ind w:firstLineChars="0" w:firstLine="0"/>
            </w:pPr>
            <w:r>
              <w:rPr>
                <w:rFonts w:hint="eastAsia"/>
              </w:rPr>
              <w:t>1.大毒2.中毒3小毒</w:t>
            </w:r>
          </w:p>
        </w:tc>
      </w:tr>
      <w:tr w:rsidR="00876AD6" w14:paraId="40B6E443" w14:textId="77777777" w:rsidTr="00E84CAC">
        <w:trPr>
          <w:jc w:val="center"/>
        </w:trPr>
        <w:tc>
          <w:tcPr>
            <w:tcW w:w="1585" w:type="dxa"/>
          </w:tcPr>
          <w:p w14:paraId="6A53EADD" w14:textId="77777777" w:rsidR="00876AD6" w:rsidRDefault="00876AD6" w:rsidP="007362AD">
            <w:pPr>
              <w:pStyle w:val="affffffffffff0"/>
              <w:spacing w:before="156" w:after="156"/>
              <w:ind w:firstLineChars="0" w:firstLine="0"/>
            </w:pPr>
            <w:r>
              <w:rPr>
                <w:rFonts w:hint="eastAsia"/>
              </w:rPr>
              <w:t>HDSD01.01.118</w:t>
            </w:r>
          </w:p>
        </w:tc>
        <w:tc>
          <w:tcPr>
            <w:tcW w:w="1104" w:type="dxa"/>
          </w:tcPr>
          <w:p w14:paraId="30660D75" w14:textId="77777777" w:rsidR="00876AD6" w:rsidRDefault="00876AD6" w:rsidP="007362AD">
            <w:pPr>
              <w:pStyle w:val="affffffffffff0"/>
              <w:spacing w:before="156" w:after="156"/>
              <w:ind w:firstLineChars="0" w:firstLine="0"/>
            </w:pPr>
            <w:r>
              <w:rPr>
                <w:rFonts w:hint="eastAsia"/>
              </w:rPr>
              <w:t>DE08.50.508.00</w:t>
            </w:r>
          </w:p>
        </w:tc>
        <w:tc>
          <w:tcPr>
            <w:tcW w:w="850" w:type="dxa"/>
          </w:tcPr>
          <w:p w14:paraId="561F0DEE" w14:textId="77777777" w:rsidR="00876AD6" w:rsidRDefault="00876AD6" w:rsidP="007362AD">
            <w:pPr>
              <w:pStyle w:val="affffffffffff0"/>
              <w:spacing w:before="156" w:after="156"/>
              <w:ind w:firstLineChars="0" w:firstLine="0"/>
            </w:pPr>
            <w:r>
              <w:rPr>
                <w:rFonts w:hint="eastAsia"/>
              </w:rPr>
              <w:t>有毒中药饮片 代码</w:t>
            </w:r>
          </w:p>
        </w:tc>
        <w:tc>
          <w:tcPr>
            <w:tcW w:w="3260" w:type="dxa"/>
          </w:tcPr>
          <w:p w14:paraId="006647CB" w14:textId="77777777" w:rsidR="00876AD6" w:rsidRDefault="00876AD6" w:rsidP="007362AD">
            <w:pPr>
              <w:pStyle w:val="affffffffffff0"/>
              <w:spacing w:before="156" w:after="156"/>
              <w:ind w:firstLineChars="0" w:firstLine="0"/>
            </w:pPr>
            <w:r>
              <w:rPr>
                <w:rFonts w:hint="eastAsia"/>
              </w:rPr>
              <w:t>有毒性的中药饮片在特定编码体系 中的代码</w:t>
            </w:r>
          </w:p>
        </w:tc>
        <w:tc>
          <w:tcPr>
            <w:tcW w:w="709" w:type="dxa"/>
          </w:tcPr>
          <w:p w14:paraId="6EDCF289" w14:textId="77777777" w:rsidR="00876AD6" w:rsidRDefault="00876AD6" w:rsidP="007362AD">
            <w:pPr>
              <w:pStyle w:val="affffffffffff0"/>
              <w:spacing w:before="156" w:after="156"/>
              <w:ind w:firstLineChars="0" w:firstLine="0"/>
            </w:pPr>
            <w:r>
              <w:rPr>
                <w:rFonts w:hint="eastAsia"/>
              </w:rPr>
              <w:t>S3</w:t>
            </w:r>
          </w:p>
        </w:tc>
        <w:tc>
          <w:tcPr>
            <w:tcW w:w="567" w:type="dxa"/>
          </w:tcPr>
          <w:p w14:paraId="2D517007" w14:textId="77777777" w:rsidR="00876AD6" w:rsidRDefault="00876AD6" w:rsidP="007362AD">
            <w:pPr>
              <w:pStyle w:val="affffffffffff0"/>
              <w:spacing w:before="156" w:after="156"/>
              <w:ind w:firstLineChars="0" w:firstLine="0"/>
            </w:pPr>
            <w:r>
              <w:rPr>
                <w:rFonts w:hint="eastAsia"/>
              </w:rPr>
              <w:t>N2</w:t>
            </w:r>
          </w:p>
        </w:tc>
        <w:tc>
          <w:tcPr>
            <w:tcW w:w="2409" w:type="dxa"/>
          </w:tcPr>
          <w:p w14:paraId="284380F4"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CV08.50.508有毒中药饮片代码表</w:t>
            </w:r>
          </w:p>
        </w:tc>
      </w:tr>
      <w:tr w:rsidR="00876AD6" w14:paraId="68D6EC73" w14:textId="77777777" w:rsidTr="00E84CAC">
        <w:trPr>
          <w:jc w:val="center"/>
        </w:trPr>
        <w:tc>
          <w:tcPr>
            <w:tcW w:w="1585" w:type="dxa"/>
          </w:tcPr>
          <w:p w14:paraId="435FAD17" w14:textId="77777777" w:rsidR="00876AD6" w:rsidRDefault="00876AD6" w:rsidP="007362AD">
            <w:pPr>
              <w:pStyle w:val="affffffffffff0"/>
              <w:spacing w:before="156" w:after="156"/>
              <w:ind w:firstLineChars="0" w:firstLine="0"/>
            </w:pPr>
            <w:r>
              <w:rPr>
                <w:rFonts w:hint="eastAsia"/>
              </w:rPr>
              <w:t>HDSD01.01.119</w:t>
            </w:r>
          </w:p>
        </w:tc>
        <w:tc>
          <w:tcPr>
            <w:tcW w:w="1104" w:type="dxa"/>
          </w:tcPr>
          <w:p w14:paraId="48802186" w14:textId="77777777" w:rsidR="00876AD6" w:rsidRDefault="00876AD6" w:rsidP="007362AD">
            <w:pPr>
              <w:pStyle w:val="affffffffffff0"/>
              <w:spacing w:before="156" w:after="156"/>
              <w:ind w:firstLineChars="0" w:firstLine="0"/>
            </w:pPr>
            <w:r>
              <w:rPr>
                <w:rFonts w:hint="eastAsia"/>
              </w:rPr>
              <w:t>DE08.50.509.00</w:t>
            </w:r>
          </w:p>
        </w:tc>
        <w:tc>
          <w:tcPr>
            <w:tcW w:w="850" w:type="dxa"/>
          </w:tcPr>
          <w:p w14:paraId="7692E72B" w14:textId="77777777" w:rsidR="00876AD6" w:rsidRDefault="00876AD6" w:rsidP="007362AD">
            <w:pPr>
              <w:pStyle w:val="affffffffffff0"/>
              <w:spacing w:before="156" w:after="156"/>
              <w:ind w:firstLineChars="0" w:firstLine="0"/>
            </w:pPr>
            <w:r>
              <w:rPr>
                <w:rFonts w:hint="eastAsia"/>
              </w:rPr>
              <w:t>中药配伍代码</w:t>
            </w:r>
          </w:p>
        </w:tc>
        <w:tc>
          <w:tcPr>
            <w:tcW w:w="3260" w:type="dxa"/>
          </w:tcPr>
          <w:p w14:paraId="7CBB667C" w14:textId="77777777" w:rsidR="00876AD6" w:rsidRDefault="00876AD6" w:rsidP="007362AD">
            <w:pPr>
              <w:pStyle w:val="affffffffffff0"/>
              <w:spacing w:before="156" w:after="156"/>
              <w:ind w:firstLineChars="0" w:firstLine="0"/>
            </w:pPr>
            <w:r>
              <w:rPr>
                <w:rFonts w:hint="eastAsia"/>
              </w:rPr>
              <w:t>将中药有目的地按病情需要和药性 特点，有选择地将两</w:t>
            </w:r>
            <w:proofErr w:type="gramStart"/>
            <w:r>
              <w:rPr>
                <w:rFonts w:hint="eastAsia"/>
              </w:rPr>
              <w:t>味以上</w:t>
            </w:r>
            <w:proofErr w:type="gramEnd"/>
            <w:r>
              <w:rPr>
                <w:rFonts w:hint="eastAsia"/>
              </w:rPr>
              <w:t>药物配 合同用的理论在特定编码体系中的 代码</w:t>
            </w:r>
          </w:p>
        </w:tc>
        <w:tc>
          <w:tcPr>
            <w:tcW w:w="709" w:type="dxa"/>
          </w:tcPr>
          <w:p w14:paraId="3C57ABA4" w14:textId="77777777" w:rsidR="00876AD6" w:rsidRDefault="00876AD6" w:rsidP="007362AD">
            <w:pPr>
              <w:pStyle w:val="affffffffffff0"/>
              <w:spacing w:before="156" w:after="156"/>
              <w:ind w:firstLineChars="0" w:firstLine="0"/>
            </w:pPr>
            <w:r>
              <w:rPr>
                <w:rFonts w:hint="eastAsia"/>
              </w:rPr>
              <w:t>S2</w:t>
            </w:r>
          </w:p>
        </w:tc>
        <w:tc>
          <w:tcPr>
            <w:tcW w:w="567" w:type="dxa"/>
          </w:tcPr>
          <w:p w14:paraId="0A609184" w14:textId="77777777" w:rsidR="00876AD6" w:rsidRDefault="00876AD6" w:rsidP="007362AD">
            <w:pPr>
              <w:pStyle w:val="affffffffffff0"/>
              <w:spacing w:before="156" w:after="156"/>
              <w:ind w:firstLineChars="0" w:firstLine="0"/>
            </w:pPr>
            <w:r>
              <w:rPr>
                <w:rFonts w:hint="eastAsia"/>
              </w:rPr>
              <w:t>N1</w:t>
            </w:r>
          </w:p>
        </w:tc>
        <w:tc>
          <w:tcPr>
            <w:tcW w:w="2409" w:type="dxa"/>
          </w:tcPr>
          <w:p w14:paraId="35BB2DC0" w14:textId="77777777" w:rsidR="00876AD6" w:rsidRDefault="00876AD6" w:rsidP="007362AD">
            <w:pPr>
              <w:pStyle w:val="affffffffffff0"/>
              <w:spacing w:before="156" w:after="156"/>
              <w:ind w:firstLineChars="0" w:firstLine="0"/>
            </w:pPr>
            <w:r>
              <w:rPr>
                <w:rFonts w:hint="eastAsia"/>
              </w:rPr>
              <w:t>1.七情配伍2.君臣佐使3.其他配伍</w:t>
            </w:r>
          </w:p>
        </w:tc>
      </w:tr>
      <w:tr w:rsidR="00876AD6" w14:paraId="16F3C6E2" w14:textId="77777777" w:rsidTr="00E84CAC">
        <w:trPr>
          <w:jc w:val="center"/>
        </w:trPr>
        <w:tc>
          <w:tcPr>
            <w:tcW w:w="1585" w:type="dxa"/>
          </w:tcPr>
          <w:p w14:paraId="1839DF7B" w14:textId="77777777" w:rsidR="00876AD6" w:rsidRDefault="00876AD6" w:rsidP="007362AD">
            <w:pPr>
              <w:pStyle w:val="affffffffffff0"/>
              <w:spacing w:before="156" w:after="156"/>
              <w:ind w:firstLineChars="0" w:firstLine="0"/>
            </w:pPr>
            <w:r>
              <w:rPr>
                <w:rFonts w:hint="eastAsia"/>
              </w:rPr>
              <w:t>HDSD01.01.120</w:t>
            </w:r>
          </w:p>
        </w:tc>
        <w:tc>
          <w:tcPr>
            <w:tcW w:w="1104" w:type="dxa"/>
          </w:tcPr>
          <w:p w14:paraId="7F3F3424" w14:textId="77777777" w:rsidR="00876AD6" w:rsidRDefault="00876AD6" w:rsidP="007362AD">
            <w:pPr>
              <w:pStyle w:val="affffffffffff0"/>
              <w:spacing w:before="156" w:after="156"/>
              <w:ind w:firstLineChars="0" w:firstLine="0"/>
            </w:pPr>
            <w:r>
              <w:rPr>
                <w:rFonts w:hint="eastAsia"/>
              </w:rPr>
              <w:t>DE08.50.510.00</w:t>
            </w:r>
          </w:p>
        </w:tc>
        <w:tc>
          <w:tcPr>
            <w:tcW w:w="850" w:type="dxa"/>
          </w:tcPr>
          <w:p w14:paraId="36C04DB4" w14:textId="77777777" w:rsidR="00876AD6" w:rsidRDefault="00876AD6" w:rsidP="007362AD">
            <w:pPr>
              <w:pStyle w:val="affffffffffff0"/>
              <w:spacing w:before="156" w:after="156"/>
              <w:ind w:firstLineChars="0" w:firstLine="0"/>
            </w:pPr>
            <w:r>
              <w:rPr>
                <w:rFonts w:hint="eastAsia"/>
              </w:rPr>
              <w:t>七情配伍代码</w:t>
            </w:r>
          </w:p>
        </w:tc>
        <w:tc>
          <w:tcPr>
            <w:tcW w:w="3260" w:type="dxa"/>
          </w:tcPr>
          <w:p w14:paraId="0A71B95A" w14:textId="77777777" w:rsidR="00876AD6" w:rsidRDefault="00876AD6" w:rsidP="007362AD">
            <w:pPr>
              <w:pStyle w:val="affffffffffff0"/>
              <w:spacing w:before="156" w:after="156"/>
              <w:ind w:firstLineChars="0" w:firstLine="0"/>
            </w:pPr>
            <w:r>
              <w:rPr>
                <w:rFonts w:hint="eastAsia"/>
              </w:rPr>
              <w:t>根据病情不同和药物的不同特点， 有选择地将两种以上的药物合在一 起使用的方法在特定编码体系中的 代码</w:t>
            </w:r>
          </w:p>
        </w:tc>
        <w:tc>
          <w:tcPr>
            <w:tcW w:w="709" w:type="dxa"/>
          </w:tcPr>
          <w:p w14:paraId="47E065B2" w14:textId="77777777" w:rsidR="00876AD6" w:rsidRDefault="00876AD6" w:rsidP="007362AD">
            <w:pPr>
              <w:pStyle w:val="affffffffffff0"/>
              <w:spacing w:before="156" w:after="156"/>
              <w:ind w:firstLineChars="0" w:firstLine="0"/>
            </w:pPr>
            <w:r>
              <w:rPr>
                <w:rFonts w:hint="eastAsia"/>
              </w:rPr>
              <w:t>S3</w:t>
            </w:r>
          </w:p>
        </w:tc>
        <w:tc>
          <w:tcPr>
            <w:tcW w:w="567" w:type="dxa"/>
          </w:tcPr>
          <w:p w14:paraId="06AA39C1" w14:textId="77777777" w:rsidR="00876AD6" w:rsidRDefault="00876AD6" w:rsidP="007362AD">
            <w:pPr>
              <w:pStyle w:val="affffffffffff0"/>
              <w:spacing w:before="156" w:after="156"/>
              <w:ind w:firstLineChars="0" w:firstLine="0"/>
            </w:pPr>
            <w:r>
              <w:rPr>
                <w:rFonts w:hint="eastAsia"/>
              </w:rPr>
              <w:t>N1</w:t>
            </w:r>
          </w:p>
        </w:tc>
        <w:tc>
          <w:tcPr>
            <w:tcW w:w="2409" w:type="dxa"/>
          </w:tcPr>
          <w:p w14:paraId="4B765DA8"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CV08.50.510七情配伍代码表</w:t>
            </w:r>
          </w:p>
        </w:tc>
      </w:tr>
      <w:tr w:rsidR="00876AD6" w14:paraId="238F5AF1" w14:textId="77777777" w:rsidTr="00E84CAC">
        <w:trPr>
          <w:jc w:val="center"/>
        </w:trPr>
        <w:tc>
          <w:tcPr>
            <w:tcW w:w="1585" w:type="dxa"/>
          </w:tcPr>
          <w:p w14:paraId="21217F34" w14:textId="77777777" w:rsidR="00876AD6" w:rsidRDefault="00876AD6" w:rsidP="007362AD">
            <w:pPr>
              <w:pStyle w:val="affffffffffff0"/>
              <w:spacing w:before="156" w:after="156"/>
              <w:ind w:firstLineChars="0" w:firstLine="0"/>
            </w:pPr>
            <w:r>
              <w:rPr>
                <w:rFonts w:hint="eastAsia"/>
              </w:rPr>
              <w:t>HDSD01.01.121</w:t>
            </w:r>
          </w:p>
        </w:tc>
        <w:tc>
          <w:tcPr>
            <w:tcW w:w="1104" w:type="dxa"/>
          </w:tcPr>
          <w:p w14:paraId="1D19C316" w14:textId="77777777" w:rsidR="00876AD6" w:rsidRDefault="00876AD6" w:rsidP="007362AD">
            <w:pPr>
              <w:pStyle w:val="affffffffffff0"/>
              <w:spacing w:before="156" w:after="156"/>
              <w:ind w:firstLineChars="0" w:firstLine="0"/>
            </w:pPr>
            <w:r>
              <w:rPr>
                <w:rFonts w:hint="eastAsia"/>
              </w:rPr>
              <w:t>DE08.50.511.00</w:t>
            </w:r>
          </w:p>
        </w:tc>
        <w:tc>
          <w:tcPr>
            <w:tcW w:w="850" w:type="dxa"/>
          </w:tcPr>
          <w:p w14:paraId="005DEAA1" w14:textId="77777777" w:rsidR="00876AD6" w:rsidRDefault="00876AD6" w:rsidP="007362AD">
            <w:pPr>
              <w:pStyle w:val="affffffffffff0"/>
              <w:spacing w:before="156" w:after="156"/>
              <w:ind w:firstLineChars="0" w:firstLine="0"/>
            </w:pPr>
            <w:r>
              <w:rPr>
                <w:rFonts w:hint="eastAsia"/>
              </w:rPr>
              <w:t>君臣佐使代码</w:t>
            </w:r>
          </w:p>
        </w:tc>
        <w:tc>
          <w:tcPr>
            <w:tcW w:w="3260" w:type="dxa"/>
          </w:tcPr>
          <w:p w14:paraId="2DFEC87A" w14:textId="77777777" w:rsidR="00876AD6" w:rsidRDefault="00876AD6" w:rsidP="007362AD">
            <w:pPr>
              <w:pStyle w:val="affffffffffff0"/>
              <w:spacing w:before="156" w:after="156"/>
              <w:ind w:firstLineChars="0" w:firstLine="0"/>
            </w:pPr>
            <w:r>
              <w:rPr>
                <w:rFonts w:hint="eastAsia"/>
              </w:rPr>
              <w:t>中药配伍的一种，从多元用药的角 度论述各药在方剂中的地位及配伍 的</w:t>
            </w:r>
            <w:proofErr w:type="gramStart"/>
            <w:r>
              <w:rPr>
                <w:rFonts w:hint="eastAsia"/>
              </w:rPr>
              <w:t>性效变化</w:t>
            </w:r>
            <w:proofErr w:type="gramEnd"/>
            <w:r>
              <w:rPr>
                <w:rFonts w:hint="eastAsia"/>
              </w:rPr>
              <w:t>规律在特定编码体系中 的代码</w:t>
            </w:r>
          </w:p>
        </w:tc>
        <w:tc>
          <w:tcPr>
            <w:tcW w:w="709" w:type="dxa"/>
          </w:tcPr>
          <w:p w14:paraId="225DCDAF" w14:textId="77777777" w:rsidR="00876AD6" w:rsidRDefault="00876AD6" w:rsidP="007362AD">
            <w:pPr>
              <w:pStyle w:val="affffffffffff0"/>
              <w:spacing w:before="156" w:after="156"/>
              <w:ind w:firstLineChars="0" w:firstLine="0"/>
            </w:pPr>
            <w:r>
              <w:rPr>
                <w:rFonts w:hint="eastAsia"/>
              </w:rPr>
              <w:t>S3</w:t>
            </w:r>
          </w:p>
        </w:tc>
        <w:tc>
          <w:tcPr>
            <w:tcW w:w="567" w:type="dxa"/>
          </w:tcPr>
          <w:p w14:paraId="03A880E1" w14:textId="77777777" w:rsidR="00876AD6" w:rsidRDefault="00876AD6" w:rsidP="007362AD">
            <w:pPr>
              <w:pStyle w:val="affffffffffff0"/>
              <w:spacing w:before="156" w:after="156"/>
              <w:ind w:firstLineChars="0" w:firstLine="0"/>
            </w:pPr>
            <w:r>
              <w:rPr>
                <w:rFonts w:hint="eastAsia"/>
              </w:rPr>
              <w:t>N1..2</w:t>
            </w:r>
          </w:p>
        </w:tc>
        <w:tc>
          <w:tcPr>
            <w:tcW w:w="2409" w:type="dxa"/>
          </w:tcPr>
          <w:p w14:paraId="7264E418"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CV08.50.511君臣佐使代码表</w:t>
            </w:r>
          </w:p>
        </w:tc>
      </w:tr>
      <w:tr w:rsidR="00876AD6" w14:paraId="3529A24B" w14:textId="77777777" w:rsidTr="00E84CAC">
        <w:trPr>
          <w:jc w:val="center"/>
        </w:trPr>
        <w:tc>
          <w:tcPr>
            <w:tcW w:w="1585" w:type="dxa"/>
          </w:tcPr>
          <w:p w14:paraId="4DA08A85" w14:textId="77777777" w:rsidR="00876AD6" w:rsidRDefault="00876AD6" w:rsidP="007362AD">
            <w:pPr>
              <w:pStyle w:val="affffffffffff0"/>
              <w:spacing w:before="156" w:after="156"/>
              <w:ind w:firstLineChars="0" w:firstLine="0"/>
            </w:pPr>
            <w:r>
              <w:rPr>
                <w:rFonts w:hint="eastAsia"/>
              </w:rPr>
              <w:t>HDSD01.01.122</w:t>
            </w:r>
          </w:p>
        </w:tc>
        <w:tc>
          <w:tcPr>
            <w:tcW w:w="1104" w:type="dxa"/>
          </w:tcPr>
          <w:p w14:paraId="22EEE849" w14:textId="77777777" w:rsidR="00876AD6" w:rsidRDefault="00876AD6" w:rsidP="007362AD">
            <w:pPr>
              <w:pStyle w:val="affffffffffff0"/>
              <w:spacing w:before="156" w:after="156"/>
              <w:ind w:firstLineChars="0" w:firstLine="0"/>
            </w:pPr>
            <w:r>
              <w:rPr>
                <w:rFonts w:hint="eastAsia"/>
              </w:rPr>
              <w:t>DE08.50.512.00</w:t>
            </w:r>
          </w:p>
        </w:tc>
        <w:tc>
          <w:tcPr>
            <w:tcW w:w="850" w:type="dxa"/>
          </w:tcPr>
          <w:p w14:paraId="4251F570" w14:textId="77777777" w:rsidR="00876AD6" w:rsidRDefault="00876AD6" w:rsidP="007362AD">
            <w:pPr>
              <w:pStyle w:val="affffffffffff0"/>
              <w:spacing w:before="156" w:after="156"/>
              <w:ind w:firstLineChars="0" w:firstLine="0"/>
            </w:pPr>
            <w:r>
              <w:rPr>
                <w:rFonts w:hint="eastAsia"/>
              </w:rPr>
              <w:t>中药配伍禁忌 代码</w:t>
            </w:r>
          </w:p>
        </w:tc>
        <w:tc>
          <w:tcPr>
            <w:tcW w:w="3260" w:type="dxa"/>
          </w:tcPr>
          <w:p w14:paraId="5D419703" w14:textId="77777777" w:rsidR="00876AD6" w:rsidRDefault="00876AD6" w:rsidP="007362AD">
            <w:pPr>
              <w:pStyle w:val="affffffffffff0"/>
              <w:spacing w:before="156" w:after="156"/>
              <w:ind w:firstLineChars="0" w:firstLine="0"/>
            </w:pPr>
            <w:r>
              <w:rPr>
                <w:rFonts w:hint="eastAsia"/>
              </w:rPr>
              <w:t>中药配合应用，将出现毒副作用或 减低疗效等后果的用药禁忌在特定 编码体系中的代码</w:t>
            </w:r>
          </w:p>
        </w:tc>
        <w:tc>
          <w:tcPr>
            <w:tcW w:w="709" w:type="dxa"/>
          </w:tcPr>
          <w:p w14:paraId="384B3950" w14:textId="77777777" w:rsidR="00876AD6" w:rsidRDefault="00876AD6" w:rsidP="007362AD">
            <w:pPr>
              <w:pStyle w:val="affffffffffff0"/>
              <w:spacing w:before="156" w:after="156"/>
              <w:ind w:firstLineChars="0" w:firstLine="0"/>
            </w:pPr>
            <w:r>
              <w:rPr>
                <w:rFonts w:hint="eastAsia"/>
              </w:rPr>
              <w:t>S3</w:t>
            </w:r>
          </w:p>
        </w:tc>
        <w:tc>
          <w:tcPr>
            <w:tcW w:w="567" w:type="dxa"/>
          </w:tcPr>
          <w:p w14:paraId="38E28921" w14:textId="77777777" w:rsidR="00876AD6" w:rsidRDefault="00876AD6" w:rsidP="007362AD">
            <w:pPr>
              <w:pStyle w:val="affffffffffff0"/>
              <w:spacing w:before="156" w:after="156"/>
              <w:ind w:firstLineChars="0" w:firstLine="0"/>
            </w:pPr>
            <w:r>
              <w:rPr>
                <w:rFonts w:hint="eastAsia"/>
              </w:rPr>
              <w:t>N1..2</w:t>
            </w:r>
          </w:p>
        </w:tc>
        <w:tc>
          <w:tcPr>
            <w:tcW w:w="2409" w:type="dxa"/>
          </w:tcPr>
          <w:p w14:paraId="65B3935F"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CV08.50.512中药配伍禁忌代码表</w:t>
            </w:r>
          </w:p>
        </w:tc>
      </w:tr>
      <w:tr w:rsidR="00876AD6" w14:paraId="098328FA" w14:textId="77777777" w:rsidTr="00E84CAC">
        <w:trPr>
          <w:jc w:val="center"/>
        </w:trPr>
        <w:tc>
          <w:tcPr>
            <w:tcW w:w="1585" w:type="dxa"/>
          </w:tcPr>
          <w:p w14:paraId="1943D79D" w14:textId="77777777" w:rsidR="00876AD6" w:rsidRDefault="00876AD6" w:rsidP="007362AD">
            <w:pPr>
              <w:pStyle w:val="affffffffffff0"/>
              <w:spacing w:before="156" w:after="156"/>
              <w:ind w:firstLineChars="0" w:firstLine="0"/>
            </w:pPr>
            <w:r>
              <w:rPr>
                <w:rFonts w:hint="eastAsia"/>
              </w:rPr>
              <w:t>HDSD01.01.123</w:t>
            </w:r>
          </w:p>
        </w:tc>
        <w:tc>
          <w:tcPr>
            <w:tcW w:w="1104" w:type="dxa"/>
          </w:tcPr>
          <w:p w14:paraId="5AB356A2" w14:textId="77777777" w:rsidR="00876AD6" w:rsidRDefault="00876AD6" w:rsidP="007362AD">
            <w:pPr>
              <w:pStyle w:val="affffffffffff0"/>
              <w:spacing w:before="156" w:after="156"/>
              <w:ind w:firstLineChars="0" w:firstLine="0"/>
            </w:pPr>
            <w:r>
              <w:rPr>
                <w:rFonts w:hint="eastAsia"/>
              </w:rPr>
              <w:t>DE08.50.513.00</w:t>
            </w:r>
          </w:p>
        </w:tc>
        <w:tc>
          <w:tcPr>
            <w:tcW w:w="850" w:type="dxa"/>
          </w:tcPr>
          <w:p w14:paraId="2D0F7253" w14:textId="77777777" w:rsidR="00876AD6" w:rsidRDefault="00876AD6" w:rsidP="007362AD">
            <w:pPr>
              <w:pStyle w:val="affffffffffff0"/>
              <w:spacing w:before="156" w:after="156"/>
              <w:ind w:firstLineChars="0" w:firstLine="0"/>
            </w:pPr>
            <w:r>
              <w:rPr>
                <w:rFonts w:hint="eastAsia"/>
              </w:rPr>
              <w:t>中(成)药功效 分类代码</w:t>
            </w:r>
          </w:p>
        </w:tc>
        <w:tc>
          <w:tcPr>
            <w:tcW w:w="3260" w:type="dxa"/>
          </w:tcPr>
          <w:p w14:paraId="44A19C17" w14:textId="77777777" w:rsidR="00876AD6" w:rsidRDefault="00876AD6" w:rsidP="007362AD">
            <w:pPr>
              <w:pStyle w:val="affffffffffff0"/>
              <w:spacing w:before="156" w:after="156"/>
              <w:ind w:firstLineChars="0" w:firstLine="0"/>
            </w:pPr>
            <w:r>
              <w:rPr>
                <w:rFonts w:hint="eastAsia"/>
              </w:rPr>
              <w:t>中药防治、诊断疾病及强身健体的 作用在特定编码体系中的代码</w:t>
            </w:r>
          </w:p>
        </w:tc>
        <w:tc>
          <w:tcPr>
            <w:tcW w:w="709" w:type="dxa"/>
          </w:tcPr>
          <w:p w14:paraId="06EDF234" w14:textId="77777777" w:rsidR="00876AD6" w:rsidRDefault="00876AD6" w:rsidP="007362AD">
            <w:pPr>
              <w:pStyle w:val="affffffffffff0"/>
              <w:spacing w:before="156" w:after="156"/>
              <w:ind w:firstLineChars="0" w:firstLine="0"/>
            </w:pPr>
            <w:r>
              <w:rPr>
                <w:rFonts w:hint="eastAsia"/>
              </w:rPr>
              <w:t>S3</w:t>
            </w:r>
          </w:p>
        </w:tc>
        <w:tc>
          <w:tcPr>
            <w:tcW w:w="567" w:type="dxa"/>
          </w:tcPr>
          <w:p w14:paraId="7171722E" w14:textId="77777777" w:rsidR="00876AD6" w:rsidRDefault="00876AD6" w:rsidP="007362AD">
            <w:pPr>
              <w:pStyle w:val="affffffffffff0"/>
              <w:spacing w:before="156" w:after="156"/>
              <w:ind w:firstLineChars="0" w:firstLine="0"/>
            </w:pPr>
            <w:r>
              <w:rPr>
                <w:rFonts w:hint="eastAsia"/>
              </w:rPr>
              <w:t>N2..4</w:t>
            </w:r>
          </w:p>
        </w:tc>
        <w:tc>
          <w:tcPr>
            <w:tcW w:w="2409" w:type="dxa"/>
          </w:tcPr>
          <w:p w14:paraId="28363EE1" w14:textId="77777777" w:rsidR="00876AD6" w:rsidRDefault="00876AD6" w:rsidP="007362AD">
            <w:pPr>
              <w:pStyle w:val="TableText"/>
              <w:spacing w:before="128"/>
              <w:ind w:left="76"/>
              <w:rPr>
                <w:rFonts w:hAnsi="Times New Roman" w:cs="Times New Roman"/>
                <w:color w:val="auto"/>
                <w:sz w:val="21"/>
                <w:szCs w:val="20"/>
              </w:rPr>
            </w:pPr>
            <w:r>
              <w:rPr>
                <w:rFonts w:hAnsi="Times New Roman" w:cs="Times New Roman" w:hint="eastAsia"/>
                <w:color w:val="auto"/>
                <w:sz w:val="21"/>
                <w:szCs w:val="20"/>
              </w:rPr>
              <w:t>WS 364.16卫生信息数据元值域代</w:t>
            </w:r>
          </w:p>
          <w:p w14:paraId="4417146E" w14:textId="77777777" w:rsidR="00876AD6" w:rsidRDefault="00876AD6" w:rsidP="007362AD">
            <w:pPr>
              <w:pStyle w:val="TableText"/>
              <w:spacing w:before="61"/>
              <w:ind w:left="146"/>
              <w:rPr>
                <w:rFonts w:hAnsi="Times New Roman" w:cs="Times New Roman"/>
                <w:color w:val="auto"/>
                <w:sz w:val="21"/>
                <w:szCs w:val="20"/>
              </w:rPr>
            </w:pPr>
            <w:r>
              <w:rPr>
                <w:rFonts w:hAnsi="Times New Roman" w:cs="Times New Roman" w:hint="eastAsia"/>
                <w:color w:val="auto"/>
                <w:sz w:val="21"/>
                <w:szCs w:val="20"/>
              </w:rPr>
              <w:t>码第16部分：药品、设备与材料</w:t>
            </w:r>
          </w:p>
          <w:p w14:paraId="44779FDF" w14:textId="77777777" w:rsidR="00876AD6" w:rsidRDefault="00876AD6" w:rsidP="007362AD">
            <w:pPr>
              <w:pStyle w:val="TableText"/>
              <w:spacing w:before="85"/>
              <w:ind w:left="207"/>
              <w:rPr>
                <w:rFonts w:hAnsi="Times New Roman" w:cs="Times New Roman"/>
                <w:color w:val="auto"/>
                <w:sz w:val="21"/>
                <w:szCs w:val="20"/>
              </w:rPr>
            </w:pPr>
            <w:r>
              <w:rPr>
                <w:rFonts w:hAnsi="Times New Roman" w:cs="Times New Roman" w:hint="eastAsia"/>
                <w:color w:val="auto"/>
                <w:sz w:val="21"/>
                <w:szCs w:val="20"/>
              </w:rPr>
              <w:t>CV08.50.513中(成)药功效分类</w:t>
            </w:r>
          </w:p>
          <w:p w14:paraId="3C3CF4AB" w14:textId="77777777" w:rsidR="00876AD6" w:rsidRDefault="00876AD6" w:rsidP="007362AD">
            <w:pPr>
              <w:pStyle w:val="affffffffffff0"/>
              <w:spacing w:before="156" w:after="156"/>
              <w:ind w:firstLineChars="0" w:firstLine="0"/>
            </w:pPr>
            <w:r>
              <w:rPr>
                <w:rFonts w:hint="eastAsia"/>
              </w:rPr>
              <w:t>代码表</w:t>
            </w:r>
          </w:p>
        </w:tc>
      </w:tr>
      <w:tr w:rsidR="00876AD6" w14:paraId="3CA6206B" w14:textId="77777777" w:rsidTr="00E84CAC">
        <w:trPr>
          <w:jc w:val="center"/>
        </w:trPr>
        <w:tc>
          <w:tcPr>
            <w:tcW w:w="1585" w:type="dxa"/>
          </w:tcPr>
          <w:p w14:paraId="07C7C508" w14:textId="77777777" w:rsidR="00876AD6" w:rsidRDefault="00876AD6" w:rsidP="007362AD">
            <w:pPr>
              <w:pStyle w:val="affffffffffff0"/>
              <w:spacing w:before="156" w:after="156"/>
              <w:ind w:firstLineChars="0" w:firstLine="0"/>
            </w:pPr>
            <w:r>
              <w:rPr>
                <w:rFonts w:hint="eastAsia"/>
              </w:rPr>
              <w:lastRenderedPageBreak/>
              <w:t>HDSD01.01.124</w:t>
            </w:r>
          </w:p>
        </w:tc>
        <w:tc>
          <w:tcPr>
            <w:tcW w:w="1104" w:type="dxa"/>
          </w:tcPr>
          <w:p w14:paraId="15DE7EF4" w14:textId="77777777" w:rsidR="00876AD6" w:rsidRDefault="00876AD6" w:rsidP="007362AD">
            <w:pPr>
              <w:pStyle w:val="affffffffffff0"/>
              <w:spacing w:before="156" w:after="156"/>
              <w:ind w:firstLineChars="0" w:firstLine="0"/>
            </w:pPr>
            <w:r>
              <w:rPr>
                <w:rFonts w:hint="eastAsia"/>
              </w:rPr>
              <w:t>DE08.50.514.00</w:t>
            </w:r>
          </w:p>
        </w:tc>
        <w:tc>
          <w:tcPr>
            <w:tcW w:w="850" w:type="dxa"/>
          </w:tcPr>
          <w:p w14:paraId="13B90F37" w14:textId="77777777" w:rsidR="00876AD6" w:rsidRDefault="00876AD6" w:rsidP="007362AD">
            <w:pPr>
              <w:pStyle w:val="affffffffffff0"/>
              <w:spacing w:before="156" w:after="156"/>
              <w:ind w:firstLineChars="0" w:firstLine="0"/>
            </w:pPr>
            <w:r>
              <w:rPr>
                <w:rFonts w:hint="eastAsia"/>
              </w:rPr>
              <w:t>中药材及饮片分类代码</w:t>
            </w:r>
          </w:p>
        </w:tc>
        <w:tc>
          <w:tcPr>
            <w:tcW w:w="3260" w:type="dxa"/>
          </w:tcPr>
          <w:p w14:paraId="3D8969C7" w14:textId="77777777" w:rsidR="00876AD6" w:rsidRDefault="00876AD6" w:rsidP="007362AD">
            <w:pPr>
              <w:pStyle w:val="affffffffffff0"/>
              <w:spacing w:before="156" w:after="156"/>
              <w:ind w:firstLineChars="0" w:firstLine="0"/>
            </w:pPr>
            <w:r>
              <w:rPr>
                <w:rFonts w:hint="eastAsia"/>
              </w:rPr>
              <w:t>中药材及饮片类别在特定编码体系中的代码</w:t>
            </w:r>
          </w:p>
        </w:tc>
        <w:tc>
          <w:tcPr>
            <w:tcW w:w="709" w:type="dxa"/>
          </w:tcPr>
          <w:p w14:paraId="5BABC4FE" w14:textId="77777777" w:rsidR="00876AD6" w:rsidRDefault="00876AD6" w:rsidP="007362AD">
            <w:pPr>
              <w:pStyle w:val="affffffffffff0"/>
              <w:spacing w:before="156" w:after="156"/>
              <w:ind w:firstLineChars="0" w:firstLine="0"/>
            </w:pPr>
            <w:r>
              <w:rPr>
                <w:rFonts w:hint="eastAsia"/>
              </w:rPr>
              <w:t>S3</w:t>
            </w:r>
          </w:p>
        </w:tc>
        <w:tc>
          <w:tcPr>
            <w:tcW w:w="567" w:type="dxa"/>
          </w:tcPr>
          <w:p w14:paraId="67B12BF9" w14:textId="77777777" w:rsidR="00876AD6" w:rsidRDefault="00876AD6" w:rsidP="007362AD">
            <w:pPr>
              <w:pStyle w:val="affffffffffff0"/>
              <w:spacing w:before="156" w:after="156"/>
              <w:ind w:firstLineChars="0" w:firstLine="0"/>
            </w:pPr>
            <w:r>
              <w:rPr>
                <w:rFonts w:hint="eastAsia"/>
              </w:rPr>
              <w:t>N5</w:t>
            </w:r>
          </w:p>
        </w:tc>
        <w:tc>
          <w:tcPr>
            <w:tcW w:w="2409" w:type="dxa"/>
          </w:tcPr>
          <w:p w14:paraId="12F0D849" w14:textId="77777777" w:rsidR="00876AD6" w:rsidRDefault="00876AD6" w:rsidP="007362AD">
            <w:pPr>
              <w:pStyle w:val="affffffffffff0"/>
              <w:spacing w:before="156" w:after="156"/>
              <w:ind w:firstLineChars="0" w:firstLine="0"/>
            </w:pPr>
            <w:r>
              <w:rPr>
                <w:rFonts w:hint="eastAsia"/>
              </w:rPr>
              <w:t>GB/T 7635.1-2002全国主要产品分类与代码</w:t>
            </w:r>
          </w:p>
        </w:tc>
      </w:tr>
      <w:tr w:rsidR="00876AD6" w14:paraId="5A9556DD" w14:textId="77777777" w:rsidTr="00E84CAC">
        <w:trPr>
          <w:jc w:val="center"/>
        </w:trPr>
        <w:tc>
          <w:tcPr>
            <w:tcW w:w="1585" w:type="dxa"/>
          </w:tcPr>
          <w:p w14:paraId="4C366FAE" w14:textId="77777777" w:rsidR="00876AD6" w:rsidRDefault="00876AD6" w:rsidP="007362AD">
            <w:pPr>
              <w:pStyle w:val="affffffffffff0"/>
              <w:spacing w:before="156" w:after="156"/>
              <w:ind w:firstLineChars="0" w:firstLine="0"/>
            </w:pPr>
            <w:r>
              <w:rPr>
                <w:rFonts w:hint="eastAsia"/>
              </w:rPr>
              <w:t>HDSD01.01.125</w:t>
            </w:r>
          </w:p>
        </w:tc>
        <w:tc>
          <w:tcPr>
            <w:tcW w:w="1104" w:type="dxa"/>
          </w:tcPr>
          <w:p w14:paraId="5F6732A3" w14:textId="77777777" w:rsidR="00876AD6" w:rsidRDefault="00876AD6" w:rsidP="007362AD">
            <w:pPr>
              <w:pStyle w:val="affffffffffff0"/>
              <w:spacing w:before="156" w:after="156"/>
              <w:ind w:firstLineChars="0" w:firstLine="0"/>
            </w:pPr>
            <w:r>
              <w:rPr>
                <w:rFonts w:hint="eastAsia"/>
              </w:rPr>
              <w:t>DE08.50.515.00</w:t>
            </w:r>
          </w:p>
        </w:tc>
        <w:tc>
          <w:tcPr>
            <w:tcW w:w="850" w:type="dxa"/>
          </w:tcPr>
          <w:p w14:paraId="150E7B8C" w14:textId="77777777" w:rsidR="00876AD6" w:rsidRDefault="00876AD6" w:rsidP="007362AD">
            <w:pPr>
              <w:pStyle w:val="affffffffffff0"/>
              <w:spacing w:before="156" w:after="156"/>
              <w:ind w:firstLineChars="0" w:firstLine="0"/>
            </w:pPr>
            <w:r>
              <w:rPr>
                <w:rFonts w:hint="eastAsia"/>
              </w:rPr>
              <w:t>中药饮片炮制 方法代码</w:t>
            </w:r>
          </w:p>
        </w:tc>
        <w:tc>
          <w:tcPr>
            <w:tcW w:w="3260" w:type="dxa"/>
          </w:tcPr>
          <w:p w14:paraId="67A665A6" w14:textId="77777777" w:rsidR="00876AD6" w:rsidRDefault="00876AD6" w:rsidP="007362AD">
            <w:pPr>
              <w:pStyle w:val="TableText"/>
              <w:spacing w:before="80" w:line="252" w:lineRule="auto"/>
              <w:ind w:left="157" w:hanging="145"/>
              <w:rPr>
                <w:rFonts w:hAnsi="Times New Roman" w:cs="Times New Roman"/>
                <w:color w:val="auto"/>
                <w:sz w:val="21"/>
                <w:szCs w:val="20"/>
              </w:rPr>
            </w:pPr>
            <w:r>
              <w:rPr>
                <w:rFonts w:hAnsi="Times New Roman" w:cs="Times New Roman" w:hint="eastAsia"/>
                <w:color w:val="auto"/>
                <w:sz w:val="21"/>
                <w:szCs w:val="20"/>
              </w:rPr>
              <w:t>依据中医药理论，按照医疗、调配、 制剂的不同要求以及药材自身性</w:t>
            </w:r>
          </w:p>
          <w:p w14:paraId="75968F8E" w14:textId="77777777" w:rsidR="00876AD6" w:rsidRDefault="00876AD6" w:rsidP="007362AD">
            <w:pPr>
              <w:pStyle w:val="TableText"/>
              <w:spacing w:before="46"/>
              <w:ind w:left="42"/>
              <w:rPr>
                <w:rFonts w:hAnsi="Times New Roman" w:cs="Times New Roman"/>
                <w:color w:val="auto"/>
                <w:sz w:val="21"/>
                <w:szCs w:val="20"/>
              </w:rPr>
            </w:pPr>
            <w:r>
              <w:rPr>
                <w:rFonts w:hAnsi="Times New Roman" w:cs="Times New Roman" w:hint="eastAsia"/>
                <w:color w:val="auto"/>
                <w:sz w:val="21"/>
                <w:szCs w:val="20"/>
              </w:rPr>
              <w:t>质，对中药所采取的加工处理技术</w:t>
            </w:r>
          </w:p>
          <w:p w14:paraId="2C0E3D43" w14:textId="77777777" w:rsidR="00876AD6" w:rsidRDefault="00876AD6" w:rsidP="007362AD">
            <w:pPr>
              <w:pStyle w:val="affffffffffff0"/>
              <w:spacing w:before="156" w:after="156"/>
              <w:ind w:firstLineChars="0" w:firstLine="0"/>
            </w:pPr>
            <w:r>
              <w:rPr>
                <w:rFonts w:hint="eastAsia"/>
              </w:rPr>
              <w:t>在特定编码体系中的代码</w:t>
            </w:r>
          </w:p>
        </w:tc>
        <w:tc>
          <w:tcPr>
            <w:tcW w:w="709" w:type="dxa"/>
          </w:tcPr>
          <w:p w14:paraId="395104CA" w14:textId="77777777" w:rsidR="00876AD6" w:rsidRDefault="00876AD6" w:rsidP="007362AD">
            <w:pPr>
              <w:pStyle w:val="affffffffffff0"/>
              <w:spacing w:before="156" w:after="156"/>
              <w:ind w:firstLineChars="0" w:firstLine="0"/>
            </w:pPr>
            <w:r>
              <w:rPr>
                <w:rFonts w:hint="eastAsia"/>
              </w:rPr>
              <w:t>S3</w:t>
            </w:r>
          </w:p>
        </w:tc>
        <w:tc>
          <w:tcPr>
            <w:tcW w:w="567" w:type="dxa"/>
          </w:tcPr>
          <w:p w14:paraId="74317DDD" w14:textId="77777777" w:rsidR="00876AD6" w:rsidRDefault="00876AD6" w:rsidP="007362AD">
            <w:pPr>
              <w:pStyle w:val="affffffffffff0"/>
              <w:spacing w:before="156" w:after="156"/>
              <w:ind w:firstLineChars="0" w:firstLine="0"/>
            </w:pPr>
            <w:r>
              <w:rPr>
                <w:rFonts w:hint="eastAsia"/>
              </w:rPr>
              <w:t>N2..4</w:t>
            </w:r>
          </w:p>
        </w:tc>
        <w:tc>
          <w:tcPr>
            <w:tcW w:w="2409" w:type="dxa"/>
          </w:tcPr>
          <w:p w14:paraId="29B6883D"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CV08.50.515中药饮片炮制方法代 码表</w:t>
            </w:r>
          </w:p>
        </w:tc>
      </w:tr>
      <w:tr w:rsidR="00876AD6" w14:paraId="30C29744" w14:textId="77777777" w:rsidTr="00E84CAC">
        <w:trPr>
          <w:jc w:val="center"/>
        </w:trPr>
        <w:tc>
          <w:tcPr>
            <w:tcW w:w="1585" w:type="dxa"/>
          </w:tcPr>
          <w:p w14:paraId="2E3239CC" w14:textId="77777777" w:rsidR="00876AD6" w:rsidRDefault="00876AD6" w:rsidP="007362AD">
            <w:pPr>
              <w:pStyle w:val="affffffffffff0"/>
              <w:spacing w:before="156" w:after="156"/>
              <w:ind w:firstLineChars="0" w:firstLine="0"/>
            </w:pPr>
            <w:r>
              <w:rPr>
                <w:rFonts w:hint="eastAsia"/>
              </w:rPr>
              <w:t>HDSD01.01.126</w:t>
            </w:r>
          </w:p>
        </w:tc>
        <w:tc>
          <w:tcPr>
            <w:tcW w:w="1104" w:type="dxa"/>
          </w:tcPr>
          <w:p w14:paraId="57E014F5" w14:textId="77777777" w:rsidR="00876AD6" w:rsidRDefault="00876AD6" w:rsidP="007362AD">
            <w:pPr>
              <w:pStyle w:val="affffffffffff0"/>
              <w:spacing w:before="156" w:after="156"/>
              <w:ind w:firstLineChars="0" w:firstLine="0"/>
            </w:pPr>
            <w:r>
              <w:rPr>
                <w:rFonts w:hint="eastAsia"/>
              </w:rPr>
              <w:t>DE08.50.516.00</w:t>
            </w:r>
          </w:p>
        </w:tc>
        <w:tc>
          <w:tcPr>
            <w:tcW w:w="850" w:type="dxa"/>
          </w:tcPr>
          <w:p w14:paraId="4A90F0A4" w14:textId="77777777" w:rsidR="00876AD6" w:rsidRDefault="00876AD6" w:rsidP="007362AD">
            <w:pPr>
              <w:pStyle w:val="affffffffffff0"/>
              <w:spacing w:before="156" w:after="156"/>
              <w:ind w:firstLineChars="0" w:firstLine="0"/>
            </w:pPr>
            <w:r>
              <w:rPr>
                <w:rFonts w:hint="eastAsia"/>
              </w:rPr>
              <w:t>中药</w:t>
            </w:r>
            <w:proofErr w:type="gramStart"/>
            <w:r>
              <w:rPr>
                <w:rFonts w:hint="eastAsia"/>
              </w:rPr>
              <w:t>炮制用辅</w:t>
            </w:r>
            <w:proofErr w:type="gramEnd"/>
            <w:r>
              <w:rPr>
                <w:rFonts w:hint="eastAsia"/>
              </w:rPr>
              <w:t xml:space="preserve"> 料代码</w:t>
            </w:r>
          </w:p>
        </w:tc>
        <w:tc>
          <w:tcPr>
            <w:tcW w:w="3260" w:type="dxa"/>
          </w:tcPr>
          <w:p w14:paraId="356CA429" w14:textId="77777777" w:rsidR="00876AD6" w:rsidRDefault="00876AD6" w:rsidP="007362AD">
            <w:pPr>
              <w:pStyle w:val="affffffffffff0"/>
              <w:spacing w:before="156" w:after="156"/>
              <w:ind w:firstLineChars="0" w:firstLine="0"/>
            </w:pPr>
            <w:r>
              <w:rPr>
                <w:rFonts w:hint="eastAsia"/>
              </w:rPr>
              <w:t>中药炮制时使用辅料在特定编码体 系中的代码</w:t>
            </w:r>
          </w:p>
        </w:tc>
        <w:tc>
          <w:tcPr>
            <w:tcW w:w="709" w:type="dxa"/>
          </w:tcPr>
          <w:p w14:paraId="23E297E8" w14:textId="77777777" w:rsidR="00876AD6" w:rsidRDefault="00876AD6" w:rsidP="007362AD">
            <w:pPr>
              <w:pStyle w:val="affffffffffff0"/>
              <w:spacing w:before="156" w:after="156"/>
              <w:ind w:firstLineChars="0" w:firstLine="0"/>
            </w:pPr>
            <w:r>
              <w:rPr>
                <w:rFonts w:hint="eastAsia"/>
              </w:rPr>
              <w:t>S3</w:t>
            </w:r>
          </w:p>
        </w:tc>
        <w:tc>
          <w:tcPr>
            <w:tcW w:w="567" w:type="dxa"/>
          </w:tcPr>
          <w:p w14:paraId="46EA5F0C" w14:textId="77777777" w:rsidR="00876AD6" w:rsidRDefault="00876AD6" w:rsidP="007362AD">
            <w:pPr>
              <w:pStyle w:val="affffffffffff0"/>
              <w:spacing w:before="156" w:after="156"/>
              <w:ind w:firstLineChars="0" w:firstLine="0"/>
            </w:pPr>
            <w:r>
              <w:rPr>
                <w:rFonts w:hint="eastAsia"/>
              </w:rPr>
              <w:t>N3..4</w:t>
            </w:r>
          </w:p>
        </w:tc>
        <w:tc>
          <w:tcPr>
            <w:tcW w:w="2409" w:type="dxa"/>
          </w:tcPr>
          <w:p w14:paraId="284D18F1"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CV08.50.516中药炮制用辅料代码 表</w:t>
            </w:r>
          </w:p>
        </w:tc>
      </w:tr>
      <w:tr w:rsidR="00876AD6" w14:paraId="4C36D065" w14:textId="77777777" w:rsidTr="00E84CAC">
        <w:trPr>
          <w:jc w:val="center"/>
        </w:trPr>
        <w:tc>
          <w:tcPr>
            <w:tcW w:w="1585" w:type="dxa"/>
          </w:tcPr>
          <w:p w14:paraId="3431CAA5" w14:textId="77777777" w:rsidR="00876AD6" w:rsidRDefault="00876AD6" w:rsidP="007362AD">
            <w:pPr>
              <w:pStyle w:val="affffffffffff0"/>
              <w:spacing w:before="156" w:after="156"/>
              <w:ind w:firstLineChars="0" w:firstLine="0"/>
            </w:pPr>
            <w:r>
              <w:rPr>
                <w:rFonts w:hint="eastAsia"/>
              </w:rPr>
              <w:t>HDSD01.01.127</w:t>
            </w:r>
          </w:p>
        </w:tc>
        <w:tc>
          <w:tcPr>
            <w:tcW w:w="1104" w:type="dxa"/>
          </w:tcPr>
          <w:p w14:paraId="7537E598" w14:textId="77777777" w:rsidR="00876AD6" w:rsidRDefault="00876AD6" w:rsidP="007362AD">
            <w:pPr>
              <w:pStyle w:val="affffffffffff0"/>
              <w:spacing w:before="156" w:after="156"/>
              <w:ind w:firstLineChars="0" w:firstLine="0"/>
            </w:pPr>
            <w:r>
              <w:rPr>
                <w:rFonts w:hint="eastAsia"/>
              </w:rPr>
              <w:t>DE08.50.517.00</w:t>
            </w:r>
          </w:p>
        </w:tc>
        <w:tc>
          <w:tcPr>
            <w:tcW w:w="850" w:type="dxa"/>
          </w:tcPr>
          <w:p w14:paraId="7C6FE742" w14:textId="77777777" w:rsidR="00876AD6" w:rsidRDefault="00876AD6" w:rsidP="007362AD">
            <w:pPr>
              <w:pStyle w:val="affffffffffff0"/>
              <w:spacing w:before="156" w:after="156"/>
              <w:ind w:firstLineChars="0" w:firstLine="0"/>
            </w:pPr>
            <w:r>
              <w:rPr>
                <w:rFonts w:hint="eastAsia"/>
              </w:rPr>
              <w:t>中药剂型代码</w:t>
            </w:r>
          </w:p>
        </w:tc>
        <w:tc>
          <w:tcPr>
            <w:tcW w:w="3260" w:type="dxa"/>
          </w:tcPr>
          <w:p w14:paraId="6C07D6AB" w14:textId="77777777" w:rsidR="00876AD6" w:rsidRDefault="00876AD6" w:rsidP="007362AD">
            <w:pPr>
              <w:pStyle w:val="affffffffffff0"/>
              <w:spacing w:before="156" w:after="156"/>
              <w:ind w:firstLineChars="0" w:firstLine="0"/>
            </w:pPr>
            <w:r>
              <w:rPr>
                <w:rFonts w:hint="eastAsia"/>
              </w:rPr>
              <w:t>将中药材原料药加工制成适合于</w:t>
            </w:r>
            <w:proofErr w:type="gramStart"/>
            <w:r>
              <w:rPr>
                <w:rFonts w:hint="eastAsia"/>
              </w:rPr>
              <w:t>医</w:t>
            </w:r>
            <w:proofErr w:type="gramEnd"/>
            <w:r>
              <w:rPr>
                <w:rFonts w:hint="eastAsia"/>
              </w:rPr>
              <w:t xml:space="preserve"> 疗或预防应用的形式在特定编码体 系中的代码</w:t>
            </w:r>
          </w:p>
        </w:tc>
        <w:tc>
          <w:tcPr>
            <w:tcW w:w="709" w:type="dxa"/>
          </w:tcPr>
          <w:p w14:paraId="03C35C87" w14:textId="77777777" w:rsidR="00876AD6" w:rsidRDefault="00876AD6" w:rsidP="007362AD">
            <w:pPr>
              <w:pStyle w:val="affffffffffff0"/>
              <w:spacing w:before="156" w:after="156"/>
              <w:ind w:firstLineChars="0" w:firstLine="0"/>
            </w:pPr>
            <w:r>
              <w:rPr>
                <w:rFonts w:hint="eastAsia"/>
              </w:rPr>
              <w:t>S3</w:t>
            </w:r>
          </w:p>
        </w:tc>
        <w:tc>
          <w:tcPr>
            <w:tcW w:w="567" w:type="dxa"/>
          </w:tcPr>
          <w:p w14:paraId="78C16B00" w14:textId="77777777" w:rsidR="00876AD6" w:rsidRDefault="00876AD6" w:rsidP="007362AD">
            <w:pPr>
              <w:pStyle w:val="affffffffffff0"/>
              <w:spacing w:before="156" w:after="156"/>
              <w:ind w:firstLineChars="0" w:firstLine="0"/>
            </w:pPr>
            <w:r>
              <w:rPr>
                <w:rFonts w:hint="eastAsia"/>
              </w:rPr>
              <w:t>N2..4</w:t>
            </w:r>
          </w:p>
        </w:tc>
        <w:tc>
          <w:tcPr>
            <w:tcW w:w="2409" w:type="dxa"/>
          </w:tcPr>
          <w:p w14:paraId="2F32D58A"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CV08.50.517中药剂型代码表</w:t>
            </w:r>
          </w:p>
        </w:tc>
      </w:tr>
      <w:tr w:rsidR="00876AD6" w14:paraId="681BF5FB" w14:textId="77777777" w:rsidTr="00E84CAC">
        <w:trPr>
          <w:jc w:val="center"/>
        </w:trPr>
        <w:tc>
          <w:tcPr>
            <w:tcW w:w="1585" w:type="dxa"/>
          </w:tcPr>
          <w:p w14:paraId="6DE5948C" w14:textId="77777777" w:rsidR="00876AD6" w:rsidRDefault="00876AD6" w:rsidP="007362AD">
            <w:pPr>
              <w:pStyle w:val="affffffffffff0"/>
              <w:spacing w:before="156" w:after="156"/>
              <w:ind w:firstLineChars="0" w:firstLine="0"/>
            </w:pPr>
            <w:r>
              <w:rPr>
                <w:rFonts w:hint="eastAsia"/>
              </w:rPr>
              <w:t>HDSD01.01.128</w:t>
            </w:r>
          </w:p>
        </w:tc>
        <w:tc>
          <w:tcPr>
            <w:tcW w:w="1104" w:type="dxa"/>
          </w:tcPr>
          <w:p w14:paraId="1B80A13E" w14:textId="77777777" w:rsidR="00876AD6" w:rsidRDefault="00876AD6" w:rsidP="007362AD">
            <w:pPr>
              <w:pStyle w:val="affffffffffff0"/>
              <w:spacing w:before="156" w:after="156"/>
              <w:ind w:firstLineChars="0" w:firstLine="0"/>
            </w:pPr>
            <w:r>
              <w:rPr>
                <w:rFonts w:hint="eastAsia"/>
              </w:rPr>
              <w:t>DE08.50.518.00</w:t>
            </w:r>
          </w:p>
        </w:tc>
        <w:tc>
          <w:tcPr>
            <w:tcW w:w="850" w:type="dxa"/>
          </w:tcPr>
          <w:p w14:paraId="30B68E08" w14:textId="77777777" w:rsidR="00876AD6" w:rsidRDefault="00876AD6" w:rsidP="007362AD">
            <w:pPr>
              <w:pStyle w:val="affffffffffff0"/>
              <w:spacing w:before="156" w:after="156"/>
              <w:ind w:firstLineChars="0" w:firstLine="0"/>
            </w:pPr>
            <w:r>
              <w:rPr>
                <w:rFonts w:hint="eastAsia"/>
              </w:rPr>
              <w:t>中药剂量单位 代码</w:t>
            </w:r>
          </w:p>
        </w:tc>
        <w:tc>
          <w:tcPr>
            <w:tcW w:w="3260" w:type="dxa"/>
          </w:tcPr>
          <w:p w14:paraId="66739FD2" w14:textId="77777777" w:rsidR="00876AD6" w:rsidRDefault="00876AD6" w:rsidP="007362AD">
            <w:pPr>
              <w:pStyle w:val="affffffffffff0"/>
              <w:spacing w:before="156" w:after="156"/>
              <w:ind w:firstLineChars="0" w:firstLine="0"/>
            </w:pPr>
            <w:r>
              <w:rPr>
                <w:rFonts w:hint="eastAsia"/>
              </w:rPr>
              <w:t>中药剂量单位代码规定了中药剂量 单位的代码</w:t>
            </w:r>
          </w:p>
        </w:tc>
        <w:tc>
          <w:tcPr>
            <w:tcW w:w="709" w:type="dxa"/>
          </w:tcPr>
          <w:p w14:paraId="7CC73019" w14:textId="77777777" w:rsidR="00876AD6" w:rsidRDefault="00876AD6" w:rsidP="007362AD">
            <w:pPr>
              <w:pStyle w:val="affffffffffff0"/>
              <w:spacing w:before="156" w:after="156"/>
              <w:ind w:firstLineChars="0" w:firstLine="0"/>
            </w:pPr>
            <w:r>
              <w:rPr>
                <w:rFonts w:hint="eastAsia"/>
              </w:rPr>
              <w:t>S3</w:t>
            </w:r>
          </w:p>
        </w:tc>
        <w:tc>
          <w:tcPr>
            <w:tcW w:w="567" w:type="dxa"/>
          </w:tcPr>
          <w:p w14:paraId="008D361B" w14:textId="77777777" w:rsidR="00876AD6" w:rsidRDefault="00876AD6" w:rsidP="007362AD">
            <w:pPr>
              <w:pStyle w:val="affffffffffff0"/>
              <w:spacing w:before="156" w:after="156"/>
              <w:ind w:firstLineChars="0" w:firstLine="0"/>
            </w:pPr>
            <w:r>
              <w:rPr>
                <w:rFonts w:hint="eastAsia"/>
              </w:rPr>
              <w:t>N1</w:t>
            </w:r>
          </w:p>
        </w:tc>
        <w:tc>
          <w:tcPr>
            <w:tcW w:w="2409" w:type="dxa"/>
          </w:tcPr>
          <w:p w14:paraId="44616993"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CV08.50.518中药剂量单位代码表</w:t>
            </w:r>
          </w:p>
        </w:tc>
      </w:tr>
      <w:tr w:rsidR="00876AD6" w14:paraId="61AF4A9D" w14:textId="77777777" w:rsidTr="00E84CAC">
        <w:trPr>
          <w:jc w:val="center"/>
        </w:trPr>
        <w:tc>
          <w:tcPr>
            <w:tcW w:w="1585" w:type="dxa"/>
          </w:tcPr>
          <w:p w14:paraId="13B891BA" w14:textId="77777777" w:rsidR="00876AD6" w:rsidRDefault="00876AD6" w:rsidP="007362AD">
            <w:pPr>
              <w:pStyle w:val="affffffffffff0"/>
              <w:spacing w:before="156" w:after="156"/>
              <w:ind w:firstLineChars="0" w:firstLine="0"/>
            </w:pPr>
            <w:r>
              <w:rPr>
                <w:rFonts w:hint="eastAsia"/>
              </w:rPr>
              <w:t>HDSD01.01.129</w:t>
            </w:r>
          </w:p>
        </w:tc>
        <w:tc>
          <w:tcPr>
            <w:tcW w:w="1104" w:type="dxa"/>
          </w:tcPr>
          <w:p w14:paraId="2ABB437F" w14:textId="77777777" w:rsidR="00876AD6" w:rsidRDefault="00876AD6" w:rsidP="007362AD">
            <w:pPr>
              <w:pStyle w:val="affffffffffff0"/>
              <w:spacing w:before="156" w:after="156"/>
              <w:ind w:firstLineChars="0" w:firstLine="0"/>
            </w:pPr>
            <w:r>
              <w:rPr>
                <w:rFonts w:hint="eastAsia"/>
              </w:rPr>
              <w:t>DE08.50.519.00</w:t>
            </w:r>
          </w:p>
        </w:tc>
        <w:tc>
          <w:tcPr>
            <w:tcW w:w="850" w:type="dxa"/>
          </w:tcPr>
          <w:p w14:paraId="6D191814" w14:textId="77777777" w:rsidR="00876AD6" w:rsidRDefault="00876AD6" w:rsidP="007362AD">
            <w:pPr>
              <w:pStyle w:val="affffffffffff0"/>
              <w:spacing w:before="156" w:after="156"/>
              <w:ind w:firstLineChars="0" w:firstLine="0"/>
            </w:pPr>
            <w:r>
              <w:rPr>
                <w:rFonts w:hint="eastAsia"/>
              </w:rPr>
              <w:t>中药材原产地 代码</w:t>
            </w:r>
          </w:p>
        </w:tc>
        <w:tc>
          <w:tcPr>
            <w:tcW w:w="3260" w:type="dxa"/>
          </w:tcPr>
          <w:p w14:paraId="76BDB943" w14:textId="77777777" w:rsidR="00876AD6" w:rsidRDefault="00876AD6" w:rsidP="007362AD">
            <w:pPr>
              <w:pStyle w:val="affffffffffff0"/>
              <w:spacing w:before="156" w:after="156"/>
              <w:ind w:firstLineChars="0" w:firstLine="0"/>
            </w:pPr>
            <w:r>
              <w:rPr>
                <w:rFonts w:hint="eastAsia"/>
              </w:rPr>
              <w:t>常用中药饮片的原产地在特定编码 体系中的代码</w:t>
            </w:r>
          </w:p>
        </w:tc>
        <w:tc>
          <w:tcPr>
            <w:tcW w:w="709" w:type="dxa"/>
          </w:tcPr>
          <w:p w14:paraId="6779453C" w14:textId="77777777" w:rsidR="00876AD6" w:rsidRDefault="00876AD6" w:rsidP="007362AD">
            <w:pPr>
              <w:pStyle w:val="affffffffffff0"/>
              <w:spacing w:before="156" w:after="156"/>
              <w:ind w:firstLineChars="0" w:firstLine="0"/>
            </w:pPr>
            <w:r>
              <w:rPr>
                <w:rFonts w:hint="eastAsia"/>
              </w:rPr>
              <w:t>S3</w:t>
            </w:r>
          </w:p>
        </w:tc>
        <w:tc>
          <w:tcPr>
            <w:tcW w:w="567" w:type="dxa"/>
          </w:tcPr>
          <w:p w14:paraId="3261FF6A" w14:textId="77777777" w:rsidR="00876AD6" w:rsidRDefault="00876AD6" w:rsidP="007362AD">
            <w:pPr>
              <w:pStyle w:val="affffffffffff0"/>
              <w:spacing w:before="156" w:after="156"/>
              <w:ind w:firstLineChars="0" w:firstLine="0"/>
            </w:pPr>
            <w:r>
              <w:rPr>
                <w:rFonts w:hint="eastAsia"/>
              </w:rPr>
              <w:t>N6</w:t>
            </w:r>
          </w:p>
        </w:tc>
        <w:tc>
          <w:tcPr>
            <w:tcW w:w="2409" w:type="dxa"/>
          </w:tcPr>
          <w:p w14:paraId="74905F92" w14:textId="77777777" w:rsidR="00876AD6" w:rsidRDefault="00876AD6" w:rsidP="007362AD">
            <w:pPr>
              <w:pStyle w:val="affffffffffff0"/>
              <w:spacing w:before="156" w:after="156"/>
              <w:ind w:firstLineChars="0" w:firstLine="0"/>
            </w:pPr>
            <w:r>
              <w:rPr>
                <w:rFonts w:hint="eastAsia"/>
              </w:rPr>
              <w:t>GB/T2260-1999中华人民共和国 行政区划代码</w:t>
            </w:r>
          </w:p>
        </w:tc>
      </w:tr>
      <w:tr w:rsidR="00876AD6" w14:paraId="746FCD7B" w14:textId="77777777" w:rsidTr="00E84CAC">
        <w:trPr>
          <w:jc w:val="center"/>
        </w:trPr>
        <w:tc>
          <w:tcPr>
            <w:tcW w:w="1585" w:type="dxa"/>
          </w:tcPr>
          <w:p w14:paraId="1CCE5C81" w14:textId="77777777" w:rsidR="00876AD6" w:rsidRDefault="00876AD6" w:rsidP="007362AD">
            <w:pPr>
              <w:pStyle w:val="affffffffffff0"/>
              <w:spacing w:before="156" w:after="156"/>
              <w:ind w:firstLineChars="0" w:firstLine="0"/>
            </w:pPr>
            <w:r>
              <w:rPr>
                <w:rFonts w:hint="eastAsia"/>
              </w:rPr>
              <w:t>HDSD01.01.130</w:t>
            </w:r>
          </w:p>
        </w:tc>
        <w:tc>
          <w:tcPr>
            <w:tcW w:w="1104" w:type="dxa"/>
          </w:tcPr>
          <w:p w14:paraId="33BF70D2" w14:textId="77777777" w:rsidR="00876AD6" w:rsidRDefault="00876AD6" w:rsidP="007362AD">
            <w:pPr>
              <w:pStyle w:val="affffffffffff0"/>
              <w:spacing w:before="156" w:after="156"/>
              <w:ind w:firstLineChars="0" w:firstLine="0"/>
            </w:pPr>
            <w:r>
              <w:rPr>
                <w:rFonts w:hint="eastAsia"/>
              </w:rPr>
              <w:t>DE08.50.520.00</w:t>
            </w:r>
          </w:p>
        </w:tc>
        <w:tc>
          <w:tcPr>
            <w:tcW w:w="850" w:type="dxa"/>
          </w:tcPr>
          <w:p w14:paraId="5257E55B" w14:textId="77777777" w:rsidR="00876AD6" w:rsidRDefault="00876AD6" w:rsidP="007362AD">
            <w:pPr>
              <w:pStyle w:val="affffffffffff0"/>
              <w:spacing w:before="156" w:after="156"/>
              <w:ind w:firstLineChars="0" w:firstLine="0"/>
            </w:pPr>
            <w:r>
              <w:rPr>
                <w:rFonts w:hint="eastAsia"/>
              </w:rPr>
              <w:t>中药用药禁忌 代码</w:t>
            </w:r>
          </w:p>
        </w:tc>
        <w:tc>
          <w:tcPr>
            <w:tcW w:w="3260" w:type="dxa"/>
          </w:tcPr>
          <w:p w14:paraId="1106AF53" w14:textId="77777777" w:rsidR="00876AD6" w:rsidRDefault="00876AD6" w:rsidP="007362AD">
            <w:pPr>
              <w:pStyle w:val="affffffffffff0"/>
              <w:spacing w:before="156" w:after="156"/>
              <w:ind w:firstLineChars="0" w:firstLine="0"/>
            </w:pPr>
            <w:r>
              <w:rPr>
                <w:rFonts w:hint="eastAsia"/>
              </w:rPr>
              <w:t>中医临床用药禁忌包括中药、中西 药合用、中药注射液用药禁忌在特 定编码体系中的代码</w:t>
            </w:r>
          </w:p>
        </w:tc>
        <w:tc>
          <w:tcPr>
            <w:tcW w:w="709" w:type="dxa"/>
          </w:tcPr>
          <w:p w14:paraId="4880BFC5" w14:textId="77777777" w:rsidR="00876AD6" w:rsidRDefault="00876AD6" w:rsidP="007362AD">
            <w:pPr>
              <w:pStyle w:val="affffffffffff0"/>
              <w:spacing w:before="156" w:after="156"/>
              <w:ind w:firstLineChars="0" w:firstLine="0"/>
            </w:pPr>
            <w:r>
              <w:rPr>
                <w:rFonts w:hint="eastAsia"/>
              </w:rPr>
              <w:t>S3</w:t>
            </w:r>
          </w:p>
        </w:tc>
        <w:tc>
          <w:tcPr>
            <w:tcW w:w="567" w:type="dxa"/>
          </w:tcPr>
          <w:p w14:paraId="0E49C063" w14:textId="77777777" w:rsidR="00876AD6" w:rsidRDefault="00876AD6" w:rsidP="007362AD">
            <w:pPr>
              <w:pStyle w:val="affffffffffff0"/>
              <w:spacing w:before="156" w:after="156"/>
              <w:ind w:firstLineChars="0" w:firstLine="0"/>
            </w:pPr>
            <w:r>
              <w:rPr>
                <w:rFonts w:hint="eastAsia"/>
              </w:rPr>
              <w:t>N1</w:t>
            </w:r>
          </w:p>
        </w:tc>
        <w:tc>
          <w:tcPr>
            <w:tcW w:w="2409" w:type="dxa"/>
          </w:tcPr>
          <w:p w14:paraId="3E6644F2"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CV08.50.520用药禁忌代码表</w:t>
            </w:r>
          </w:p>
        </w:tc>
      </w:tr>
      <w:tr w:rsidR="00876AD6" w14:paraId="1128EAE2" w14:textId="77777777" w:rsidTr="00E84CAC">
        <w:trPr>
          <w:jc w:val="center"/>
        </w:trPr>
        <w:tc>
          <w:tcPr>
            <w:tcW w:w="1585" w:type="dxa"/>
          </w:tcPr>
          <w:p w14:paraId="002AD229" w14:textId="77777777" w:rsidR="00876AD6" w:rsidRDefault="00876AD6" w:rsidP="007362AD">
            <w:pPr>
              <w:pStyle w:val="affffffffffff0"/>
              <w:spacing w:before="156" w:after="156"/>
              <w:ind w:firstLineChars="0" w:firstLine="0"/>
            </w:pPr>
            <w:r>
              <w:rPr>
                <w:rFonts w:hint="eastAsia"/>
              </w:rPr>
              <w:lastRenderedPageBreak/>
              <w:t>HDSD01.01.131</w:t>
            </w:r>
          </w:p>
        </w:tc>
        <w:tc>
          <w:tcPr>
            <w:tcW w:w="1104" w:type="dxa"/>
          </w:tcPr>
          <w:p w14:paraId="05CD26B8" w14:textId="77777777" w:rsidR="00876AD6" w:rsidRDefault="00876AD6" w:rsidP="007362AD">
            <w:pPr>
              <w:pStyle w:val="affffffffffff0"/>
              <w:spacing w:before="156" w:after="156"/>
              <w:ind w:firstLineChars="0" w:firstLine="0"/>
            </w:pPr>
            <w:r>
              <w:rPr>
                <w:rFonts w:hint="eastAsia"/>
              </w:rPr>
              <w:t>DE08.50.521.00</w:t>
            </w:r>
          </w:p>
        </w:tc>
        <w:tc>
          <w:tcPr>
            <w:tcW w:w="850" w:type="dxa"/>
          </w:tcPr>
          <w:p w14:paraId="2A5320B0" w14:textId="77777777" w:rsidR="00876AD6" w:rsidRDefault="00876AD6" w:rsidP="007362AD">
            <w:pPr>
              <w:pStyle w:val="affffffffffff0"/>
              <w:spacing w:before="156" w:after="156"/>
              <w:ind w:firstLineChars="0" w:firstLine="0"/>
            </w:pPr>
            <w:r>
              <w:rPr>
                <w:rFonts w:hint="eastAsia"/>
              </w:rPr>
              <w:t>中药配伍禁忌 标志</w:t>
            </w:r>
          </w:p>
        </w:tc>
        <w:tc>
          <w:tcPr>
            <w:tcW w:w="3260" w:type="dxa"/>
          </w:tcPr>
          <w:p w14:paraId="5219B87E" w14:textId="77777777" w:rsidR="00876AD6" w:rsidRDefault="00876AD6" w:rsidP="007362AD">
            <w:pPr>
              <w:pStyle w:val="affffffffffff0"/>
              <w:spacing w:before="156" w:after="156"/>
              <w:ind w:firstLineChars="0" w:firstLine="0"/>
            </w:pPr>
            <w:r>
              <w:rPr>
                <w:rFonts w:hint="eastAsia"/>
              </w:rPr>
              <w:t>标志药物是否在与其他中药配合应 用时将出现毒副作用或减低疗效等 后果的用药禁忌</w:t>
            </w:r>
          </w:p>
        </w:tc>
        <w:tc>
          <w:tcPr>
            <w:tcW w:w="709" w:type="dxa"/>
          </w:tcPr>
          <w:p w14:paraId="3FC7A868" w14:textId="77777777" w:rsidR="00876AD6" w:rsidRDefault="00876AD6" w:rsidP="007362AD">
            <w:pPr>
              <w:pStyle w:val="affffffffffff0"/>
              <w:spacing w:before="156" w:after="156"/>
              <w:ind w:firstLineChars="0" w:firstLine="0"/>
            </w:pPr>
            <w:r>
              <w:rPr>
                <w:rFonts w:hint="eastAsia"/>
              </w:rPr>
              <w:t>L</w:t>
            </w:r>
          </w:p>
        </w:tc>
        <w:tc>
          <w:tcPr>
            <w:tcW w:w="567" w:type="dxa"/>
          </w:tcPr>
          <w:p w14:paraId="69946BDB" w14:textId="77777777" w:rsidR="00876AD6" w:rsidRDefault="00876AD6" w:rsidP="007362AD">
            <w:pPr>
              <w:pStyle w:val="affffffffffff0"/>
              <w:spacing w:before="156" w:after="156"/>
              <w:ind w:firstLineChars="0" w:firstLine="0"/>
            </w:pPr>
            <w:r>
              <w:rPr>
                <w:rFonts w:hint="eastAsia"/>
              </w:rPr>
              <w:t>T/F</w:t>
            </w:r>
          </w:p>
        </w:tc>
        <w:tc>
          <w:tcPr>
            <w:tcW w:w="2409" w:type="dxa"/>
          </w:tcPr>
          <w:p w14:paraId="7DFA94BC" w14:textId="77777777" w:rsidR="00876AD6" w:rsidRDefault="00876AD6" w:rsidP="007362AD">
            <w:pPr>
              <w:pStyle w:val="affffffffffff0"/>
              <w:spacing w:before="156" w:after="156"/>
              <w:ind w:firstLineChars="0" w:firstLine="0"/>
            </w:pPr>
          </w:p>
        </w:tc>
      </w:tr>
      <w:tr w:rsidR="00876AD6" w14:paraId="2B451C21" w14:textId="77777777" w:rsidTr="00E84CAC">
        <w:trPr>
          <w:jc w:val="center"/>
        </w:trPr>
        <w:tc>
          <w:tcPr>
            <w:tcW w:w="1585" w:type="dxa"/>
          </w:tcPr>
          <w:p w14:paraId="69C799DE" w14:textId="77777777" w:rsidR="00876AD6" w:rsidRDefault="00876AD6" w:rsidP="007362AD">
            <w:pPr>
              <w:pStyle w:val="affffffffffff0"/>
              <w:spacing w:before="156" w:after="156"/>
              <w:ind w:firstLineChars="0" w:firstLine="0"/>
            </w:pPr>
            <w:r>
              <w:rPr>
                <w:rFonts w:hint="eastAsia"/>
              </w:rPr>
              <w:t>HDSD01.01.132</w:t>
            </w:r>
          </w:p>
        </w:tc>
        <w:tc>
          <w:tcPr>
            <w:tcW w:w="1104" w:type="dxa"/>
          </w:tcPr>
          <w:p w14:paraId="2966DB93" w14:textId="77777777" w:rsidR="00876AD6" w:rsidRDefault="00876AD6" w:rsidP="007362AD">
            <w:pPr>
              <w:pStyle w:val="affffffffffff0"/>
              <w:spacing w:before="156" w:after="156"/>
              <w:ind w:firstLineChars="0" w:firstLine="0"/>
            </w:pPr>
            <w:r>
              <w:rPr>
                <w:rFonts w:hint="eastAsia"/>
              </w:rPr>
              <w:t>DE08.50.522.00</w:t>
            </w:r>
          </w:p>
        </w:tc>
        <w:tc>
          <w:tcPr>
            <w:tcW w:w="850" w:type="dxa"/>
          </w:tcPr>
          <w:p w14:paraId="6A026EE4" w14:textId="77777777" w:rsidR="00876AD6" w:rsidRDefault="00876AD6" w:rsidP="007362AD">
            <w:pPr>
              <w:pStyle w:val="affffffffffff0"/>
              <w:spacing w:before="156" w:after="156"/>
              <w:ind w:firstLineChars="0" w:firstLine="0"/>
            </w:pPr>
            <w:r>
              <w:rPr>
                <w:rFonts w:hint="eastAsia"/>
              </w:rPr>
              <w:t>有配伍禁忌的中药代码</w:t>
            </w:r>
          </w:p>
        </w:tc>
        <w:tc>
          <w:tcPr>
            <w:tcW w:w="3260" w:type="dxa"/>
          </w:tcPr>
          <w:p w14:paraId="7A650E85" w14:textId="77777777" w:rsidR="00876AD6" w:rsidRDefault="00876AD6" w:rsidP="007362AD">
            <w:pPr>
              <w:pStyle w:val="affffffffffff0"/>
              <w:spacing w:before="156" w:after="156"/>
              <w:ind w:firstLineChars="0" w:firstLine="0"/>
            </w:pPr>
            <w:r>
              <w:rPr>
                <w:rFonts w:hint="eastAsia"/>
              </w:rPr>
              <w:t>存在配伍禁忌的中药在特定编码体系中的代码</w:t>
            </w:r>
          </w:p>
        </w:tc>
        <w:tc>
          <w:tcPr>
            <w:tcW w:w="709" w:type="dxa"/>
          </w:tcPr>
          <w:p w14:paraId="11EB0186" w14:textId="77777777" w:rsidR="00876AD6" w:rsidRDefault="00876AD6" w:rsidP="007362AD">
            <w:pPr>
              <w:pStyle w:val="affffffffffff0"/>
              <w:spacing w:before="156" w:after="156"/>
              <w:ind w:firstLineChars="0" w:firstLine="0"/>
            </w:pPr>
            <w:r>
              <w:rPr>
                <w:rFonts w:hint="eastAsia"/>
              </w:rPr>
              <w:t>S3</w:t>
            </w:r>
          </w:p>
        </w:tc>
        <w:tc>
          <w:tcPr>
            <w:tcW w:w="567" w:type="dxa"/>
          </w:tcPr>
          <w:p w14:paraId="7FA6393C" w14:textId="77777777" w:rsidR="00876AD6" w:rsidRDefault="00876AD6" w:rsidP="007362AD">
            <w:pPr>
              <w:pStyle w:val="affffffffffff0"/>
              <w:spacing w:before="156" w:after="156"/>
              <w:ind w:firstLineChars="0" w:firstLine="0"/>
            </w:pPr>
            <w:r>
              <w:rPr>
                <w:rFonts w:hint="eastAsia"/>
              </w:rPr>
              <w:t>N2</w:t>
            </w:r>
          </w:p>
        </w:tc>
        <w:tc>
          <w:tcPr>
            <w:tcW w:w="2409" w:type="dxa"/>
          </w:tcPr>
          <w:p w14:paraId="26EE9E8C" w14:textId="77777777" w:rsidR="00876AD6" w:rsidRDefault="00876AD6" w:rsidP="007362AD">
            <w:pPr>
              <w:pStyle w:val="affffffffffff0"/>
              <w:spacing w:before="156" w:after="156"/>
              <w:ind w:firstLineChars="0" w:firstLine="0"/>
            </w:pPr>
            <w:r>
              <w:rPr>
                <w:rFonts w:hint="eastAsia"/>
              </w:rPr>
              <w:t>WS 364.16卫生信息数据元值域代码第16部分：药品、设备与材料 CV08.50.522有配伍禁忌的中药代 码表</w:t>
            </w:r>
          </w:p>
        </w:tc>
      </w:tr>
      <w:tr w:rsidR="00876AD6" w14:paraId="4F48797C" w14:textId="77777777" w:rsidTr="00E84CAC">
        <w:trPr>
          <w:jc w:val="center"/>
        </w:trPr>
        <w:tc>
          <w:tcPr>
            <w:tcW w:w="1585" w:type="dxa"/>
          </w:tcPr>
          <w:p w14:paraId="1554EB78" w14:textId="77777777" w:rsidR="00876AD6" w:rsidRDefault="00876AD6" w:rsidP="007362AD">
            <w:pPr>
              <w:pStyle w:val="affffffffffff0"/>
              <w:spacing w:before="156" w:after="156"/>
              <w:ind w:firstLineChars="0" w:firstLine="0"/>
            </w:pPr>
            <w:r>
              <w:rPr>
                <w:rFonts w:hint="eastAsia"/>
              </w:rPr>
              <w:t>HDSD01.01.133</w:t>
            </w:r>
          </w:p>
        </w:tc>
        <w:tc>
          <w:tcPr>
            <w:tcW w:w="1104" w:type="dxa"/>
          </w:tcPr>
          <w:p w14:paraId="75DA0706" w14:textId="77777777" w:rsidR="00876AD6" w:rsidRDefault="00876AD6" w:rsidP="007362AD">
            <w:pPr>
              <w:pStyle w:val="affffffffffff0"/>
              <w:spacing w:before="156" w:after="156"/>
              <w:ind w:firstLineChars="0" w:firstLine="0"/>
            </w:pPr>
            <w:r>
              <w:rPr>
                <w:rFonts w:hint="eastAsia"/>
              </w:rPr>
              <w:t>DE08.50.523.00</w:t>
            </w:r>
          </w:p>
        </w:tc>
        <w:tc>
          <w:tcPr>
            <w:tcW w:w="850" w:type="dxa"/>
          </w:tcPr>
          <w:p w14:paraId="484C665E" w14:textId="77777777" w:rsidR="00876AD6" w:rsidRDefault="00876AD6" w:rsidP="007362AD">
            <w:pPr>
              <w:pStyle w:val="affffffffffff0"/>
              <w:spacing w:before="156" w:after="156"/>
              <w:ind w:firstLineChars="0" w:firstLine="0"/>
            </w:pPr>
            <w:r>
              <w:rPr>
                <w:rFonts w:hint="eastAsia"/>
              </w:rPr>
              <w:t>配伍禁忌情况</w:t>
            </w:r>
          </w:p>
        </w:tc>
        <w:tc>
          <w:tcPr>
            <w:tcW w:w="3260" w:type="dxa"/>
          </w:tcPr>
          <w:p w14:paraId="36000149" w14:textId="77777777" w:rsidR="00876AD6" w:rsidRDefault="00876AD6" w:rsidP="007362AD">
            <w:pPr>
              <w:pStyle w:val="affffffffffff0"/>
              <w:spacing w:before="156" w:after="156"/>
              <w:ind w:firstLineChars="0" w:firstLine="0"/>
            </w:pPr>
            <w:r>
              <w:rPr>
                <w:rFonts w:hint="eastAsia"/>
              </w:rPr>
              <w:t>对存在配伍禁忌的药方中药物配伍 等的具体情况描述</w:t>
            </w:r>
          </w:p>
        </w:tc>
        <w:tc>
          <w:tcPr>
            <w:tcW w:w="709" w:type="dxa"/>
          </w:tcPr>
          <w:p w14:paraId="393E1EE4" w14:textId="77777777" w:rsidR="00876AD6" w:rsidRDefault="00876AD6" w:rsidP="007362AD">
            <w:pPr>
              <w:pStyle w:val="affffffffffff0"/>
              <w:spacing w:before="156" w:after="156"/>
              <w:ind w:firstLineChars="0" w:firstLine="0"/>
            </w:pPr>
            <w:r>
              <w:rPr>
                <w:rFonts w:hint="eastAsia"/>
              </w:rPr>
              <w:t>S1</w:t>
            </w:r>
          </w:p>
        </w:tc>
        <w:tc>
          <w:tcPr>
            <w:tcW w:w="567" w:type="dxa"/>
          </w:tcPr>
          <w:p w14:paraId="1F33F4B6" w14:textId="77777777" w:rsidR="00876AD6" w:rsidRDefault="00876AD6" w:rsidP="007362AD">
            <w:pPr>
              <w:pStyle w:val="affffffffffff0"/>
              <w:spacing w:before="156" w:after="156"/>
              <w:ind w:firstLineChars="0" w:firstLine="0"/>
            </w:pPr>
            <w:r>
              <w:rPr>
                <w:rFonts w:hint="eastAsia"/>
              </w:rPr>
              <w:t>AN..10 0</w:t>
            </w:r>
          </w:p>
        </w:tc>
        <w:tc>
          <w:tcPr>
            <w:tcW w:w="2409" w:type="dxa"/>
          </w:tcPr>
          <w:p w14:paraId="273FA277" w14:textId="77777777" w:rsidR="00876AD6" w:rsidRDefault="00876AD6" w:rsidP="007362AD">
            <w:pPr>
              <w:pStyle w:val="affffffffffff0"/>
              <w:spacing w:before="156" w:after="156"/>
              <w:ind w:firstLineChars="0" w:firstLine="0"/>
            </w:pPr>
          </w:p>
        </w:tc>
      </w:tr>
      <w:tr w:rsidR="00876AD6" w14:paraId="0B89EB19" w14:textId="77777777" w:rsidTr="00E84CAC">
        <w:trPr>
          <w:jc w:val="center"/>
        </w:trPr>
        <w:tc>
          <w:tcPr>
            <w:tcW w:w="1585" w:type="dxa"/>
          </w:tcPr>
          <w:p w14:paraId="2A69641D" w14:textId="77777777" w:rsidR="00876AD6" w:rsidRDefault="00876AD6" w:rsidP="007362AD">
            <w:pPr>
              <w:pStyle w:val="affffffffffff0"/>
              <w:spacing w:before="156" w:after="156"/>
              <w:ind w:firstLineChars="0" w:firstLine="0"/>
            </w:pPr>
            <w:r>
              <w:rPr>
                <w:rFonts w:hint="eastAsia"/>
              </w:rPr>
              <w:t>HDSD01.01.134</w:t>
            </w:r>
          </w:p>
        </w:tc>
        <w:tc>
          <w:tcPr>
            <w:tcW w:w="1104" w:type="dxa"/>
          </w:tcPr>
          <w:p w14:paraId="28326CC0" w14:textId="77777777" w:rsidR="00876AD6" w:rsidRDefault="00876AD6" w:rsidP="007362AD">
            <w:pPr>
              <w:pStyle w:val="affffffffffff0"/>
              <w:spacing w:before="156" w:after="156"/>
              <w:ind w:firstLineChars="0" w:firstLine="0"/>
            </w:pPr>
            <w:r>
              <w:rPr>
                <w:rFonts w:hint="eastAsia"/>
              </w:rPr>
              <w:t>DE08.50.524.00</w:t>
            </w:r>
          </w:p>
        </w:tc>
        <w:tc>
          <w:tcPr>
            <w:tcW w:w="850" w:type="dxa"/>
          </w:tcPr>
          <w:p w14:paraId="3182CEC7" w14:textId="77777777" w:rsidR="00876AD6" w:rsidRDefault="00876AD6" w:rsidP="007362AD">
            <w:pPr>
              <w:pStyle w:val="affffffffffff0"/>
              <w:spacing w:before="156" w:after="156"/>
              <w:ind w:firstLineChars="0" w:firstLine="0"/>
            </w:pPr>
            <w:r>
              <w:rPr>
                <w:rFonts w:hint="eastAsia"/>
              </w:rPr>
              <w:t>中药证候禁忌 标志</w:t>
            </w:r>
          </w:p>
        </w:tc>
        <w:tc>
          <w:tcPr>
            <w:tcW w:w="3260" w:type="dxa"/>
          </w:tcPr>
          <w:p w14:paraId="024377A5" w14:textId="77777777" w:rsidR="00876AD6" w:rsidRDefault="00876AD6" w:rsidP="007362AD">
            <w:pPr>
              <w:pStyle w:val="affffffffffff0"/>
              <w:spacing w:before="156" w:after="156"/>
              <w:ind w:firstLineChars="0" w:firstLine="0"/>
            </w:pPr>
            <w:r>
              <w:rPr>
                <w:rFonts w:hint="eastAsia"/>
              </w:rPr>
              <w:t>标志药方中所使用中药是否与个体 症状有冲突的情况</w:t>
            </w:r>
          </w:p>
        </w:tc>
        <w:tc>
          <w:tcPr>
            <w:tcW w:w="709" w:type="dxa"/>
          </w:tcPr>
          <w:p w14:paraId="7151B620" w14:textId="77777777" w:rsidR="00876AD6" w:rsidRDefault="00876AD6" w:rsidP="007362AD">
            <w:pPr>
              <w:pStyle w:val="affffffffffff0"/>
              <w:spacing w:before="156" w:after="156"/>
              <w:ind w:firstLineChars="0" w:firstLine="0"/>
            </w:pPr>
            <w:r>
              <w:rPr>
                <w:rFonts w:hint="eastAsia"/>
              </w:rPr>
              <w:t>L</w:t>
            </w:r>
          </w:p>
        </w:tc>
        <w:tc>
          <w:tcPr>
            <w:tcW w:w="567" w:type="dxa"/>
          </w:tcPr>
          <w:p w14:paraId="66C4EAE0" w14:textId="77777777" w:rsidR="00876AD6" w:rsidRDefault="00876AD6" w:rsidP="007362AD">
            <w:pPr>
              <w:pStyle w:val="affffffffffff0"/>
              <w:spacing w:before="156" w:after="156"/>
              <w:ind w:firstLineChars="0" w:firstLine="0"/>
            </w:pPr>
            <w:r>
              <w:rPr>
                <w:rFonts w:hint="eastAsia"/>
              </w:rPr>
              <w:t>T/F</w:t>
            </w:r>
          </w:p>
        </w:tc>
        <w:tc>
          <w:tcPr>
            <w:tcW w:w="2409" w:type="dxa"/>
          </w:tcPr>
          <w:p w14:paraId="2B7390E2" w14:textId="77777777" w:rsidR="00876AD6" w:rsidRDefault="00876AD6" w:rsidP="007362AD">
            <w:pPr>
              <w:pStyle w:val="affffffffffff0"/>
              <w:spacing w:before="156" w:after="156"/>
              <w:ind w:firstLineChars="0" w:firstLine="0"/>
            </w:pPr>
          </w:p>
        </w:tc>
      </w:tr>
      <w:tr w:rsidR="00876AD6" w14:paraId="74A082D3" w14:textId="77777777" w:rsidTr="00E84CAC">
        <w:trPr>
          <w:jc w:val="center"/>
        </w:trPr>
        <w:tc>
          <w:tcPr>
            <w:tcW w:w="1585" w:type="dxa"/>
          </w:tcPr>
          <w:p w14:paraId="450CCC03" w14:textId="77777777" w:rsidR="00876AD6" w:rsidRDefault="00876AD6" w:rsidP="007362AD">
            <w:pPr>
              <w:pStyle w:val="affffffffffff0"/>
              <w:spacing w:before="156" w:after="156"/>
              <w:ind w:firstLineChars="0" w:firstLine="0"/>
            </w:pPr>
            <w:r>
              <w:rPr>
                <w:rFonts w:hint="eastAsia"/>
              </w:rPr>
              <w:t>HDSD01.01.135</w:t>
            </w:r>
          </w:p>
        </w:tc>
        <w:tc>
          <w:tcPr>
            <w:tcW w:w="1104" w:type="dxa"/>
          </w:tcPr>
          <w:p w14:paraId="16FB7632" w14:textId="77777777" w:rsidR="00876AD6" w:rsidRDefault="00876AD6" w:rsidP="007362AD">
            <w:pPr>
              <w:pStyle w:val="affffffffffff0"/>
              <w:spacing w:before="156" w:after="156"/>
              <w:ind w:firstLineChars="0" w:firstLine="0"/>
            </w:pPr>
            <w:r>
              <w:rPr>
                <w:rFonts w:hint="eastAsia"/>
              </w:rPr>
              <w:t>DE08.50.525.00</w:t>
            </w:r>
          </w:p>
        </w:tc>
        <w:tc>
          <w:tcPr>
            <w:tcW w:w="850" w:type="dxa"/>
          </w:tcPr>
          <w:p w14:paraId="47F20D3E" w14:textId="77777777" w:rsidR="00876AD6" w:rsidRDefault="00876AD6" w:rsidP="007362AD">
            <w:pPr>
              <w:pStyle w:val="affffffffffff0"/>
              <w:spacing w:before="156" w:after="156"/>
              <w:ind w:firstLineChars="0" w:firstLine="0"/>
            </w:pPr>
            <w:r>
              <w:rPr>
                <w:rFonts w:hint="eastAsia"/>
              </w:rPr>
              <w:t>中药证候禁忌 情况</w:t>
            </w:r>
          </w:p>
        </w:tc>
        <w:tc>
          <w:tcPr>
            <w:tcW w:w="3260" w:type="dxa"/>
          </w:tcPr>
          <w:p w14:paraId="2BF2DC64" w14:textId="77777777" w:rsidR="00876AD6" w:rsidRDefault="00876AD6" w:rsidP="007362AD">
            <w:pPr>
              <w:pStyle w:val="affffffffffff0"/>
              <w:spacing w:before="156" w:after="156"/>
              <w:ind w:firstLineChars="0" w:firstLine="0"/>
            </w:pPr>
            <w:r>
              <w:rPr>
                <w:rFonts w:hint="eastAsia"/>
              </w:rPr>
              <w:t>对</w:t>
            </w:r>
            <w:proofErr w:type="gramStart"/>
            <w:r>
              <w:rPr>
                <w:rFonts w:hint="eastAsia"/>
              </w:rPr>
              <w:t>存在证</w:t>
            </w:r>
            <w:proofErr w:type="gramEnd"/>
            <w:r>
              <w:rPr>
                <w:rFonts w:hint="eastAsia"/>
              </w:rPr>
              <w:t>候禁忌的药方中证候配伍 等的具体情况描述</w:t>
            </w:r>
          </w:p>
        </w:tc>
        <w:tc>
          <w:tcPr>
            <w:tcW w:w="709" w:type="dxa"/>
          </w:tcPr>
          <w:p w14:paraId="1EFDAC24" w14:textId="77777777" w:rsidR="00876AD6" w:rsidRDefault="00876AD6" w:rsidP="007362AD">
            <w:pPr>
              <w:pStyle w:val="affffffffffff0"/>
              <w:spacing w:before="156" w:after="156"/>
              <w:ind w:firstLineChars="0" w:firstLine="0"/>
            </w:pPr>
            <w:r>
              <w:rPr>
                <w:rFonts w:hint="eastAsia"/>
              </w:rPr>
              <w:t>S1</w:t>
            </w:r>
          </w:p>
        </w:tc>
        <w:tc>
          <w:tcPr>
            <w:tcW w:w="567" w:type="dxa"/>
          </w:tcPr>
          <w:p w14:paraId="04C1A352" w14:textId="77777777" w:rsidR="00876AD6" w:rsidRDefault="00876AD6" w:rsidP="007362AD">
            <w:pPr>
              <w:pStyle w:val="affffffffffff0"/>
              <w:spacing w:before="156" w:after="156"/>
              <w:ind w:firstLineChars="0" w:firstLine="0"/>
            </w:pPr>
            <w:r>
              <w:rPr>
                <w:rFonts w:hint="eastAsia"/>
              </w:rPr>
              <w:t>AN..10 0</w:t>
            </w:r>
          </w:p>
        </w:tc>
        <w:tc>
          <w:tcPr>
            <w:tcW w:w="2409" w:type="dxa"/>
          </w:tcPr>
          <w:p w14:paraId="13A323C9" w14:textId="77777777" w:rsidR="00876AD6" w:rsidRDefault="00876AD6" w:rsidP="007362AD">
            <w:pPr>
              <w:pStyle w:val="affffffffffff0"/>
              <w:spacing w:before="156" w:after="156"/>
              <w:ind w:firstLineChars="0" w:firstLine="0"/>
            </w:pPr>
          </w:p>
        </w:tc>
      </w:tr>
      <w:tr w:rsidR="00876AD6" w14:paraId="6BF44171" w14:textId="77777777" w:rsidTr="00E84CAC">
        <w:trPr>
          <w:jc w:val="center"/>
        </w:trPr>
        <w:tc>
          <w:tcPr>
            <w:tcW w:w="1585" w:type="dxa"/>
          </w:tcPr>
          <w:p w14:paraId="4CC7CA51" w14:textId="77777777" w:rsidR="00876AD6" w:rsidRDefault="00876AD6" w:rsidP="007362AD">
            <w:pPr>
              <w:pStyle w:val="affffffffffff0"/>
              <w:spacing w:before="156" w:after="156"/>
              <w:ind w:firstLineChars="0" w:firstLine="0"/>
            </w:pPr>
            <w:r>
              <w:rPr>
                <w:rFonts w:hint="eastAsia"/>
              </w:rPr>
              <w:t>HDSD01.01.136</w:t>
            </w:r>
          </w:p>
        </w:tc>
        <w:tc>
          <w:tcPr>
            <w:tcW w:w="1104" w:type="dxa"/>
          </w:tcPr>
          <w:p w14:paraId="27A97465" w14:textId="77777777" w:rsidR="00876AD6" w:rsidRDefault="00876AD6" w:rsidP="007362AD">
            <w:pPr>
              <w:pStyle w:val="affffffffffff0"/>
              <w:spacing w:before="156" w:after="156"/>
              <w:ind w:firstLineChars="0" w:firstLine="0"/>
            </w:pPr>
            <w:r>
              <w:rPr>
                <w:rFonts w:hint="eastAsia"/>
              </w:rPr>
              <w:t>DE08.50.526.00</w:t>
            </w:r>
          </w:p>
        </w:tc>
        <w:tc>
          <w:tcPr>
            <w:tcW w:w="850" w:type="dxa"/>
          </w:tcPr>
          <w:p w14:paraId="2AE320E8" w14:textId="77777777" w:rsidR="00876AD6" w:rsidRDefault="00876AD6" w:rsidP="007362AD">
            <w:pPr>
              <w:pStyle w:val="affffffffffff0"/>
              <w:spacing w:before="156" w:after="156"/>
              <w:ind w:firstLineChars="0" w:firstLine="0"/>
            </w:pPr>
            <w:r>
              <w:rPr>
                <w:rFonts w:hint="eastAsia"/>
              </w:rPr>
              <w:t>中药妊娠禁忌 标志</w:t>
            </w:r>
          </w:p>
        </w:tc>
        <w:tc>
          <w:tcPr>
            <w:tcW w:w="3260" w:type="dxa"/>
          </w:tcPr>
          <w:p w14:paraId="6672326E" w14:textId="77777777" w:rsidR="00876AD6" w:rsidRDefault="00876AD6" w:rsidP="007362AD">
            <w:pPr>
              <w:pStyle w:val="affffffffffff0"/>
              <w:spacing w:before="156" w:after="156"/>
              <w:ind w:firstLineChars="0" w:firstLine="0"/>
            </w:pPr>
            <w:r>
              <w:rPr>
                <w:rFonts w:hint="eastAsia"/>
              </w:rPr>
              <w:t>标志中药处方中是否有妊娠禁用药 或慎用药</w:t>
            </w:r>
          </w:p>
        </w:tc>
        <w:tc>
          <w:tcPr>
            <w:tcW w:w="709" w:type="dxa"/>
          </w:tcPr>
          <w:p w14:paraId="4605911C" w14:textId="77777777" w:rsidR="00876AD6" w:rsidRDefault="00876AD6" w:rsidP="007362AD">
            <w:pPr>
              <w:pStyle w:val="affffffffffff0"/>
              <w:spacing w:before="156" w:after="156"/>
              <w:ind w:firstLineChars="0" w:firstLine="0"/>
            </w:pPr>
            <w:r>
              <w:rPr>
                <w:rFonts w:hint="eastAsia"/>
              </w:rPr>
              <w:t>L</w:t>
            </w:r>
          </w:p>
        </w:tc>
        <w:tc>
          <w:tcPr>
            <w:tcW w:w="567" w:type="dxa"/>
          </w:tcPr>
          <w:p w14:paraId="5E9CAF45" w14:textId="77777777" w:rsidR="00876AD6" w:rsidRDefault="00876AD6" w:rsidP="007362AD">
            <w:pPr>
              <w:pStyle w:val="affffffffffff0"/>
              <w:spacing w:before="156" w:after="156"/>
              <w:ind w:firstLineChars="0" w:firstLine="0"/>
            </w:pPr>
            <w:r>
              <w:rPr>
                <w:rFonts w:hint="eastAsia"/>
              </w:rPr>
              <w:t>T/F</w:t>
            </w:r>
          </w:p>
        </w:tc>
        <w:tc>
          <w:tcPr>
            <w:tcW w:w="2409" w:type="dxa"/>
          </w:tcPr>
          <w:p w14:paraId="3BFCCA93" w14:textId="77777777" w:rsidR="00876AD6" w:rsidRDefault="00876AD6" w:rsidP="007362AD">
            <w:pPr>
              <w:pStyle w:val="affffffffffff0"/>
              <w:spacing w:before="156" w:after="156"/>
              <w:ind w:firstLineChars="0" w:firstLine="0"/>
            </w:pPr>
          </w:p>
        </w:tc>
      </w:tr>
      <w:tr w:rsidR="00876AD6" w14:paraId="08A90252" w14:textId="77777777" w:rsidTr="00E84CAC">
        <w:trPr>
          <w:jc w:val="center"/>
        </w:trPr>
        <w:tc>
          <w:tcPr>
            <w:tcW w:w="1585" w:type="dxa"/>
          </w:tcPr>
          <w:p w14:paraId="147F764D" w14:textId="77777777" w:rsidR="00876AD6" w:rsidRDefault="00876AD6" w:rsidP="007362AD">
            <w:pPr>
              <w:pStyle w:val="affffffffffff0"/>
              <w:spacing w:before="156" w:after="156"/>
              <w:ind w:firstLineChars="0" w:firstLine="0"/>
            </w:pPr>
            <w:r>
              <w:rPr>
                <w:rFonts w:hint="eastAsia"/>
              </w:rPr>
              <w:t>HDSD01.01.137</w:t>
            </w:r>
          </w:p>
        </w:tc>
        <w:tc>
          <w:tcPr>
            <w:tcW w:w="1104" w:type="dxa"/>
          </w:tcPr>
          <w:p w14:paraId="78EA3153" w14:textId="77777777" w:rsidR="00876AD6" w:rsidRDefault="00876AD6" w:rsidP="007362AD">
            <w:pPr>
              <w:pStyle w:val="affffffffffff0"/>
              <w:spacing w:before="156" w:after="156"/>
              <w:ind w:firstLineChars="0" w:firstLine="0"/>
            </w:pPr>
            <w:r>
              <w:rPr>
                <w:rFonts w:hint="eastAsia"/>
              </w:rPr>
              <w:t>DE08.50.527.00</w:t>
            </w:r>
          </w:p>
        </w:tc>
        <w:tc>
          <w:tcPr>
            <w:tcW w:w="850" w:type="dxa"/>
          </w:tcPr>
          <w:p w14:paraId="4B7336B0" w14:textId="77777777" w:rsidR="00876AD6" w:rsidRDefault="00876AD6" w:rsidP="007362AD">
            <w:pPr>
              <w:pStyle w:val="affffffffffff0"/>
              <w:spacing w:before="156" w:after="156"/>
              <w:ind w:firstLineChars="0" w:firstLine="0"/>
            </w:pPr>
            <w:r>
              <w:rPr>
                <w:rFonts w:hint="eastAsia"/>
              </w:rPr>
              <w:t>有妊娠禁忌的 中药代码</w:t>
            </w:r>
          </w:p>
        </w:tc>
        <w:tc>
          <w:tcPr>
            <w:tcW w:w="3260" w:type="dxa"/>
          </w:tcPr>
          <w:p w14:paraId="1E05C965" w14:textId="77777777" w:rsidR="00876AD6" w:rsidRDefault="00876AD6" w:rsidP="007362AD">
            <w:pPr>
              <w:pStyle w:val="affffffffffff0"/>
              <w:spacing w:before="156" w:after="156"/>
              <w:ind w:firstLineChars="0" w:firstLine="0"/>
            </w:pPr>
            <w:r>
              <w:rPr>
                <w:rFonts w:hint="eastAsia"/>
              </w:rPr>
              <w:t>存在妊娠禁忌的中药在特定编码体 系中的代码</w:t>
            </w:r>
          </w:p>
        </w:tc>
        <w:tc>
          <w:tcPr>
            <w:tcW w:w="709" w:type="dxa"/>
          </w:tcPr>
          <w:p w14:paraId="5F0BD7CB" w14:textId="77777777" w:rsidR="00876AD6" w:rsidRDefault="00876AD6" w:rsidP="007362AD">
            <w:pPr>
              <w:pStyle w:val="affffffffffff0"/>
              <w:spacing w:before="156" w:after="156"/>
              <w:ind w:firstLineChars="0" w:firstLine="0"/>
            </w:pPr>
            <w:r>
              <w:rPr>
                <w:rFonts w:hint="eastAsia"/>
              </w:rPr>
              <w:t>S3</w:t>
            </w:r>
          </w:p>
        </w:tc>
        <w:tc>
          <w:tcPr>
            <w:tcW w:w="567" w:type="dxa"/>
          </w:tcPr>
          <w:p w14:paraId="6462781C" w14:textId="77777777" w:rsidR="00876AD6" w:rsidRDefault="00876AD6" w:rsidP="007362AD">
            <w:pPr>
              <w:pStyle w:val="affffffffffff0"/>
              <w:spacing w:before="156" w:after="156"/>
              <w:ind w:firstLineChars="0" w:firstLine="0"/>
            </w:pPr>
            <w:r>
              <w:rPr>
                <w:rFonts w:hint="eastAsia"/>
              </w:rPr>
              <w:t>N2</w:t>
            </w:r>
          </w:p>
        </w:tc>
        <w:tc>
          <w:tcPr>
            <w:tcW w:w="2409" w:type="dxa"/>
          </w:tcPr>
          <w:p w14:paraId="30A6C38F"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CV08.50.527有妊娠禁忌的中药代 码表</w:t>
            </w:r>
          </w:p>
        </w:tc>
      </w:tr>
      <w:tr w:rsidR="00876AD6" w14:paraId="12B6764B" w14:textId="77777777" w:rsidTr="00E84CAC">
        <w:trPr>
          <w:jc w:val="center"/>
        </w:trPr>
        <w:tc>
          <w:tcPr>
            <w:tcW w:w="1585" w:type="dxa"/>
          </w:tcPr>
          <w:p w14:paraId="56CAAE33" w14:textId="77777777" w:rsidR="00876AD6" w:rsidRDefault="00876AD6" w:rsidP="007362AD">
            <w:pPr>
              <w:pStyle w:val="affffffffffff0"/>
              <w:spacing w:before="156" w:after="156"/>
              <w:ind w:firstLineChars="0" w:firstLine="0"/>
            </w:pPr>
            <w:r>
              <w:rPr>
                <w:rFonts w:hint="eastAsia"/>
              </w:rPr>
              <w:t>HDSD01.01.138</w:t>
            </w:r>
          </w:p>
        </w:tc>
        <w:tc>
          <w:tcPr>
            <w:tcW w:w="1104" w:type="dxa"/>
          </w:tcPr>
          <w:p w14:paraId="3889AD06" w14:textId="77777777" w:rsidR="00876AD6" w:rsidRDefault="00876AD6" w:rsidP="007362AD">
            <w:pPr>
              <w:pStyle w:val="affffffffffff0"/>
              <w:spacing w:before="156" w:after="156"/>
              <w:ind w:firstLineChars="0" w:firstLine="0"/>
            </w:pPr>
            <w:r>
              <w:rPr>
                <w:rFonts w:hint="eastAsia"/>
              </w:rPr>
              <w:t>DE08.50.528.00</w:t>
            </w:r>
          </w:p>
        </w:tc>
        <w:tc>
          <w:tcPr>
            <w:tcW w:w="850" w:type="dxa"/>
          </w:tcPr>
          <w:p w14:paraId="14BF987F" w14:textId="77777777" w:rsidR="00876AD6" w:rsidRDefault="00876AD6" w:rsidP="007362AD">
            <w:pPr>
              <w:pStyle w:val="affffffffffff0"/>
              <w:spacing w:before="156" w:after="156"/>
              <w:ind w:firstLineChars="0" w:firstLine="0"/>
            </w:pPr>
            <w:r>
              <w:rPr>
                <w:rFonts w:hint="eastAsia"/>
              </w:rPr>
              <w:t>妊娠禁忌情况</w:t>
            </w:r>
          </w:p>
        </w:tc>
        <w:tc>
          <w:tcPr>
            <w:tcW w:w="3260" w:type="dxa"/>
          </w:tcPr>
          <w:p w14:paraId="154A0765" w14:textId="77777777" w:rsidR="00876AD6" w:rsidRDefault="00876AD6" w:rsidP="007362AD">
            <w:pPr>
              <w:pStyle w:val="affffffffffff0"/>
              <w:spacing w:before="156" w:after="156"/>
              <w:ind w:firstLineChars="0" w:firstLine="0"/>
            </w:pPr>
            <w:r>
              <w:rPr>
                <w:rFonts w:hint="eastAsia"/>
              </w:rPr>
              <w:t>存在妊娠禁忌的药方中妊娠禁忌的 具体情况描述</w:t>
            </w:r>
          </w:p>
        </w:tc>
        <w:tc>
          <w:tcPr>
            <w:tcW w:w="709" w:type="dxa"/>
          </w:tcPr>
          <w:p w14:paraId="540A7D90" w14:textId="77777777" w:rsidR="00876AD6" w:rsidRDefault="00876AD6" w:rsidP="007362AD">
            <w:pPr>
              <w:pStyle w:val="affffffffffff0"/>
              <w:spacing w:before="156" w:after="156"/>
              <w:ind w:firstLineChars="0" w:firstLine="0"/>
            </w:pPr>
            <w:r>
              <w:rPr>
                <w:rFonts w:hint="eastAsia"/>
              </w:rPr>
              <w:t>S1</w:t>
            </w:r>
          </w:p>
        </w:tc>
        <w:tc>
          <w:tcPr>
            <w:tcW w:w="567" w:type="dxa"/>
          </w:tcPr>
          <w:p w14:paraId="317FEF48" w14:textId="77777777" w:rsidR="00876AD6" w:rsidRDefault="00876AD6" w:rsidP="007362AD">
            <w:pPr>
              <w:pStyle w:val="affffffffffff0"/>
              <w:spacing w:before="156" w:after="156"/>
              <w:ind w:firstLineChars="0" w:firstLine="0"/>
            </w:pPr>
            <w:r>
              <w:rPr>
                <w:rFonts w:hint="eastAsia"/>
              </w:rPr>
              <w:t>AN..10 0</w:t>
            </w:r>
          </w:p>
        </w:tc>
        <w:tc>
          <w:tcPr>
            <w:tcW w:w="2409" w:type="dxa"/>
          </w:tcPr>
          <w:p w14:paraId="140B5B33" w14:textId="77777777" w:rsidR="00876AD6" w:rsidRDefault="00876AD6" w:rsidP="007362AD">
            <w:pPr>
              <w:pStyle w:val="affffffffffff0"/>
              <w:spacing w:before="156" w:after="156"/>
              <w:ind w:firstLineChars="0" w:firstLine="0"/>
            </w:pPr>
          </w:p>
        </w:tc>
      </w:tr>
      <w:tr w:rsidR="00876AD6" w14:paraId="41119D16" w14:textId="77777777" w:rsidTr="00E84CAC">
        <w:trPr>
          <w:jc w:val="center"/>
        </w:trPr>
        <w:tc>
          <w:tcPr>
            <w:tcW w:w="1585" w:type="dxa"/>
          </w:tcPr>
          <w:p w14:paraId="7CE4C8A6" w14:textId="77777777" w:rsidR="00876AD6" w:rsidRDefault="00876AD6" w:rsidP="007362AD">
            <w:pPr>
              <w:pStyle w:val="affffffffffff0"/>
              <w:spacing w:before="156" w:after="156"/>
              <w:ind w:firstLineChars="0" w:firstLine="0"/>
            </w:pPr>
            <w:r>
              <w:rPr>
                <w:rFonts w:hint="eastAsia"/>
              </w:rPr>
              <w:t>HDSD01.01.139</w:t>
            </w:r>
          </w:p>
        </w:tc>
        <w:tc>
          <w:tcPr>
            <w:tcW w:w="1104" w:type="dxa"/>
          </w:tcPr>
          <w:p w14:paraId="6FF28B5A" w14:textId="77777777" w:rsidR="00876AD6" w:rsidRDefault="00876AD6" w:rsidP="007362AD">
            <w:pPr>
              <w:pStyle w:val="affffffffffff0"/>
              <w:spacing w:before="156" w:after="156"/>
              <w:ind w:firstLineChars="0" w:firstLine="0"/>
            </w:pPr>
            <w:r>
              <w:rPr>
                <w:rFonts w:hint="eastAsia"/>
              </w:rPr>
              <w:t>DE08.50.529.00</w:t>
            </w:r>
          </w:p>
        </w:tc>
        <w:tc>
          <w:tcPr>
            <w:tcW w:w="850" w:type="dxa"/>
          </w:tcPr>
          <w:p w14:paraId="46D8F00F" w14:textId="77777777" w:rsidR="00876AD6" w:rsidRDefault="00876AD6" w:rsidP="007362AD">
            <w:pPr>
              <w:pStyle w:val="affffffffffff0"/>
              <w:spacing w:before="156" w:after="156"/>
              <w:ind w:firstLineChars="0" w:firstLine="0"/>
            </w:pPr>
            <w:r>
              <w:rPr>
                <w:rFonts w:hint="eastAsia"/>
              </w:rPr>
              <w:t>中药注射液的 配伍禁忌标志</w:t>
            </w:r>
          </w:p>
        </w:tc>
        <w:tc>
          <w:tcPr>
            <w:tcW w:w="3260" w:type="dxa"/>
          </w:tcPr>
          <w:p w14:paraId="0B7E4CBD" w14:textId="77777777" w:rsidR="00876AD6" w:rsidRDefault="00876AD6" w:rsidP="007362AD">
            <w:pPr>
              <w:pStyle w:val="affffffffffff0"/>
              <w:spacing w:before="156" w:after="156"/>
              <w:ind w:firstLineChars="0" w:firstLine="0"/>
            </w:pPr>
            <w:r>
              <w:rPr>
                <w:rFonts w:hint="eastAsia"/>
              </w:rPr>
              <w:t>标志中药注射液是否有相关配伍禁 忌</w:t>
            </w:r>
          </w:p>
        </w:tc>
        <w:tc>
          <w:tcPr>
            <w:tcW w:w="709" w:type="dxa"/>
          </w:tcPr>
          <w:p w14:paraId="0752A79C" w14:textId="77777777" w:rsidR="00876AD6" w:rsidRDefault="00876AD6" w:rsidP="007362AD">
            <w:pPr>
              <w:pStyle w:val="affffffffffff0"/>
              <w:spacing w:before="156" w:after="156"/>
              <w:ind w:firstLineChars="0" w:firstLine="0"/>
            </w:pPr>
            <w:r>
              <w:rPr>
                <w:rFonts w:hint="eastAsia"/>
              </w:rPr>
              <w:t>L</w:t>
            </w:r>
          </w:p>
        </w:tc>
        <w:tc>
          <w:tcPr>
            <w:tcW w:w="567" w:type="dxa"/>
          </w:tcPr>
          <w:p w14:paraId="08F4C0F3" w14:textId="77777777" w:rsidR="00876AD6" w:rsidRDefault="00876AD6" w:rsidP="007362AD">
            <w:pPr>
              <w:pStyle w:val="affffffffffff0"/>
              <w:spacing w:before="156" w:after="156"/>
              <w:ind w:firstLineChars="0" w:firstLine="0"/>
            </w:pPr>
            <w:r>
              <w:rPr>
                <w:rFonts w:hint="eastAsia"/>
              </w:rPr>
              <w:t>T/F</w:t>
            </w:r>
          </w:p>
        </w:tc>
        <w:tc>
          <w:tcPr>
            <w:tcW w:w="2409" w:type="dxa"/>
          </w:tcPr>
          <w:p w14:paraId="309AE360" w14:textId="77777777" w:rsidR="00876AD6" w:rsidRDefault="00876AD6" w:rsidP="007362AD">
            <w:pPr>
              <w:pStyle w:val="affffffffffff0"/>
              <w:spacing w:before="156" w:after="156"/>
              <w:ind w:firstLineChars="0" w:firstLine="0"/>
            </w:pPr>
          </w:p>
        </w:tc>
      </w:tr>
      <w:tr w:rsidR="00876AD6" w14:paraId="2FD71B92" w14:textId="77777777" w:rsidTr="00E84CAC">
        <w:trPr>
          <w:jc w:val="center"/>
        </w:trPr>
        <w:tc>
          <w:tcPr>
            <w:tcW w:w="1585" w:type="dxa"/>
          </w:tcPr>
          <w:p w14:paraId="5BC42C35" w14:textId="77777777" w:rsidR="00876AD6" w:rsidRDefault="00876AD6" w:rsidP="007362AD">
            <w:pPr>
              <w:pStyle w:val="affffffffffff0"/>
              <w:spacing w:before="156" w:after="156"/>
              <w:ind w:firstLineChars="0" w:firstLine="0"/>
            </w:pPr>
            <w:r>
              <w:rPr>
                <w:rFonts w:hint="eastAsia"/>
              </w:rPr>
              <w:lastRenderedPageBreak/>
              <w:t>HDSD01.01.140</w:t>
            </w:r>
          </w:p>
        </w:tc>
        <w:tc>
          <w:tcPr>
            <w:tcW w:w="1104" w:type="dxa"/>
          </w:tcPr>
          <w:p w14:paraId="0FE0D795" w14:textId="77777777" w:rsidR="00876AD6" w:rsidRDefault="00876AD6" w:rsidP="007362AD">
            <w:pPr>
              <w:pStyle w:val="affffffffffff0"/>
              <w:spacing w:before="156" w:after="156"/>
              <w:ind w:firstLineChars="0" w:firstLine="0"/>
            </w:pPr>
            <w:r>
              <w:rPr>
                <w:rFonts w:hint="eastAsia"/>
              </w:rPr>
              <w:t>DE08.50.530.00</w:t>
            </w:r>
          </w:p>
        </w:tc>
        <w:tc>
          <w:tcPr>
            <w:tcW w:w="850" w:type="dxa"/>
          </w:tcPr>
          <w:p w14:paraId="3FBB18F0" w14:textId="77777777" w:rsidR="00876AD6" w:rsidRDefault="00876AD6" w:rsidP="007362AD">
            <w:pPr>
              <w:pStyle w:val="affffffffffff0"/>
              <w:spacing w:before="156" w:after="156"/>
              <w:ind w:firstLineChars="0" w:firstLine="0"/>
            </w:pPr>
            <w:r>
              <w:rPr>
                <w:rFonts w:hint="eastAsia"/>
              </w:rPr>
              <w:t>中西药物合用 配伍禁忌标志</w:t>
            </w:r>
          </w:p>
        </w:tc>
        <w:tc>
          <w:tcPr>
            <w:tcW w:w="3260" w:type="dxa"/>
          </w:tcPr>
          <w:p w14:paraId="07B896AB" w14:textId="77777777" w:rsidR="00876AD6" w:rsidRDefault="00876AD6" w:rsidP="007362AD">
            <w:pPr>
              <w:pStyle w:val="affffffffffff0"/>
              <w:spacing w:before="156" w:after="156"/>
              <w:ind w:firstLineChars="0" w:firstLine="0"/>
            </w:pPr>
            <w:r>
              <w:rPr>
                <w:rFonts w:hint="eastAsia"/>
              </w:rPr>
              <w:t>标志中西药合用是否存在相关配伍 禁忌</w:t>
            </w:r>
          </w:p>
        </w:tc>
        <w:tc>
          <w:tcPr>
            <w:tcW w:w="709" w:type="dxa"/>
          </w:tcPr>
          <w:p w14:paraId="4F78CBAD" w14:textId="77777777" w:rsidR="00876AD6" w:rsidRDefault="00876AD6" w:rsidP="007362AD">
            <w:pPr>
              <w:pStyle w:val="affffffffffff0"/>
              <w:spacing w:before="156" w:after="156"/>
              <w:ind w:firstLineChars="0" w:firstLine="0"/>
            </w:pPr>
            <w:r>
              <w:rPr>
                <w:rFonts w:hint="eastAsia"/>
              </w:rPr>
              <w:t>L</w:t>
            </w:r>
          </w:p>
        </w:tc>
        <w:tc>
          <w:tcPr>
            <w:tcW w:w="567" w:type="dxa"/>
          </w:tcPr>
          <w:p w14:paraId="682A9678" w14:textId="77777777" w:rsidR="00876AD6" w:rsidRDefault="00876AD6" w:rsidP="007362AD">
            <w:pPr>
              <w:pStyle w:val="affffffffffff0"/>
              <w:spacing w:before="156" w:after="156"/>
              <w:ind w:firstLineChars="0" w:firstLine="0"/>
            </w:pPr>
            <w:r>
              <w:rPr>
                <w:rFonts w:hint="eastAsia"/>
              </w:rPr>
              <w:t>T/F</w:t>
            </w:r>
          </w:p>
        </w:tc>
        <w:tc>
          <w:tcPr>
            <w:tcW w:w="2409" w:type="dxa"/>
          </w:tcPr>
          <w:p w14:paraId="44DB65A4" w14:textId="77777777" w:rsidR="00876AD6" w:rsidRDefault="00876AD6" w:rsidP="007362AD">
            <w:pPr>
              <w:pStyle w:val="affffffffffff0"/>
              <w:spacing w:before="156" w:after="156"/>
              <w:ind w:firstLineChars="0" w:firstLine="0"/>
            </w:pPr>
          </w:p>
        </w:tc>
      </w:tr>
      <w:tr w:rsidR="00876AD6" w14:paraId="73B461AD" w14:textId="77777777" w:rsidTr="00E84CAC">
        <w:trPr>
          <w:jc w:val="center"/>
        </w:trPr>
        <w:tc>
          <w:tcPr>
            <w:tcW w:w="1585" w:type="dxa"/>
          </w:tcPr>
          <w:p w14:paraId="6A498574" w14:textId="77777777" w:rsidR="00876AD6" w:rsidRDefault="00876AD6" w:rsidP="007362AD">
            <w:pPr>
              <w:pStyle w:val="affffffffffff0"/>
              <w:spacing w:before="156" w:after="156"/>
              <w:ind w:firstLineChars="0" w:firstLine="0"/>
            </w:pPr>
            <w:r>
              <w:rPr>
                <w:rFonts w:hint="eastAsia"/>
              </w:rPr>
              <w:t>HDSD01.01.141</w:t>
            </w:r>
          </w:p>
        </w:tc>
        <w:tc>
          <w:tcPr>
            <w:tcW w:w="1104" w:type="dxa"/>
          </w:tcPr>
          <w:p w14:paraId="2191B60B" w14:textId="77777777" w:rsidR="00876AD6" w:rsidRDefault="00876AD6" w:rsidP="007362AD">
            <w:pPr>
              <w:pStyle w:val="affffffffffff0"/>
              <w:spacing w:before="156" w:after="156"/>
              <w:ind w:firstLineChars="0" w:firstLine="0"/>
            </w:pPr>
            <w:r>
              <w:rPr>
                <w:rFonts w:hint="eastAsia"/>
              </w:rPr>
              <w:t>DE08.50.531.00</w:t>
            </w:r>
          </w:p>
        </w:tc>
        <w:tc>
          <w:tcPr>
            <w:tcW w:w="850" w:type="dxa"/>
          </w:tcPr>
          <w:p w14:paraId="6E0183FB" w14:textId="77777777" w:rsidR="00876AD6" w:rsidRDefault="00876AD6" w:rsidP="007362AD">
            <w:pPr>
              <w:pStyle w:val="affffffffffff0"/>
              <w:spacing w:before="156" w:after="156"/>
              <w:ind w:firstLineChars="0" w:firstLine="0"/>
            </w:pPr>
            <w:r>
              <w:rPr>
                <w:rFonts w:hint="eastAsia"/>
              </w:rPr>
              <w:t>中药服药禁忌 标志</w:t>
            </w:r>
          </w:p>
        </w:tc>
        <w:tc>
          <w:tcPr>
            <w:tcW w:w="3260" w:type="dxa"/>
          </w:tcPr>
          <w:p w14:paraId="4B313908" w14:textId="77777777" w:rsidR="00876AD6" w:rsidRDefault="00876AD6" w:rsidP="007362AD">
            <w:pPr>
              <w:pStyle w:val="affffffffffff0"/>
              <w:spacing w:before="156" w:after="156"/>
              <w:ind w:firstLineChars="0" w:firstLine="0"/>
            </w:pPr>
            <w:r>
              <w:rPr>
                <w:rFonts w:hint="eastAsia"/>
              </w:rPr>
              <w:t>标志在服用中药时是否有禁忌情况</w:t>
            </w:r>
          </w:p>
        </w:tc>
        <w:tc>
          <w:tcPr>
            <w:tcW w:w="709" w:type="dxa"/>
          </w:tcPr>
          <w:p w14:paraId="3A65C3B2" w14:textId="77777777" w:rsidR="00876AD6" w:rsidRDefault="00876AD6" w:rsidP="007362AD">
            <w:pPr>
              <w:pStyle w:val="affffffffffff0"/>
              <w:spacing w:before="156" w:after="156"/>
              <w:ind w:firstLineChars="0" w:firstLine="0"/>
            </w:pPr>
            <w:r>
              <w:rPr>
                <w:rFonts w:hint="eastAsia"/>
              </w:rPr>
              <w:t>L</w:t>
            </w:r>
          </w:p>
        </w:tc>
        <w:tc>
          <w:tcPr>
            <w:tcW w:w="567" w:type="dxa"/>
          </w:tcPr>
          <w:p w14:paraId="6D114AB2" w14:textId="77777777" w:rsidR="00876AD6" w:rsidRDefault="00876AD6" w:rsidP="007362AD">
            <w:pPr>
              <w:pStyle w:val="affffffffffff0"/>
              <w:spacing w:before="156" w:after="156"/>
              <w:ind w:firstLineChars="0" w:firstLine="0"/>
            </w:pPr>
            <w:r>
              <w:rPr>
                <w:rFonts w:hint="eastAsia"/>
              </w:rPr>
              <w:t>T/F</w:t>
            </w:r>
          </w:p>
        </w:tc>
        <w:tc>
          <w:tcPr>
            <w:tcW w:w="2409" w:type="dxa"/>
          </w:tcPr>
          <w:p w14:paraId="4B6B6FFF" w14:textId="77777777" w:rsidR="00876AD6" w:rsidRDefault="00876AD6" w:rsidP="007362AD">
            <w:pPr>
              <w:pStyle w:val="affffffffffff0"/>
              <w:spacing w:before="156" w:after="156"/>
              <w:ind w:firstLineChars="0" w:firstLine="0"/>
            </w:pPr>
          </w:p>
        </w:tc>
      </w:tr>
      <w:tr w:rsidR="00876AD6" w14:paraId="72968996" w14:textId="77777777" w:rsidTr="00E84CAC">
        <w:trPr>
          <w:jc w:val="center"/>
        </w:trPr>
        <w:tc>
          <w:tcPr>
            <w:tcW w:w="1585" w:type="dxa"/>
          </w:tcPr>
          <w:p w14:paraId="6A141418" w14:textId="77777777" w:rsidR="00876AD6" w:rsidRDefault="00876AD6" w:rsidP="007362AD">
            <w:pPr>
              <w:pStyle w:val="affffffffffff0"/>
              <w:spacing w:before="156" w:after="156"/>
              <w:ind w:firstLineChars="0" w:firstLine="0"/>
            </w:pPr>
            <w:r>
              <w:rPr>
                <w:rFonts w:hint="eastAsia"/>
              </w:rPr>
              <w:t>HDSD01.01.142</w:t>
            </w:r>
          </w:p>
        </w:tc>
        <w:tc>
          <w:tcPr>
            <w:tcW w:w="1104" w:type="dxa"/>
          </w:tcPr>
          <w:p w14:paraId="1F53CC70" w14:textId="77777777" w:rsidR="00876AD6" w:rsidRDefault="00876AD6" w:rsidP="007362AD">
            <w:pPr>
              <w:pStyle w:val="affffffffffff0"/>
              <w:spacing w:before="156" w:after="156"/>
              <w:ind w:firstLineChars="0" w:firstLine="0"/>
            </w:pPr>
            <w:r>
              <w:rPr>
                <w:rFonts w:hint="eastAsia"/>
              </w:rPr>
              <w:t>DE08.50.532.00</w:t>
            </w:r>
          </w:p>
        </w:tc>
        <w:tc>
          <w:tcPr>
            <w:tcW w:w="850" w:type="dxa"/>
          </w:tcPr>
          <w:p w14:paraId="6CD6B7DB" w14:textId="77777777" w:rsidR="00876AD6" w:rsidRDefault="00876AD6" w:rsidP="007362AD">
            <w:pPr>
              <w:pStyle w:val="affffffffffff0"/>
              <w:spacing w:before="156" w:after="156"/>
              <w:ind w:firstLineChars="0" w:firstLine="0"/>
            </w:pPr>
            <w:r>
              <w:rPr>
                <w:rFonts w:hint="eastAsia"/>
              </w:rPr>
              <w:t>中药服药禁忌情况</w:t>
            </w:r>
          </w:p>
        </w:tc>
        <w:tc>
          <w:tcPr>
            <w:tcW w:w="3260" w:type="dxa"/>
          </w:tcPr>
          <w:p w14:paraId="04583E3B" w14:textId="77777777" w:rsidR="00876AD6" w:rsidRDefault="00876AD6" w:rsidP="007362AD">
            <w:pPr>
              <w:pStyle w:val="affffffffffff0"/>
              <w:spacing w:before="156" w:after="156"/>
              <w:ind w:firstLineChars="0" w:firstLine="0"/>
            </w:pPr>
            <w:r>
              <w:rPr>
                <w:rFonts w:hint="eastAsia"/>
              </w:rPr>
              <w:t>在服用中药时应该注意的禁忌情况描述</w:t>
            </w:r>
          </w:p>
        </w:tc>
        <w:tc>
          <w:tcPr>
            <w:tcW w:w="709" w:type="dxa"/>
          </w:tcPr>
          <w:p w14:paraId="4857FFAD" w14:textId="77777777" w:rsidR="00876AD6" w:rsidRDefault="00876AD6" w:rsidP="007362AD">
            <w:pPr>
              <w:pStyle w:val="affffffffffff0"/>
              <w:spacing w:before="156" w:after="156"/>
              <w:ind w:firstLineChars="0" w:firstLine="0"/>
            </w:pPr>
            <w:r>
              <w:rPr>
                <w:rFonts w:hint="eastAsia"/>
              </w:rPr>
              <w:t>S1</w:t>
            </w:r>
          </w:p>
        </w:tc>
        <w:tc>
          <w:tcPr>
            <w:tcW w:w="567" w:type="dxa"/>
          </w:tcPr>
          <w:p w14:paraId="72F86A0F" w14:textId="77777777" w:rsidR="00876AD6" w:rsidRDefault="00876AD6" w:rsidP="007362AD">
            <w:pPr>
              <w:pStyle w:val="affffffffffff0"/>
              <w:spacing w:before="156" w:after="156"/>
              <w:ind w:firstLineChars="0" w:firstLine="0"/>
            </w:pPr>
            <w:r>
              <w:rPr>
                <w:rFonts w:hint="eastAsia"/>
              </w:rPr>
              <w:t>AN..100</w:t>
            </w:r>
          </w:p>
        </w:tc>
        <w:tc>
          <w:tcPr>
            <w:tcW w:w="2409" w:type="dxa"/>
          </w:tcPr>
          <w:p w14:paraId="3F09B5F7" w14:textId="77777777" w:rsidR="00876AD6" w:rsidRDefault="00876AD6" w:rsidP="007362AD">
            <w:pPr>
              <w:pStyle w:val="affffffffffff0"/>
              <w:spacing w:before="156" w:after="156"/>
              <w:ind w:firstLineChars="0" w:firstLine="0"/>
            </w:pPr>
          </w:p>
        </w:tc>
      </w:tr>
      <w:tr w:rsidR="00876AD6" w14:paraId="33DFD72A" w14:textId="77777777" w:rsidTr="00E84CAC">
        <w:trPr>
          <w:jc w:val="center"/>
        </w:trPr>
        <w:tc>
          <w:tcPr>
            <w:tcW w:w="1585" w:type="dxa"/>
          </w:tcPr>
          <w:p w14:paraId="14293CED" w14:textId="77777777" w:rsidR="00876AD6" w:rsidRDefault="00876AD6" w:rsidP="007362AD">
            <w:pPr>
              <w:pStyle w:val="affffffffffff0"/>
              <w:spacing w:before="156" w:after="156"/>
              <w:ind w:firstLineChars="0" w:firstLine="0"/>
            </w:pPr>
            <w:r>
              <w:rPr>
                <w:rFonts w:hint="eastAsia"/>
              </w:rPr>
              <w:t>HDSD01.01.143</w:t>
            </w:r>
          </w:p>
        </w:tc>
        <w:tc>
          <w:tcPr>
            <w:tcW w:w="1104" w:type="dxa"/>
          </w:tcPr>
          <w:p w14:paraId="0D130646" w14:textId="77777777" w:rsidR="00876AD6" w:rsidRDefault="00876AD6" w:rsidP="007362AD">
            <w:pPr>
              <w:pStyle w:val="affffffffffff0"/>
              <w:spacing w:before="156" w:after="156"/>
              <w:ind w:firstLineChars="0" w:firstLine="0"/>
            </w:pPr>
            <w:r>
              <w:rPr>
                <w:rFonts w:hint="eastAsia"/>
              </w:rPr>
              <w:t>DE08.50.533.00</w:t>
            </w:r>
          </w:p>
        </w:tc>
        <w:tc>
          <w:tcPr>
            <w:tcW w:w="850" w:type="dxa"/>
          </w:tcPr>
          <w:p w14:paraId="2DE46B6B" w14:textId="77777777" w:rsidR="00876AD6" w:rsidRDefault="00876AD6" w:rsidP="007362AD">
            <w:pPr>
              <w:pStyle w:val="affffffffffff0"/>
              <w:spacing w:before="156" w:after="156"/>
              <w:ind w:firstLineChars="0" w:firstLine="0"/>
            </w:pPr>
            <w:r>
              <w:rPr>
                <w:rFonts w:hint="eastAsia"/>
              </w:rPr>
              <w:t>中药处方类别 代码</w:t>
            </w:r>
          </w:p>
        </w:tc>
        <w:tc>
          <w:tcPr>
            <w:tcW w:w="3260" w:type="dxa"/>
          </w:tcPr>
          <w:p w14:paraId="2EF9C65B" w14:textId="77777777" w:rsidR="00876AD6" w:rsidRDefault="00876AD6" w:rsidP="007362AD">
            <w:pPr>
              <w:pStyle w:val="affffffffffff0"/>
              <w:spacing w:before="156" w:after="156"/>
              <w:ind w:firstLineChars="0" w:firstLine="0"/>
            </w:pPr>
            <w:r>
              <w:rPr>
                <w:rFonts w:hint="eastAsia"/>
              </w:rPr>
              <w:t>中药处方的不同种类在特定编码体 系中的代码</w:t>
            </w:r>
          </w:p>
        </w:tc>
        <w:tc>
          <w:tcPr>
            <w:tcW w:w="709" w:type="dxa"/>
          </w:tcPr>
          <w:p w14:paraId="3F3B6CC5" w14:textId="77777777" w:rsidR="00876AD6" w:rsidRDefault="00876AD6" w:rsidP="007362AD">
            <w:pPr>
              <w:pStyle w:val="affffffffffff0"/>
              <w:spacing w:before="156" w:after="156"/>
              <w:ind w:firstLineChars="0" w:firstLine="0"/>
            </w:pPr>
            <w:r>
              <w:rPr>
                <w:rFonts w:hint="eastAsia"/>
              </w:rPr>
              <w:t>S3</w:t>
            </w:r>
          </w:p>
        </w:tc>
        <w:tc>
          <w:tcPr>
            <w:tcW w:w="567" w:type="dxa"/>
          </w:tcPr>
          <w:p w14:paraId="65C8A7FE" w14:textId="77777777" w:rsidR="00876AD6" w:rsidRDefault="00876AD6" w:rsidP="007362AD">
            <w:pPr>
              <w:pStyle w:val="affffffffffff0"/>
              <w:spacing w:before="156" w:after="156"/>
              <w:ind w:firstLineChars="0" w:firstLine="0"/>
            </w:pPr>
            <w:r>
              <w:rPr>
                <w:rFonts w:hint="eastAsia"/>
              </w:rPr>
              <w:t>N1</w:t>
            </w:r>
          </w:p>
        </w:tc>
        <w:tc>
          <w:tcPr>
            <w:tcW w:w="2409" w:type="dxa"/>
          </w:tcPr>
          <w:p w14:paraId="5DE1A0BA"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CV08.50.533中药处方类别代码表</w:t>
            </w:r>
          </w:p>
        </w:tc>
      </w:tr>
      <w:tr w:rsidR="00876AD6" w14:paraId="5073E39E" w14:textId="77777777" w:rsidTr="00E84CAC">
        <w:trPr>
          <w:jc w:val="center"/>
        </w:trPr>
        <w:tc>
          <w:tcPr>
            <w:tcW w:w="1585" w:type="dxa"/>
          </w:tcPr>
          <w:p w14:paraId="2D4E26B3" w14:textId="77777777" w:rsidR="00876AD6" w:rsidRDefault="00876AD6" w:rsidP="007362AD">
            <w:pPr>
              <w:pStyle w:val="affffffffffff0"/>
              <w:spacing w:before="156" w:after="156"/>
              <w:ind w:firstLineChars="0" w:firstLine="0"/>
            </w:pPr>
            <w:r>
              <w:rPr>
                <w:rFonts w:hint="eastAsia"/>
              </w:rPr>
              <w:t>HDSD01.01.144</w:t>
            </w:r>
          </w:p>
        </w:tc>
        <w:tc>
          <w:tcPr>
            <w:tcW w:w="1104" w:type="dxa"/>
          </w:tcPr>
          <w:p w14:paraId="2A2F5C99" w14:textId="77777777" w:rsidR="00876AD6" w:rsidRDefault="00876AD6" w:rsidP="007362AD">
            <w:pPr>
              <w:pStyle w:val="affffffffffff0"/>
              <w:spacing w:before="156" w:after="156"/>
              <w:ind w:firstLineChars="0" w:firstLine="0"/>
            </w:pPr>
            <w:r>
              <w:rPr>
                <w:rFonts w:hint="eastAsia"/>
              </w:rPr>
              <w:t>DE08.50.534.00</w:t>
            </w:r>
          </w:p>
        </w:tc>
        <w:tc>
          <w:tcPr>
            <w:tcW w:w="850" w:type="dxa"/>
          </w:tcPr>
          <w:p w14:paraId="76001C91" w14:textId="77777777" w:rsidR="00876AD6" w:rsidRDefault="00876AD6" w:rsidP="007362AD">
            <w:pPr>
              <w:pStyle w:val="affffffffffff0"/>
              <w:spacing w:before="156" w:after="156"/>
              <w:ind w:firstLineChars="0" w:firstLine="0"/>
            </w:pPr>
            <w:r>
              <w:rPr>
                <w:rFonts w:hint="eastAsia"/>
              </w:rPr>
              <w:t>处方类型代码</w:t>
            </w:r>
          </w:p>
        </w:tc>
        <w:tc>
          <w:tcPr>
            <w:tcW w:w="3260" w:type="dxa"/>
          </w:tcPr>
          <w:p w14:paraId="7D54CF59" w14:textId="77777777" w:rsidR="00876AD6" w:rsidRDefault="00876AD6" w:rsidP="007362AD">
            <w:pPr>
              <w:pStyle w:val="affffffffffff0"/>
              <w:spacing w:before="156" w:after="156"/>
              <w:ind w:firstLineChars="0" w:firstLine="0"/>
            </w:pPr>
            <w:r>
              <w:rPr>
                <w:rFonts w:hint="eastAsia"/>
              </w:rPr>
              <w:t>由医生为患者开具的、并取得药学 专业技术职务任职资格的药学专业 技术人员审核、调配、核对，作为 患者用药凭证的医疗文书类型在特 定编码体系中的代码</w:t>
            </w:r>
          </w:p>
        </w:tc>
        <w:tc>
          <w:tcPr>
            <w:tcW w:w="709" w:type="dxa"/>
          </w:tcPr>
          <w:p w14:paraId="39A38018" w14:textId="77777777" w:rsidR="00876AD6" w:rsidRDefault="00876AD6" w:rsidP="007362AD">
            <w:pPr>
              <w:pStyle w:val="affffffffffff0"/>
              <w:spacing w:before="156" w:after="156"/>
              <w:ind w:firstLineChars="0" w:firstLine="0"/>
            </w:pPr>
            <w:r>
              <w:rPr>
                <w:rFonts w:hint="eastAsia"/>
              </w:rPr>
              <w:t>S3</w:t>
            </w:r>
          </w:p>
        </w:tc>
        <w:tc>
          <w:tcPr>
            <w:tcW w:w="567" w:type="dxa"/>
          </w:tcPr>
          <w:p w14:paraId="5075EED0" w14:textId="77777777" w:rsidR="00876AD6" w:rsidRDefault="00876AD6" w:rsidP="007362AD">
            <w:pPr>
              <w:pStyle w:val="affffffffffff0"/>
              <w:spacing w:before="156" w:after="156"/>
              <w:ind w:firstLineChars="0" w:firstLine="0"/>
            </w:pPr>
            <w:r>
              <w:rPr>
                <w:rFonts w:hint="eastAsia"/>
              </w:rPr>
              <w:t>N1</w:t>
            </w:r>
          </w:p>
        </w:tc>
        <w:tc>
          <w:tcPr>
            <w:tcW w:w="2409" w:type="dxa"/>
          </w:tcPr>
          <w:p w14:paraId="57577016"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CV08.50.534处方类型代码表</w:t>
            </w:r>
          </w:p>
        </w:tc>
      </w:tr>
      <w:tr w:rsidR="00876AD6" w14:paraId="50376B87" w14:textId="77777777" w:rsidTr="00E84CAC">
        <w:trPr>
          <w:jc w:val="center"/>
        </w:trPr>
        <w:tc>
          <w:tcPr>
            <w:tcW w:w="1585" w:type="dxa"/>
          </w:tcPr>
          <w:p w14:paraId="08F00642" w14:textId="77777777" w:rsidR="00876AD6" w:rsidRDefault="00876AD6" w:rsidP="007362AD">
            <w:pPr>
              <w:pStyle w:val="affffffffffff0"/>
              <w:spacing w:before="156" w:after="156"/>
              <w:ind w:firstLineChars="0" w:firstLine="0"/>
            </w:pPr>
            <w:r>
              <w:rPr>
                <w:rFonts w:hint="eastAsia"/>
              </w:rPr>
              <w:t>HDSD01.01.145</w:t>
            </w:r>
          </w:p>
        </w:tc>
        <w:tc>
          <w:tcPr>
            <w:tcW w:w="1104" w:type="dxa"/>
          </w:tcPr>
          <w:p w14:paraId="7B2CCDFE" w14:textId="77777777" w:rsidR="00876AD6" w:rsidRDefault="00876AD6" w:rsidP="007362AD">
            <w:pPr>
              <w:pStyle w:val="affffffffffff0"/>
              <w:spacing w:before="156" w:after="156"/>
              <w:ind w:firstLineChars="0" w:firstLine="0"/>
            </w:pPr>
            <w:r>
              <w:rPr>
                <w:rFonts w:hint="eastAsia"/>
              </w:rPr>
              <w:t>DE08.50.535.00</w:t>
            </w:r>
          </w:p>
        </w:tc>
        <w:tc>
          <w:tcPr>
            <w:tcW w:w="850" w:type="dxa"/>
          </w:tcPr>
          <w:p w14:paraId="00E77613" w14:textId="77777777" w:rsidR="00876AD6" w:rsidRDefault="00876AD6" w:rsidP="007362AD">
            <w:pPr>
              <w:pStyle w:val="affffffffffff0"/>
              <w:spacing w:before="156" w:after="156"/>
              <w:ind w:firstLineChars="0" w:firstLine="0"/>
            </w:pPr>
            <w:proofErr w:type="gramStart"/>
            <w:r>
              <w:rPr>
                <w:rFonts w:hint="eastAsia"/>
              </w:rPr>
              <w:t>需单包</w:t>
            </w:r>
            <w:proofErr w:type="gramEnd"/>
            <w:r>
              <w:rPr>
                <w:rFonts w:hint="eastAsia"/>
              </w:rPr>
              <w:t>的饮片 代码</w:t>
            </w:r>
          </w:p>
        </w:tc>
        <w:tc>
          <w:tcPr>
            <w:tcW w:w="3260" w:type="dxa"/>
          </w:tcPr>
          <w:p w14:paraId="4AA9607D" w14:textId="77777777" w:rsidR="00876AD6" w:rsidRDefault="00876AD6" w:rsidP="007362AD">
            <w:pPr>
              <w:pStyle w:val="affffffffffff0"/>
              <w:spacing w:before="156" w:after="156"/>
              <w:ind w:firstLineChars="0" w:firstLine="0"/>
            </w:pPr>
            <w:r>
              <w:rPr>
                <w:rFonts w:hint="eastAsia"/>
              </w:rPr>
              <w:t>中药饮片调剂时需单独包装的饮片 在特定编码体系中的代码</w:t>
            </w:r>
          </w:p>
        </w:tc>
        <w:tc>
          <w:tcPr>
            <w:tcW w:w="709" w:type="dxa"/>
          </w:tcPr>
          <w:p w14:paraId="5EE76DFB" w14:textId="77777777" w:rsidR="00876AD6" w:rsidRDefault="00876AD6" w:rsidP="007362AD">
            <w:pPr>
              <w:pStyle w:val="affffffffffff0"/>
              <w:spacing w:before="156" w:after="156"/>
              <w:ind w:firstLineChars="0" w:firstLine="0"/>
            </w:pPr>
            <w:r>
              <w:rPr>
                <w:rFonts w:hint="eastAsia"/>
              </w:rPr>
              <w:t>S3</w:t>
            </w:r>
          </w:p>
        </w:tc>
        <w:tc>
          <w:tcPr>
            <w:tcW w:w="567" w:type="dxa"/>
          </w:tcPr>
          <w:p w14:paraId="6F7321EE" w14:textId="77777777" w:rsidR="00876AD6" w:rsidRDefault="00876AD6" w:rsidP="007362AD">
            <w:pPr>
              <w:pStyle w:val="affffffffffff0"/>
              <w:spacing w:before="156" w:after="156"/>
              <w:ind w:firstLineChars="0" w:firstLine="0"/>
            </w:pPr>
            <w:r>
              <w:rPr>
                <w:rFonts w:hint="eastAsia"/>
              </w:rPr>
              <w:t>N3</w:t>
            </w:r>
          </w:p>
        </w:tc>
        <w:tc>
          <w:tcPr>
            <w:tcW w:w="2409" w:type="dxa"/>
          </w:tcPr>
          <w:p w14:paraId="2EE988F2"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CV08.50.535</w:t>
            </w:r>
            <w:proofErr w:type="gramStart"/>
            <w:r>
              <w:rPr>
                <w:rFonts w:hint="eastAsia"/>
              </w:rPr>
              <w:t>需单包</w:t>
            </w:r>
            <w:proofErr w:type="gramEnd"/>
            <w:r>
              <w:rPr>
                <w:rFonts w:hint="eastAsia"/>
              </w:rPr>
              <w:t>的饮片代码表</w:t>
            </w:r>
          </w:p>
        </w:tc>
      </w:tr>
      <w:tr w:rsidR="00876AD6" w14:paraId="4E436DAD" w14:textId="77777777" w:rsidTr="00E84CAC">
        <w:trPr>
          <w:jc w:val="center"/>
        </w:trPr>
        <w:tc>
          <w:tcPr>
            <w:tcW w:w="1585" w:type="dxa"/>
          </w:tcPr>
          <w:p w14:paraId="7924FC0C" w14:textId="77777777" w:rsidR="00876AD6" w:rsidRDefault="00876AD6" w:rsidP="007362AD">
            <w:pPr>
              <w:pStyle w:val="affffffffffff0"/>
              <w:spacing w:before="156" w:after="156"/>
              <w:ind w:firstLineChars="0" w:firstLine="0"/>
            </w:pPr>
            <w:r>
              <w:rPr>
                <w:rFonts w:hint="eastAsia"/>
              </w:rPr>
              <w:t>HDSD01.01.146</w:t>
            </w:r>
          </w:p>
        </w:tc>
        <w:tc>
          <w:tcPr>
            <w:tcW w:w="1104" w:type="dxa"/>
          </w:tcPr>
          <w:p w14:paraId="1AE648AE" w14:textId="77777777" w:rsidR="00876AD6" w:rsidRDefault="00876AD6" w:rsidP="007362AD">
            <w:pPr>
              <w:pStyle w:val="affffffffffff0"/>
              <w:spacing w:before="156" w:after="156"/>
              <w:ind w:firstLineChars="0" w:firstLine="0"/>
            </w:pPr>
            <w:r>
              <w:rPr>
                <w:rFonts w:hint="eastAsia"/>
              </w:rPr>
              <w:t>DE08.50.536.00</w:t>
            </w:r>
          </w:p>
        </w:tc>
        <w:tc>
          <w:tcPr>
            <w:tcW w:w="850" w:type="dxa"/>
          </w:tcPr>
          <w:p w14:paraId="0F7EF97B" w14:textId="77777777" w:rsidR="00876AD6" w:rsidRDefault="00876AD6" w:rsidP="007362AD">
            <w:pPr>
              <w:pStyle w:val="affffffffffff0"/>
              <w:spacing w:before="156" w:after="156"/>
              <w:ind w:firstLineChars="0" w:firstLine="0"/>
            </w:pPr>
            <w:proofErr w:type="gramStart"/>
            <w:r>
              <w:rPr>
                <w:rFonts w:hint="eastAsia"/>
              </w:rPr>
              <w:t>需临方</w:t>
            </w:r>
            <w:proofErr w:type="gramEnd"/>
            <w:r>
              <w:rPr>
                <w:rFonts w:hint="eastAsia"/>
              </w:rPr>
              <w:t>炮制的 饮片代码</w:t>
            </w:r>
          </w:p>
        </w:tc>
        <w:tc>
          <w:tcPr>
            <w:tcW w:w="3260" w:type="dxa"/>
          </w:tcPr>
          <w:p w14:paraId="153594FD" w14:textId="77777777" w:rsidR="00876AD6" w:rsidRDefault="00876AD6" w:rsidP="007362AD">
            <w:pPr>
              <w:spacing w:line="376" w:lineRule="auto"/>
              <w:rPr>
                <w:rFonts w:ascii="宋体"/>
                <w:kern w:val="0"/>
                <w:szCs w:val="20"/>
              </w:rPr>
            </w:pPr>
          </w:p>
          <w:p w14:paraId="43A17551" w14:textId="77777777" w:rsidR="00876AD6" w:rsidRDefault="00876AD6" w:rsidP="007362AD">
            <w:pPr>
              <w:pStyle w:val="affffffffffff0"/>
              <w:spacing w:before="156" w:after="156"/>
              <w:ind w:firstLineChars="0" w:firstLine="0"/>
            </w:pPr>
            <w:r>
              <w:rPr>
                <w:rFonts w:hint="eastAsia"/>
              </w:rPr>
              <w:t>在中药调配时需临时加工的饮片品 种在特定编码体系中的代码</w:t>
            </w:r>
          </w:p>
        </w:tc>
        <w:tc>
          <w:tcPr>
            <w:tcW w:w="709" w:type="dxa"/>
          </w:tcPr>
          <w:p w14:paraId="241E823D" w14:textId="77777777" w:rsidR="00876AD6" w:rsidRDefault="00876AD6" w:rsidP="007362AD">
            <w:pPr>
              <w:pStyle w:val="affffffffffff0"/>
              <w:spacing w:before="156" w:after="156"/>
              <w:ind w:firstLineChars="0" w:firstLine="0"/>
            </w:pPr>
            <w:r>
              <w:rPr>
                <w:rFonts w:hint="eastAsia"/>
              </w:rPr>
              <w:t>S3</w:t>
            </w:r>
          </w:p>
        </w:tc>
        <w:tc>
          <w:tcPr>
            <w:tcW w:w="567" w:type="dxa"/>
          </w:tcPr>
          <w:p w14:paraId="41772185" w14:textId="77777777" w:rsidR="00876AD6" w:rsidRDefault="00876AD6" w:rsidP="007362AD">
            <w:pPr>
              <w:pStyle w:val="affffffffffff0"/>
              <w:spacing w:before="156" w:after="156"/>
              <w:ind w:firstLineChars="0" w:firstLine="0"/>
            </w:pPr>
            <w:r>
              <w:rPr>
                <w:rFonts w:hint="eastAsia"/>
              </w:rPr>
              <w:t>N3</w:t>
            </w:r>
          </w:p>
        </w:tc>
        <w:tc>
          <w:tcPr>
            <w:tcW w:w="2409" w:type="dxa"/>
          </w:tcPr>
          <w:p w14:paraId="124DD079"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CV08.50.536</w:t>
            </w:r>
            <w:proofErr w:type="gramStart"/>
            <w:r>
              <w:rPr>
                <w:rFonts w:hint="eastAsia"/>
              </w:rPr>
              <w:t>需临方</w:t>
            </w:r>
            <w:proofErr w:type="gramEnd"/>
            <w:r>
              <w:rPr>
                <w:rFonts w:hint="eastAsia"/>
              </w:rPr>
              <w:t>炮制的饮片代 码表</w:t>
            </w:r>
          </w:p>
        </w:tc>
      </w:tr>
      <w:tr w:rsidR="00876AD6" w14:paraId="3084F4FF" w14:textId="77777777" w:rsidTr="00E84CAC">
        <w:trPr>
          <w:jc w:val="center"/>
        </w:trPr>
        <w:tc>
          <w:tcPr>
            <w:tcW w:w="1585" w:type="dxa"/>
          </w:tcPr>
          <w:p w14:paraId="0BD356C6" w14:textId="77777777" w:rsidR="00876AD6" w:rsidRDefault="00876AD6" w:rsidP="007362AD">
            <w:pPr>
              <w:pStyle w:val="affffffffffff0"/>
              <w:spacing w:before="156" w:after="156"/>
              <w:ind w:firstLineChars="0" w:firstLine="0"/>
            </w:pPr>
            <w:r>
              <w:rPr>
                <w:rFonts w:hint="eastAsia"/>
              </w:rPr>
              <w:t>HDSD01.01.147</w:t>
            </w:r>
          </w:p>
        </w:tc>
        <w:tc>
          <w:tcPr>
            <w:tcW w:w="1104" w:type="dxa"/>
          </w:tcPr>
          <w:p w14:paraId="45B4A400" w14:textId="77777777" w:rsidR="00876AD6" w:rsidRDefault="00876AD6" w:rsidP="007362AD">
            <w:pPr>
              <w:pStyle w:val="affffffffffff0"/>
              <w:spacing w:before="156" w:after="156"/>
              <w:ind w:firstLineChars="0" w:firstLine="0"/>
            </w:pPr>
            <w:r>
              <w:rPr>
                <w:rFonts w:hint="eastAsia"/>
              </w:rPr>
              <w:t>DE08.50.537.00</w:t>
            </w:r>
          </w:p>
        </w:tc>
        <w:tc>
          <w:tcPr>
            <w:tcW w:w="850" w:type="dxa"/>
          </w:tcPr>
          <w:p w14:paraId="3E046513" w14:textId="77777777" w:rsidR="00876AD6" w:rsidRDefault="00876AD6" w:rsidP="007362AD">
            <w:pPr>
              <w:pStyle w:val="affffffffffff0"/>
              <w:spacing w:before="156" w:after="156"/>
              <w:ind w:firstLineChars="0" w:firstLine="0"/>
            </w:pPr>
            <w:r>
              <w:rPr>
                <w:rFonts w:hint="eastAsia"/>
              </w:rPr>
              <w:t>中药煎煮火候 代码</w:t>
            </w:r>
          </w:p>
        </w:tc>
        <w:tc>
          <w:tcPr>
            <w:tcW w:w="3260" w:type="dxa"/>
          </w:tcPr>
          <w:p w14:paraId="49A651E8" w14:textId="77777777" w:rsidR="00876AD6" w:rsidRDefault="00876AD6" w:rsidP="007362AD">
            <w:pPr>
              <w:pStyle w:val="affffffffffff0"/>
              <w:spacing w:before="156" w:after="156"/>
              <w:ind w:firstLineChars="0" w:firstLine="0"/>
            </w:pPr>
            <w:r>
              <w:rPr>
                <w:rFonts w:hint="eastAsia"/>
              </w:rPr>
              <w:t>中药煎药火力的大小在特定编码体 系中的代码</w:t>
            </w:r>
          </w:p>
        </w:tc>
        <w:tc>
          <w:tcPr>
            <w:tcW w:w="709" w:type="dxa"/>
          </w:tcPr>
          <w:p w14:paraId="0CA1207A" w14:textId="77777777" w:rsidR="00876AD6" w:rsidRDefault="00876AD6" w:rsidP="007362AD">
            <w:pPr>
              <w:pStyle w:val="affffffffffff0"/>
              <w:spacing w:before="156" w:after="156"/>
              <w:ind w:firstLineChars="0" w:firstLine="0"/>
            </w:pPr>
            <w:r>
              <w:rPr>
                <w:rFonts w:hint="eastAsia"/>
              </w:rPr>
              <w:t>S2</w:t>
            </w:r>
          </w:p>
        </w:tc>
        <w:tc>
          <w:tcPr>
            <w:tcW w:w="567" w:type="dxa"/>
          </w:tcPr>
          <w:p w14:paraId="1C67B114" w14:textId="77777777" w:rsidR="00876AD6" w:rsidRDefault="00876AD6" w:rsidP="007362AD">
            <w:pPr>
              <w:pStyle w:val="affffffffffff0"/>
              <w:spacing w:before="156" w:after="156"/>
              <w:ind w:firstLineChars="0" w:firstLine="0"/>
            </w:pPr>
            <w:r>
              <w:rPr>
                <w:rFonts w:hint="eastAsia"/>
              </w:rPr>
              <w:t>N1</w:t>
            </w:r>
          </w:p>
        </w:tc>
        <w:tc>
          <w:tcPr>
            <w:tcW w:w="2409" w:type="dxa"/>
          </w:tcPr>
          <w:p w14:paraId="51010E0D" w14:textId="77777777" w:rsidR="00876AD6" w:rsidRDefault="00876AD6" w:rsidP="007362AD">
            <w:pPr>
              <w:pStyle w:val="affffffffffff0"/>
              <w:spacing w:before="156" w:after="156"/>
              <w:ind w:firstLineChars="0" w:firstLine="0"/>
            </w:pPr>
            <w:r>
              <w:rPr>
                <w:rFonts w:hint="eastAsia"/>
              </w:rPr>
              <w:t>1.文火2.中火3.武火</w:t>
            </w:r>
          </w:p>
        </w:tc>
      </w:tr>
      <w:tr w:rsidR="00876AD6" w14:paraId="7681D628" w14:textId="77777777" w:rsidTr="00E84CAC">
        <w:trPr>
          <w:jc w:val="center"/>
        </w:trPr>
        <w:tc>
          <w:tcPr>
            <w:tcW w:w="1585" w:type="dxa"/>
          </w:tcPr>
          <w:p w14:paraId="77B7A02B" w14:textId="77777777" w:rsidR="00876AD6" w:rsidRDefault="00876AD6" w:rsidP="007362AD">
            <w:pPr>
              <w:pStyle w:val="affffffffffff0"/>
              <w:spacing w:before="156" w:after="156"/>
              <w:ind w:firstLineChars="0" w:firstLine="0"/>
            </w:pPr>
            <w:r>
              <w:rPr>
                <w:rFonts w:hint="eastAsia"/>
              </w:rPr>
              <w:lastRenderedPageBreak/>
              <w:t>HDSD01.01.148</w:t>
            </w:r>
          </w:p>
        </w:tc>
        <w:tc>
          <w:tcPr>
            <w:tcW w:w="1104" w:type="dxa"/>
          </w:tcPr>
          <w:p w14:paraId="5A88810A" w14:textId="77777777" w:rsidR="00876AD6" w:rsidRDefault="00876AD6" w:rsidP="007362AD">
            <w:pPr>
              <w:pStyle w:val="affffffffffff0"/>
              <w:spacing w:before="156" w:after="156"/>
              <w:ind w:firstLineChars="0" w:firstLine="0"/>
            </w:pPr>
            <w:r>
              <w:rPr>
                <w:rFonts w:hint="eastAsia"/>
              </w:rPr>
              <w:t>DE08.50.538.00</w:t>
            </w:r>
          </w:p>
        </w:tc>
        <w:tc>
          <w:tcPr>
            <w:tcW w:w="850" w:type="dxa"/>
          </w:tcPr>
          <w:p w14:paraId="41CB3A5E" w14:textId="77777777" w:rsidR="00876AD6" w:rsidRDefault="00876AD6" w:rsidP="007362AD">
            <w:pPr>
              <w:pStyle w:val="affffffffffff0"/>
              <w:spacing w:before="156" w:after="156"/>
              <w:ind w:firstLineChars="0" w:firstLine="0"/>
            </w:pPr>
            <w:r>
              <w:rPr>
                <w:rFonts w:hint="eastAsia"/>
              </w:rPr>
              <w:t>中药煎煮方法 代码</w:t>
            </w:r>
          </w:p>
        </w:tc>
        <w:tc>
          <w:tcPr>
            <w:tcW w:w="3260" w:type="dxa"/>
          </w:tcPr>
          <w:p w14:paraId="2C8B0AE8" w14:textId="77777777" w:rsidR="00876AD6" w:rsidRDefault="00876AD6" w:rsidP="007362AD">
            <w:pPr>
              <w:pStyle w:val="affffffffffff0"/>
              <w:spacing w:before="156" w:after="156"/>
              <w:ind w:firstLineChars="0" w:firstLine="0"/>
            </w:pPr>
            <w:r>
              <w:rPr>
                <w:rFonts w:hint="eastAsia"/>
              </w:rPr>
              <w:t>某些药物在煎煮时，需要进行特殊 处理，以提高汤剂煎出量，减少挥 发性物质损失和有效成分的分解破 坏，确保疗效的方法在特定编码体 系中的代码</w:t>
            </w:r>
          </w:p>
        </w:tc>
        <w:tc>
          <w:tcPr>
            <w:tcW w:w="709" w:type="dxa"/>
          </w:tcPr>
          <w:p w14:paraId="6D2E2931" w14:textId="77777777" w:rsidR="00876AD6" w:rsidRDefault="00876AD6" w:rsidP="007362AD">
            <w:pPr>
              <w:pStyle w:val="affffffffffff0"/>
              <w:spacing w:before="156" w:after="156"/>
              <w:ind w:firstLineChars="0" w:firstLine="0"/>
            </w:pPr>
            <w:r>
              <w:rPr>
                <w:rFonts w:hint="eastAsia"/>
              </w:rPr>
              <w:t>S3</w:t>
            </w:r>
          </w:p>
        </w:tc>
        <w:tc>
          <w:tcPr>
            <w:tcW w:w="567" w:type="dxa"/>
          </w:tcPr>
          <w:p w14:paraId="1EEF1E82" w14:textId="77777777" w:rsidR="00876AD6" w:rsidRDefault="00876AD6" w:rsidP="007362AD">
            <w:pPr>
              <w:pStyle w:val="affffffffffff0"/>
              <w:spacing w:before="156" w:after="156"/>
              <w:ind w:firstLineChars="0" w:firstLine="0"/>
            </w:pPr>
            <w:r>
              <w:rPr>
                <w:rFonts w:hint="eastAsia"/>
              </w:rPr>
              <w:t>N1</w:t>
            </w:r>
          </w:p>
        </w:tc>
        <w:tc>
          <w:tcPr>
            <w:tcW w:w="2409" w:type="dxa"/>
          </w:tcPr>
          <w:p w14:paraId="567235AB"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CV08.50.538中药煎煮方法代码表</w:t>
            </w:r>
          </w:p>
        </w:tc>
      </w:tr>
      <w:tr w:rsidR="00876AD6" w14:paraId="0421848E" w14:textId="77777777" w:rsidTr="00E84CAC">
        <w:trPr>
          <w:jc w:val="center"/>
        </w:trPr>
        <w:tc>
          <w:tcPr>
            <w:tcW w:w="1585" w:type="dxa"/>
          </w:tcPr>
          <w:p w14:paraId="6E01B217" w14:textId="77777777" w:rsidR="00876AD6" w:rsidRDefault="00876AD6" w:rsidP="007362AD">
            <w:pPr>
              <w:pStyle w:val="affffffffffff0"/>
              <w:spacing w:before="156" w:after="156"/>
              <w:ind w:firstLineChars="0" w:firstLine="0"/>
            </w:pPr>
            <w:r>
              <w:rPr>
                <w:rFonts w:hint="eastAsia"/>
              </w:rPr>
              <w:t>HDSD01.01.149</w:t>
            </w:r>
          </w:p>
        </w:tc>
        <w:tc>
          <w:tcPr>
            <w:tcW w:w="1104" w:type="dxa"/>
          </w:tcPr>
          <w:p w14:paraId="521A1C68" w14:textId="77777777" w:rsidR="00876AD6" w:rsidRDefault="00876AD6" w:rsidP="007362AD">
            <w:pPr>
              <w:pStyle w:val="affffffffffff0"/>
              <w:spacing w:before="156" w:after="156"/>
              <w:ind w:firstLineChars="0" w:firstLine="0"/>
            </w:pPr>
            <w:r>
              <w:rPr>
                <w:rFonts w:hint="eastAsia"/>
              </w:rPr>
              <w:t>DE08.50.539.00</w:t>
            </w:r>
          </w:p>
        </w:tc>
        <w:tc>
          <w:tcPr>
            <w:tcW w:w="850" w:type="dxa"/>
          </w:tcPr>
          <w:p w14:paraId="4EC0ABF4" w14:textId="77777777" w:rsidR="00876AD6" w:rsidRDefault="00876AD6" w:rsidP="007362AD">
            <w:pPr>
              <w:pStyle w:val="affffffffffff0"/>
              <w:spacing w:before="156" w:after="156"/>
              <w:ind w:firstLineChars="0" w:firstLine="0"/>
            </w:pPr>
            <w:r>
              <w:rPr>
                <w:rFonts w:hint="eastAsia"/>
              </w:rPr>
              <w:t>中药服用时间代码</w:t>
            </w:r>
          </w:p>
        </w:tc>
        <w:tc>
          <w:tcPr>
            <w:tcW w:w="3260" w:type="dxa"/>
          </w:tcPr>
          <w:p w14:paraId="5091983D" w14:textId="77777777" w:rsidR="00876AD6" w:rsidRDefault="00876AD6" w:rsidP="007362AD">
            <w:pPr>
              <w:pStyle w:val="affffffffffff0"/>
              <w:spacing w:before="156" w:after="156"/>
              <w:ind w:firstLineChars="0" w:firstLine="0"/>
            </w:pPr>
            <w:r>
              <w:rPr>
                <w:rFonts w:hint="eastAsia"/>
              </w:rPr>
              <w:t>根据病情和药性而定的中药服用时间在特定编码体系中的代码</w:t>
            </w:r>
          </w:p>
        </w:tc>
        <w:tc>
          <w:tcPr>
            <w:tcW w:w="709" w:type="dxa"/>
          </w:tcPr>
          <w:p w14:paraId="7C8A4BE0" w14:textId="77777777" w:rsidR="00876AD6" w:rsidRDefault="00876AD6" w:rsidP="007362AD">
            <w:pPr>
              <w:pStyle w:val="affffffffffff0"/>
              <w:spacing w:before="156" w:after="156"/>
              <w:ind w:firstLineChars="0" w:firstLine="0"/>
            </w:pPr>
            <w:r>
              <w:rPr>
                <w:rFonts w:hint="eastAsia"/>
              </w:rPr>
              <w:t>S3</w:t>
            </w:r>
          </w:p>
        </w:tc>
        <w:tc>
          <w:tcPr>
            <w:tcW w:w="567" w:type="dxa"/>
          </w:tcPr>
          <w:p w14:paraId="608DC9E8" w14:textId="77777777" w:rsidR="00876AD6" w:rsidRDefault="00876AD6" w:rsidP="007362AD">
            <w:pPr>
              <w:pStyle w:val="affffffffffff0"/>
              <w:spacing w:before="156" w:after="156"/>
              <w:ind w:firstLineChars="0" w:firstLine="0"/>
            </w:pPr>
            <w:r>
              <w:rPr>
                <w:rFonts w:hint="eastAsia"/>
              </w:rPr>
              <w:t>N1</w:t>
            </w:r>
          </w:p>
        </w:tc>
        <w:tc>
          <w:tcPr>
            <w:tcW w:w="2409" w:type="dxa"/>
          </w:tcPr>
          <w:p w14:paraId="3A87BB19" w14:textId="77777777" w:rsidR="00876AD6" w:rsidRDefault="00876AD6" w:rsidP="007362AD">
            <w:pPr>
              <w:pStyle w:val="affffffffffff0"/>
              <w:spacing w:before="156" w:after="156"/>
              <w:ind w:firstLineChars="0" w:firstLine="0"/>
            </w:pPr>
            <w:r>
              <w:rPr>
                <w:rFonts w:hint="eastAsia"/>
              </w:rPr>
              <w:t>WS 364.16卫生信息数据元值域代码第16部分：药品、设备与材料 CV08.50.540中药服用时间代码表</w:t>
            </w:r>
          </w:p>
        </w:tc>
      </w:tr>
      <w:tr w:rsidR="00876AD6" w14:paraId="6528D250" w14:textId="77777777" w:rsidTr="00E84CAC">
        <w:trPr>
          <w:jc w:val="center"/>
        </w:trPr>
        <w:tc>
          <w:tcPr>
            <w:tcW w:w="1585" w:type="dxa"/>
          </w:tcPr>
          <w:p w14:paraId="14E6E03B" w14:textId="77777777" w:rsidR="00876AD6" w:rsidRDefault="00876AD6" w:rsidP="007362AD">
            <w:pPr>
              <w:pStyle w:val="affffffffffff0"/>
              <w:spacing w:before="156" w:after="156"/>
              <w:ind w:firstLineChars="0" w:firstLine="0"/>
            </w:pPr>
            <w:r>
              <w:rPr>
                <w:rFonts w:hint="eastAsia"/>
              </w:rPr>
              <w:t>HDSD01.01.150</w:t>
            </w:r>
          </w:p>
        </w:tc>
        <w:tc>
          <w:tcPr>
            <w:tcW w:w="1104" w:type="dxa"/>
          </w:tcPr>
          <w:p w14:paraId="7834E416" w14:textId="77777777" w:rsidR="00876AD6" w:rsidRDefault="00876AD6" w:rsidP="007362AD">
            <w:pPr>
              <w:pStyle w:val="affffffffffff0"/>
              <w:spacing w:before="156" w:after="156"/>
              <w:ind w:firstLineChars="0" w:firstLine="0"/>
            </w:pPr>
            <w:r>
              <w:rPr>
                <w:rFonts w:hint="eastAsia"/>
              </w:rPr>
              <w:t>DE08.50.540.00</w:t>
            </w:r>
          </w:p>
        </w:tc>
        <w:tc>
          <w:tcPr>
            <w:tcW w:w="850" w:type="dxa"/>
          </w:tcPr>
          <w:p w14:paraId="201F2A16" w14:textId="77777777" w:rsidR="00876AD6" w:rsidRDefault="00876AD6" w:rsidP="007362AD">
            <w:pPr>
              <w:pStyle w:val="affffffffffff0"/>
              <w:spacing w:before="156" w:after="156"/>
              <w:ind w:firstLineChars="0" w:firstLine="0"/>
            </w:pPr>
            <w:r>
              <w:rPr>
                <w:rFonts w:hint="eastAsia"/>
              </w:rPr>
              <w:t>中药内服方法 代码</w:t>
            </w:r>
          </w:p>
        </w:tc>
        <w:tc>
          <w:tcPr>
            <w:tcW w:w="3260" w:type="dxa"/>
          </w:tcPr>
          <w:p w14:paraId="669E5ED6" w14:textId="77777777" w:rsidR="00876AD6" w:rsidRDefault="00876AD6" w:rsidP="007362AD">
            <w:pPr>
              <w:pStyle w:val="affffffffffff0"/>
              <w:spacing w:before="156" w:after="156"/>
              <w:ind w:firstLineChars="0" w:firstLine="0"/>
            </w:pPr>
            <w:r>
              <w:rPr>
                <w:rFonts w:hint="eastAsia"/>
              </w:rPr>
              <w:t>需要口服的中药服用方法在特定编 码体系中的代码</w:t>
            </w:r>
          </w:p>
        </w:tc>
        <w:tc>
          <w:tcPr>
            <w:tcW w:w="709" w:type="dxa"/>
          </w:tcPr>
          <w:p w14:paraId="64A93791" w14:textId="77777777" w:rsidR="00876AD6" w:rsidRDefault="00876AD6" w:rsidP="007362AD">
            <w:pPr>
              <w:pStyle w:val="affffffffffff0"/>
              <w:spacing w:before="156" w:after="156"/>
              <w:ind w:firstLineChars="0" w:firstLine="0"/>
            </w:pPr>
            <w:r>
              <w:rPr>
                <w:rFonts w:hint="eastAsia"/>
              </w:rPr>
              <w:t>S3</w:t>
            </w:r>
          </w:p>
        </w:tc>
        <w:tc>
          <w:tcPr>
            <w:tcW w:w="567" w:type="dxa"/>
          </w:tcPr>
          <w:p w14:paraId="4AC5B13B" w14:textId="77777777" w:rsidR="00876AD6" w:rsidRDefault="00876AD6" w:rsidP="007362AD">
            <w:pPr>
              <w:pStyle w:val="affffffffffff0"/>
              <w:spacing w:before="156" w:after="156"/>
              <w:ind w:firstLineChars="0" w:firstLine="0"/>
            </w:pPr>
            <w:r>
              <w:rPr>
                <w:rFonts w:hint="eastAsia"/>
              </w:rPr>
              <w:t>N2</w:t>
            </w:r>
          </w:p>
        </w:tc>
        <w:tc>
          <w:tcPr>
            <w:tcW w:w="2409" w:type="dxa"/>
          </w:tcPr>
          <w:p w14:paraId="1D2D126E"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CV08.50.540中药内服方法代码表</w:t>
            </w:r>
          </w:p>
        </w:tc>
      </w:tr>
      <w:tr w:rsidR="00876AD6" w14:paraId="0CD438F2" w14:textId="77777777" w:rsidTr="00E84CAC">
        <w:trPr>
          <w:jc w:val="center"/>
        </w:trPr>
        <w:tc>
          <w:tcPr>
            <w:tcW w:w="1585" w:type="dxa"/>
          </w:tcPr>
          <w:p w14:paraId="6A19246C" w14:textId="77777777" w:rsidR="00876AD6" w:rsidRDefault="00876AD6" w:rsidP="007362AD">
            <w:pPr>
              <w:pStyle w:val="affffffffffff0"/>
              <w:spacing w:before="156" w:after="156"/>
              <w:ind w:firstLineChars="0" w:firstLine="0"/>
            </w:pPr>
            <w:r>
              <w:rPr>
                <w:rFonts w:hint="eastAsia"/>
              </w:rPr>
              <w:t>HDSD01.01.151</w:t>
            </w:r>
          </w:p>
        </w:tc>
        <w:tc>
          <w:tcPr>
            <w:tcW w:w="1104" w:type="dxa"/>
          </w:tcPr>
          <w:p w14:paraId="61972983" w14:textId="77777777" w:rsidR="00876AD6" w:rsidRDefault="00876AD6" w:rsidP="007362AD">
            <w:pPr>
              <w:pStyle w:val="affffffffffff0"/>
              <w:spacing w:before="156" w:after="156"/>
              <w:ind w:firstLineChars="0" w:firstLine="0"/>
            </w:pPr>
            <w:r>
              <w:rPr>
                <w:rFonts w:hint="eastAsia"/>
              </w:rPr>
              <w:t>DE08.50.541.00</w:t>
            </w:r>
          </w:p>
        </w:tc>
        <w:tc>
          <w:tcPr>
            <w:tcW w:w="850" w:type="dxa"/>
          </w:tcPr>
          <w:p w14:paraId="7F205E1A" w14:textId="77777777" w:rsidR="00876AD6" w:rsidRDefault="00876AD6" w:rsidP="007362AD">
            <w:pPr>
              <w:pStyle w:val="affffffffffff0"/>
              <w:spacing w:before="156" w:after="156"/>
              <w:ind w:firstLineChars="0" w:firstLine="0"/>
            </w:pPr>
            <w:r>
              <w:rPr>
                <w:rFonts w:hint="eastAsia"/>
              </w:rPr>
              <w:t>中药外用方法 代码</w:t>
            </w:r>
          </w:p>
        </w:tc>
        <w:tc>
          <w:tcPr>
            <w:tcW w:w="3260" w:type="dxa"/>
          </w:tcPr>
          <w:p w14:paraId="17C711A5" w14:textId="77777777" w:rsidR="00876AD6" w:rsidRDefault="00876AD6" w:rsidP="007362AD">
            <w:pPr>
              <w:pStyle w:val="affffffffffff0"/>
              <w:spacing w:before="156" w:after="156"/>
              <w:ind w:firstLineChars="0" w:firstLine="0"/>
            </w:pPr>
            <w:r>
              <w:rPr>
                <w:rFonts w:hint="eastAsia"/>
              </w:rPr>
              <w:t>需要外用的中药使用方法在特定编 码体系中的代码</w:t>
            </w:r>
          </w:p>
        </w:tc>
        <w:tc>
          <w:tcPr>
            <w:tcW w:w="709" w:type="dxa"/>
          </w:tcPr>
          <w:p w14:paraId="4AFCA6B4" w14:textId="77777777" w:rsidR="00876AD6" w:rsidRDefault="00876AD6" w:rsidP="007362AD">
            <w:pPr>
              <w:pStyle w:val="affffffffffff0"/>
              <w:spacing w:before="156" w:after="156"/>
              <w:ind w:firstLineChars="0" w:firstLine="0"/>
            </w:pPr>
            <w:r>
              <w:rPr>
                <w:rFonts w:hint="eastAsia"/>
              </w:rPr>
              <w:t>S3</w:t>
            </w:r>
          </w:p>
        </w:tc>
        <w:tc>
          <w:tcPr>
            <w:tcW w:w="567" w:type="dxa"/>
          </w:tcPr>
          <w:p w14:paraId="59943755" w14:textId="77777777" w:rsidR="00876AD6" w:rsidRDefault="00876AD6" w:rsidP="007362AD">
            <w:pPr>
              <w:pStyle w:val="affffffffffff0"/>
              <w:spacing w:before="156" w:after="156"/>
              <w:ind w:firstLineChars="0" w:firstLine="0"/>
            </w:pPr>
            <w:r>
              <w:rPr>
                <w:rFonts w:hint="eastAsia"/>
              </w:rPr>
              <w:t>N1</w:t>
            </w:r>
          </w:p>
        </w:tc>
        <w:tc>
          <w:tcPr>
            <w:tcW w:w="2409" w:type="dxa"/>
          </w:tcPr>
          <w:p w14:paraId="261B9FF5" w14:textId="77777777" w:rsidR="00876AD6" w:rsidRDefault="00876AD6" w:rsidP="007362AD">
            <w:pPr>
              <w:pStyle w:val="affffffffffff0"/>
              <w:spacing w:before="156" w:after="156"/>
              <w:ind w:firstLineChars="0" w:firstLine="0"/>
            </w:pPr>
            <w:r>
              <w:rPr>
                <w:rFonts w:hint="eastAsia"/>
              </w:rPr>
              <w:t>WS 364.16卫生信息数据元值域代 码第16部分：药品、设备与材料 CV08.50.541中药外用方法代码表</w:t>
            </w:r>
          </w:p>
        </w:tc>
      </w:tr>
    </w:tbl>
    <w:p w14:paraId="62DAA492" w14:textId="77777777" w:rsidR="00876AD6" w:rsidRDefault="00876AD6" w:rsidP="00876AD6">
      <w:pPr>
        <w:pStyle w:val="affffffffffff0"/>
        <w:ind w:firstLine="420"/>
      </w:pPr>
    </w:p>
    <w:p w14:paraId="78E8608F" w14:textId="77777777" w:rsidR="00876AD6" w:rsidRDefault="00876AD6" w:rsidP="00876AD6">
      <w:pPr>
        <w:pStyle w:val="affffffffffff2"/>
        <w:numPr>
          <w:ilvl w:val="0"/>
          <w:numId w:val="34"/>
        </w:numPr>
        <w:tabs>
          <w:tab w:val="left" w:pos="360"/>
        </w:tabs>
        <w:spacing w:beforeLines="50" w:before="156" w:afterLines="50" w:after="156"/>
      </w:pPr>
      <w:r>
        <w:rPr>
          <w:rFonts w:hint="eastAsia"/>
        </w:rPr>
        <w:t>药品基本信息数据元</w:t>
      </w:r>
    </w:p>
    <w:p w14:paraId="05CD40E5" w14:textId="77777777" w:rsidR="00876AD6" w:rsidRDefault="00876AD6" w:rsidP="00876AD6">
      <w:pPr>
        <w:pStyle w:val="affffffffffff0"/>
        <w:ind w:firstLine="420"/>
      </w:pP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45"/>
        <w:gridCol w:w="1365"/>
        <w:gridCol w:w="3202"/>
        <w:gridCol w:w="885"/>
        <w:gridCol w:w="909"/>
        <w:gridCol w:w="1090"/>
      </w:tblGrid>
      <w:tr w:rsidR="00876AD6" w14:paraId="708D4A94" w14:textId="77777777" w:rsidTr="006D2809">
        <w:trPr>
          <w:jc w:val="center"/>
        </w:trPr>
        <w:tc>
          <w:tcPr>
            <w:tcW w:w="1413" w:type="dxa"/>
            <w:vAlign w:val="center"/>
          </w:tcPr>
          <w:p w14:paraId="2E3F36E2" w14:textId="77777777" w:rsidR="00876AD6" w:rsidRDefault="00876AD6" w:rsidP="007362AD">
            <w:pPr>
              <w:pStyle w:val="affffffffffff0"/>
              <w:spacing w:before="156" w:after="156"/>
              <w:ind w:firstLineChars="0" w:firstLine="0"/>
            </w:pPr>
            <w:r>
              <w:rPr>
                <w:rFonts w:hint="eastAsia"/>
              </w:rPr>
              <w:t>内部标识符</w:t>
            </w:r>
          </w:p>
        </w:tc>
        <w:tc>
          <w:tcPr>
            <w:tcW w:w="1245" w:type="dxa"/>
            <w:vAlign w:val="center"/>
          </w:tcPr>
          <w:p w14:paraId="4A293D97" w14:textId="77777777" w:rsidR="00876AD6" w:rsidRDefault="00876AD6" w:rsidP="007362AD">
            <w:pPr>
              <w:pStyle w:val="affffffffffff0"/>
              <w:spacing w:before="156" w:after="156"/>
              <w:ind w:firstLineChars="0" w:firstLine="0"/>
            </w:pPr>
            <w:r>
              <w:rPr>
                <w:rFonts w:hint="eastAsia"/>
              </w:rPr>
              <w:t>数据元标识符（DE）</w:t>
            </w:r>
          </w:p>
        </w:tc>
        <w:tc>
          <w:tcPr>
            <w:tcW w:w="1365" w:type="dxa"/>
            <w:vAlign w:val="center"/>
          </w:tcPr>
          <w:p w14:paraId="2B2C9A41" w14:textId="77777777" w:rsidR="00876AD6" w:rsidRDefault="00876AD6" w:rsidP="007362AD">
            <w:pPr>
              <w:pStyle w:val="affffffffffff0"/>
              <w:spacing w:before="156" w:after="156"/>
              <w:ind w:firstLineChars="0" w:firstLine="0"/>
            </w:pPr>
            <w:r>
              <w:rPr>
                <w:rFonts w:hint="eastAsia"/>
              </w:rPr>
              <w:t>数据元名称</w:t>
            </w:r>
          </w:p>
        </w:tc>
        <w:tc>
          <w:tcPr>
            <w:tcW w:w="3202" w:type="dxa"/>
            <w:vAlign w:val="center"/>
          </w:tcPr>
          <w:p w14:paraId="692685A1" w14:textId="77777777" w:rsidR="00876AD6" w:rsidRDefault="00876AD6" w:rsidP="007362AD">
            <w:pPr>
              <w:pStyle w:val="affffffffffff0"/>
              <w:spacing w:before="156" w:after="156"/>
              <w:ind w:firstLineChars="0" w:firstLine="0"/>
            </w:pPr>
            <w:r>
              <w:rPr>
                <w:rFonts w:hint="eastAsia"/>
              </w:rPr>
              <w:t>定义</w:t>
            </w:r>
          </w:p>
        </w:tc>
        <w:tc>
          <w:tcPr>
            <w:tcW w:w="885" w:type="dxa"/>
            <w:vAlign w:val="center"/>
          </w:tcPr>
          <w:p w14:paraId="05E15F69" w14:textId="77777777" w:rsidR="00876AD6" w:rsidRDefault="00876AD6" w:rsidP="007362AD">
            <w:pPr>
              <w:pStyle w:val="affffffffffff0"/>
              <w:spacing w:before="156" w:after="156"/>
              <w:ind w:firstLineChars="0" w:firstLine="0"/>
            </w:pPr>
            <w:r>
              <w:rPr>
                <w:rFonts w:hint="eastAsia"/>
              </w:rPr>
              <w:t>数据元值的数据类型</w:t>
            </w:r>
          </w:p>
        </w:tc>
        <w:tc>
          <w:tcPr>
            <w:tcW w:w="909" w:type="dxa"/>
            <w:vAlign w:val="center"/>
          </w:tcPr>
          <w:p w14:paraId="32160488" w14:textId="77777777" w:rsidR="00876AD6" w:rsidRDefault="00876AD6" w:rsidP="007362AD">
            <w:pPr>
              <w:pStyle w:val="affffffffffff0"/>
              <w:spacing w:before="156" w:after="156"/>
              <w:ind w:firstLineChars="0" w:firstLine="0"/>
            </w:pPr>
            <w:r>
              <w:rPr>
                <w:rFonts w:hint="eastAsia"/>
              </w:rPr>
              <w:t>表示格式</w:t>
            </w:r>
          </w:p>
        </w:tc>
        <w:tc>
          <w:tcPr>
            <w:tcW w:w="1090" w:type="dxa"/>
            <w:vAlign w:val="center"/>
          </w:tcPr>
          <w:p w14:paraId="11B89087" w14:textId="77777777" w:rsidR="00876AD6" w:rsidRDefault="00876AD6" w:rsidP="007362AD">
            <w:pPr>
              <w:pStyle w:val="affffffffffff0"/>
              <w:spacing w:before="156" w:after="156"/>
              <w:ind w:firstLineChars="0" w:firstLine="0"/>
            </w:pPr>
            <w:r>
              <w:rPr>
                <w:rFonts w:hint="eastAsia"/>
              </w:rPr>
              <w:t>数据</w:t>
            </w:r>
            <w:proofErr w:type="gramStart"/>
            <w:r>
              <w:rPr>
                <w:rFonts w:hint="eastAsia"/>
              </w:rPr>
              <w:t>元允许</w:t>
            </w:r>
            <w:proofErr w:type="gramEnd"/>
            <w:r>
              <w:rPr>
                <w:rFonts w:hint="eastAsia"/>
              </w:rPr>
              <w:t>值</w:t>
            </w:r>
          </w:p>
        </w:tc>
      </w:tr>
      <w:tr w:rsidR="00876AD6" w14:paraId="3F0A4079" w14:textId="77777777" w:rsidTr="006D2809">
        <w:trPr>
          <w:jc w:val="center"/>
        </w:trPr>
        <w:tc>
          <w:tcPr>
            <w:tcW w:w="1413" w:type="dxa"/>
            <w:vAlign w:val="center"/>
          </w:tcPr>
          <w:p w14:paraId="7773112A" w14:textId="77777777" w:rsidR="00876AD6" w:rsidRDefault="00876AD6" w:rsidP="007362AD">
            <w:pPr>
              <w:pStyle w:val="affffffffffff0"/>
              <w:spacing w:before="156" w:after="156"/>
              <w:ind w:firstLineChars="0" w:firstLine="0"/>
            </w:pPr>
            <w:r>
              <w:rPr>
                <w:rFonts w:hint="eastAsia"/>
              </w:rPr>
              <w:t>HDSD00.03.040</w:t>
            </w:r>
          </w:p>
        </w:tc>
        <w:tc>
          <w:tcPr>
            <w:tcW w:w="1245" w:type="dxa"/>
            <w:vAlign w:val="center"/>
          </w:tcPr>
          <w:p w14:paraId="14666CC6" w14:textId="77777777" w:rsidR="00876AD6" w:rsidRDefault="00876AD6" w:rsidP="007362AD">
            <w:pPr>
              <w:pStyle w:val="affffffffffff0"/>
              <w:spacing w:before="156" w:after="156"/>
              <w:ind w:firstLineChars="0" w:firstLine="0"/>
            </w:pPr>
            <w:r>
              <w:rPr>
                <w:rFonts w:hint="eastAsia"/>
              </w:rPr>
              <w:t>DE08.00.001.00</w:t>
            </w:r>
          </w:p>
        </w:tc>
        <w:tc>
          <w:tcPr>
            <w:tcW w:w="1365" w:type="dxa"/>
            <w:vAlign w:val="center"/>
          </w:tcPr>
          <w:p w14:paraId="3867ACCA" w14:textId="77777777" w:rsidR="00876AD6" w:rsidRDefault="00876AD6" w:rsidP="007362AD">
            <w:pPr>
              <w:pStyle w:val="affffffffffff0"/>
              <w:spacing w:before="156" w:after="156"/>
              <w:ind w:firstLineChars="0" w:firstLine="0"/>
            </w:pPr>
            <w:r>
              <w:rPr>
                <w:rFonts w:hint="eastAsia"/>
              </w:rPr>
              <w:t>医疗机构组织机构代码</w:t>
            </w:r>
          </w:p>
        </w:tc>
        <w:tc>
          <w:tcPr>
            <w:tcW w:w="3202" w:type="dxa"/>
            <w:vAlign w:val="center"/>
          </w:tcPr>
          <w:p w14:paraId="7C5C9872" w14:textId="77777777" w:rsidR="00876AD6" w:rsidRDefault="00876AD6" w:rsidP="007362AD">
            <w:pPr>
              <w:pStyle w:val="affffffffffff0"/>
              <w:spacing w:before="156" w:after="156"/>
              <w:ind w:firstLineChars="0" w:firstLine="0"/>
            </w:pPr>
            <w:r>
              <w:rPr>
                <w:rFonts w:hint="eastAsia"/>
              </w:rPr>
              <w:t>经《医疗机构执业许可证》登记的，并按照特定编码体系填写的代码</w:t>
            </w:r>
          </w:p>
        </w:tc>
        <w:tc>
          <w:tcPr>
            <w:tcW w:w="885" w:type="dxa"/>
            <w:vAlign w:val="center"/>
          </w:tcPr>
          <w:p w14:paraId="0751502B" w14:textId="77777777" w:rsidR="00876AD6" w:rsidRDefault="00876AD6" w:rsidP="007362AD">
            <w:pPr>
              <w:pStyle w:val="affffffffffff0"/>
              <w:spacing w:before="156" w:after="156"/>
              <w:ind w:firstLineChars="0" w:firstLine="0"/>
            </w:pPr>
            <w:r>
              <w:rPr>
                <w:rFonts w:hint="eastAsia"/>
              </w:rPr>
              <w:t>S3</w:t>
            </w:r>
          </w:p>
        </w:tc>
        <w:tc>
          <w:tcPr>
            <w:tcW w:w="909" w:type="dxa"/>
            <w:vAlign w:val="center"/>
          </w:tcPr>
          <w:p w14:paraId="557D33BF" w14:textId="77777777" w:rsidR="00876AD6" w:rsidRDefault="00876AD6" w:rsidP="007362AD">
            <w:pPr>
              <w:pStyle w:val="affffffffffff0"/>
              <w:spacing w:before="156" w:after="156"/>
              <w:ind w:firstLineChars="0" w:firstLine="0"/>
            </w:pPr>
            <w:r>
              <w:rPr>
                <w:rFonts w:hint="eastAsia"/>
              </w:rPr>
              <w:t>AN10</w:t>
            </w:r>
          </w:p>
        </w:tc>
        <w:tc>
          <w:tcPr>
            <w:tcW w:w="1090" w:type="dxa"/>
            <w:vAlign w:val="center"/>
          </w:tcPr>
          <w:p w14:paraId="3F371415" w14:textId="77777777" w:rsidR="00876AD6" w:rsidRDefault="00876AD6" w:rsidP="007362AD">
            <w:pPr>
              <w:pStyle w:val="affffffffffff0"/>
              <w:spacing w:before="156" w:after="156"/>
              <w:ind w:firstLineChars="0" w:firstLine="0"/>
            </w:pPr>
            <w:r>
              <w:rPr>
                <w:rFonts w:hint="eastAsia"/>
              </w:rPr>
              <w:t>WS 218-2002</w:t>
            </w:r>
          </w:p>
        </w:tc>
      </w:tr>
      <w:tr w:rsidR="00876AD6" w14:paraId="6AA08AFA" w14:textId="77777777" w:rsidTr="006D2809">
        <w:trPr>
          <w:jc w:val="center"/>
        </w:trPr>
        <w:tc>
          <w:tcPr>
            <w:tcW w:w="1413" w:type="dxa"/>
            <w:vAlign w:val="center"/>
          </w:tcPr>
          <w:p w14:paraId="07582971" w14:textId="77777777" w:rsidR="00876AD6" w:rsidRDefault="00876AD6" w:rsidP="007362AD">
            <w:pPr>
              <w:pStyle w:val="affffffffffff0"/>
              <w:spacing w:before="156" w:after="156"/>
              <w:ind w:firstLineChars="0" w:firstLine="0"/>
            </w:pPr>
            <w:r>
              <w:t>HDSD00.03.025</w:t>
            </w:r>
          </w:p>
        </w:tc>
        <w:tc>
          <w:tcPr>
            <w:tcW w:w="1245" w:type="dxa"/>
            <w:vAlign w:val="center"/>
          </w:tcPr>
          <w:p w14:paraId="5C3A9277" w14:textId="77777777" w:rsidR="00876AD6" w:rsidRDefault="00876AD6" w:rsidP="007362AD">
            <w:pPr>
              <w:pStyle w:val="affffffffffff0"/>
              <w:spacing w:before="156" w:after="156"/>
              <w:ind w:firstLineChars="0" w:firstLine="0"/>
            </w:pPr>
            <w:r>
              <w:t>DE01.00.010.00</w:t>
            </w:r>
          </w:p>
        </w:tc>
        <w:tc>
          <w:tcPr>
            <w:tcW w:w="1365" w:type="dxa"/>
            <w:vAlign w:val="center"/>
          </w:tcPr>
          <w:p w14:paraId="4E11C4D5" w14:textId="77777777" w:rsidR="00876AD6" w:rsidRDefault="00876AD6" w:rsidP="007362AD">
            <w:pPr>
              <w:pStyle w:val="affffffffffff0"/>
              <w:spacing w:before="156" w:after="156"/>
              <w:ind w:firstLineChars="0" w:firstLine="0"/>
            </w:pPr>
            <w:r>
              <w:rPr>
                <w:rFonts w:hint="eastAsia"/>
              </w:rPr>
              <w:t>门诊号</w:t>
            </w:r>
          </w:p>
        </w:tc>
        <w:tc>
          <w:tcPr>
            <w:tcW w:w="3202" w:type="dxa"/>
            <w:vAlign w:val="center"/>
          </w:tcPr>
          <w:p w14:paraId="1AB904E9" w14:textId="77777777" w:rsidR="00876AD6" w:rsidRDefault="00876AD6" w:rsidP="007362AD">
            <w:pPr>
              <w:pStyle w:val="affffffffffff0"/>
              <w:spacing w:before="156" w:after="156"/>
              <w:ind w:firstLineChars="0" w:firstLine="0"/>
            </w:pPr>
            <w:r>
              <w:rPr>
                <w:rFonts w:hint="eastAsia"/>
              </w:rPr>
              <w:t>按照某一特定编码规则赋予门诊就诊对象的顺序号</w:t>
            </w:r>
          </w:p>
        </w:tc>
        <w:tc>
          <w:tcPr>
            <w:tcW w:w="885" w:type="dxa"/>
            <w:vAlign w:val="center"/>
          </w:tcPr>
          <w:p w14:paraId="46FE16D7" w14:textId="77777777" w:rsidR="00876AD6" w:rsidRDefault="00876AD6" w:rsidP="007362AD">
            <w:pPr>
              <w:pStyle w:val="affffffffffff0"/>
              <w:spacing w:before="156" w:after="156"/>
              <w:ind w:firstLineChars="0" w:firstLine="0"/>
            </w:pPr>
            <w:r>
              <w:t>S1</w:t>
            </w:r>
          </w:p>
        </w:tc>
        <w:tc>
          <w:tcPr>
            <w:tcW w:w="909" w:type="dxa"/>
            <w:vAlign w:val="center"/>
          </w:tcPr>
          <w:p w14:paraId="1CBF18CA" w14:textId="77777777" w:rsidR="00876AD6" w:rsidRDefault="00876AD6" w:rsidP="007362AD">
            <w:pPr>
              <w:pStyle w:val="affffffffffff0"/>
              <w:spacing w:before="156" w:after="156"/>
              <w:ind w:firstLineChars="0" w:firstLine="0"/>
            </w:pPr>
            <w:r>
              <w:t>AN..18</w:t>
            </w:r>
          </w:p>
        </w:tc>
        <w:tc>
          <w:tcPr>
            <w:tcW w:w="1090" w:type="dxa"/>
            <w:vAlign w:val="center"/>
          </w:tcPr>
          <w:p w14:paraId="6A26B953" w14:textId="77777777" w:rsidR="00876AD6" w:rsidRDefault="00876AD6" w:rsidP="007362AD">
            <w:pPr>
              <w:pStyle w:val="affffffffffff0"/>
              <w:spacing w:before="156" w:after="156"/>
              <w:ind w:firstLineChars="0" w:firstLine="0"/>
            </w:pPr>
            <w:r>
              <w:rPr>
                <w:rFonts w:hint="eastAsia"/>
              </w:rPr>
              <w:t>—</w:t>
            </w:r>
          </w:p>
        </w:tc>
      </w:tr>
      <w:tr w:rsidR="00876AD6" w14:paraId="0DD0A1C4" w14:textId="77777777" w:rsidTr="006D2809">
        <w:trPr>
          <w:jc w:val="center"/>
        </w:trPr>
        <w:tc>
          <w:tcPr>
            <w:tcW w:w="1413" w:type="dxa"/>
            <w:vAlign w:val="center"/>
          </w:tcPr>
          <w:p w14:paraId="2C009341" w14:textId="77777777" w:rsidR="00876AD6" w:rsidRDefault="00876AD6" w:rsidP="007362AD">
            <w:pPr>
              <w:pStyle w:val="affffffffffff0"/>
              <w:spacing w:before="156" w:after="156"/>
              <w:ind w:firstLineChars="0" w:firstLine="0"/>
            </w:pPr>
            <w:r>
              <w:t>HDSD00.03.024</w:t>
            </w:r>
          </w:p>
        </w:tc>
        <w:tc>
          <w:tcPr>
            <w:tcW w:w="1245" w:type="dxa"/>
            <w:vAlign w:val="center"/>
          </w:tcPr>
          <w:p w14:paraId="2D1DF6D0" w14:textId="77777777" w:rsidR="00876AD6" w:rsidRDefault="00876AD6" w:rsidP="007362AD">
            <w:pPr>
              <w:pStyle w:val="affffffffffff0"/>
              <w:spacing w:before="156" w:after="156"/>
              <w:ind w:firstLineChars="0" w:firstLine="0"/>
            </w:pPr>
            <w:r>
              <w:t>DE08.10.026.00</w:t>
            </w:r>
          </w:p>
        </w:tc>
        <w:tc>
          <w:tcPr>
            <w:tcW w:w="1365" w:type="dxa"/>
            <w:vAlign w:val="center"/>
          </w:tcPr>
          <w:p w14:paraId="71924700" w14:textId="77777777" w:rsidR="00876AD6" w:rsidRDefault="00876AD6" w:rsidP="007362AD">
            <w:pPr>
              <w:pStyle w:val="affffffffffff0"/>
              <w:spacing w:before="156" w:after="156"/>
              <w:ind w:firstLineChars="0" w:firstLine="0"/>
            </w:pPr>
            <w:r>
              <w:rPr>
                <w:rFonts w:hint="eastAsia"/>
              </w:rPr>
              <w:t>科室名称</w:t>
            </w:r>
          </w:p>
        </w:tc>
        <w:tc>
          <w:tcPr>
            <w:tcW w:w="3202" w:type="dxa"/>
            <w:vAlign w:val="center"/>
          </w:tcPr>
          <w:p w14:paraId="13BAC91B" w14:textId="77777777" w:rsidR="00876AD6" w:rsidRDefault="00876AD6" w:rsidP="007362AD">
            <w:pPr>
              <w:pStyle w:val="affffffffffff0"/>
              <w:spacing w:before="156" w:after="156"/>
              <w:ind w:firstLineChars="0" w:firstLine="0"/>
            </w:pPr>
            <w:r>
              <w:rPr>
                <w:rFonts w:hint="eastAsia"/>
              </w:rPr>
              <w:t>患者在医疗机构就诊的科室名称</w:t>
            </w:r>
          </w:p>
        </w:tc>
        <w:tc>
          <w:tcPr>
            <w:tcW w:w="885" w:type="dxa"/>
            <w:vAlign w:val="center"/>
          </w:tcPr>
          <w:p w14:paraId="7FC1DF41" w14:textId="77777777" w:rsidR="00876AD6" w:rsidRDefault="00876AD6" w:rsidP="007362AD">
            <w:pPr>
              <w:pStyle w:val="affffffffffff0"/>
              <w:spacing w:before="156" w:after="156"/>
              <w:ind w:firstLineChars="0" w:firstLine="0"/>
            </w:pPr>
            <w:r>
              <w:t>S1</w:t>
            </w:r>
          </w:p>
        </w:tc>
        <w:tc>
          <w:tcPr>
            <w:tcW w:w="909" w:type="dxa"/>
            <w:vAlign w:val="center"/>
          </w:tcPr>
          <w:p w14:paraId="4B9EC7A2" w14:textId="77777777" w:rsidR="00876AD6" w:rsidRDefault="00876AD6" w:rsidP="007362AD">
            <w:pPr>
              <w:pStyle w:val="affffffffffff0"/>
              <w:spacing w:before="156" w:after="156"/>
              <w:ind w:firstLineChars="0" w:firstLine="0"/>
            </w:pPr>
            <w:r>
              <w:t>AN..50</w:t>
            </w:r>
          </w:p>
        </w:tc>
        <w:tc>
          <w:tcPr>
            <w:tcW w:w="1090" w:type="dxa"/>
            <w:vAlign w:val="center"/>
          </w:tcPr>
          <w:p w14:paraId="255D77FB" w14:textId="77777777" w:rsidR="00876AD6" w:rsidRDefault="00876AD6" w:rsidP="007362AD">
            <w:pPr>
              <w:pStyle w:val="affffffffffff0"/>
              <w:spacing w:before="156" w:after="156"/>
              <w:ind w:firstLineChars="0" w:firstLine="0"/>
            </w:pPr>
            <w:r>
              <w:rPr>
                <w:rFonts w:hint="eastAsia"/>
              </w:rPr>
              <w:t>—</w:t>
            </w:r>
          </w:p>
        </w:tc>
      </w:tr>
      <w:tr w:rsidR="00876AD6" w14:paraId="2BD70012" w14:textId="77777777" w:rsidTr="006D2809">
        <w:trPr>
          <w:jc w:val="center"/>
        </w:trPr>
        <w:tc>
          <w:tcPr>
            <w:tcW w:w="1413" w:type="dxa"/>
            <w:vAlign w:val="center"/>
          </w:tcPr>
          <w:p w14:paraId="17DA9DEB" w14:textId="77777777" w:rsidR="00876AD6" w:rsidRDefault="00876AD6" w:rsidP="007362AD">
            <w:pPr>
              <w:pStyle w:val="affffffffffff0"/>
              <w:spacing w:before="156" w:after="156"/>
              <w:ind w:firstLineChars="0" w:firstLine="0"/>
            </w:pPr>
            <w:r>
              <w:lastRenderedPageBreak/>
              <w:t>HDSD00.03.041</w:t>
            </w:r>
          </w:p>
        </w:tc>
        <w:tc>
          <w:tcPr>
            <w:tcW w:w="1245" w:type="dxa"/>
            <w:vAlign w:val="center"/>
          </w:tcPr>
          <w:p w14:paraId="38E8FF50" w14:textId="77777777" w:rsidR="00876AD6" w:rsidRDefault="00876AD6" w:rsidP="007362AD">
            <w:pPr>
              <w:pStyle w:val="affffffffffff0"/>
              <w:spacing w:before="156" w:after="156"/>
              <w:ind w:firstLineChars="0" w:firstLine="0"/>
            </w:pPr>
            <w:r>
              <w:t>DE02.01.039.00</w:t>
            </w:r>
          </w:p>
        </w:tc>
        <w:tc>
          <w:tcPr>
            <w:tcW w:w="1365" w:type="dxa"/>
            <w:vAlign w:val="center"/>
          </w:tcPr>
          <w:p w14:paraId="5D9769B7" w14:textId="77777777" w:rsidR="00876AD6" w:rsidRDefault="00876AD6" w:rsidP="007362AD">
            <w:pPr>
              <w:pStyle w:val="affffffffffff0"/>
              <w:spacing w:before="156" w:after="156"/>
              <w:ind w:firstLineChars="0" w:firstLine="0"/>
            </w:pPr>
            <w:r>
              <w:rPr>
                <w:rFonts w:hint="eastAsia"/>
              </w:rPr>
              <w:t>开单医生</w:t>
            </w:r>
          </w:p>
        </w:tc>
        <w:tc>
          <w:tcPr>
            <w:tcW w:w="3202" w:type="dxa"/>
            <w:vAlign w:val="center"/>
          </w:tcPr>
          <w:p w14:paraId="14BF8087" w14:textId="77777777" w:rsidR="00876AD6" w:rsidRDefault="00876AD6" w:rsidP="007362AD">
            <w:pPr>
              <w:pStyle w:val="affffffffffff0"/>
              <w:spacing w:before="156" w:after="156"/>
              <w:ind w:firstLineChars="0" w:firstLine="0"/>
            </w:pPr>
            <w:r>
              <w:rPr>
                <w:rFonts w:hint="eastAsia"/>
              </w:rPr>
              <w:t>开立医嘱的人员签署的在公安户籍管理部门正式登记注册的姓氏和名称</w:t>
            </w:r>
          </w:p>
        </w:tc>
        <w:tc>
          <w:tcPr>
            <w:tcW w:w="885" w:type="dxa"/>
            <w:vAlign w:val="center"/>
          </w:tcPr>
          <w:p w14:paraId="11B275DD" w14:textId="77777777" w:rsidR="00876AD6" w:rsidRDefault="00876AD6" w:rsidP="007362AD">
            <w:pPr>
              <w:pStyle w:val="affffffffffff0"/>
              <w:spacing w:before="156" w:after="156"/>
              <w:ind w:firstLineChars="0" w:firstLine="0"/>
            </w:pPr>
            <w:r>
              <w:t>S1</w:t>
            </w:r>
          </w:p>
        </w:tc>
        <w:tc>
          <w:tcPr>
            <w:tcW w:w="909" w:type="dxa"/>
            <w:vAlign w:val="center"/>
          </w:tcPr>
          <w:p w14:paraId="06606951" w14:textId="77777777" w:rsidR="00876AD6" w:rsidRDefault="00876AD6" w:rsidP="007362AD">
            <w:pPr>
              <w:pStyle w:val="affffffffffff0"/>
              <w:spacing w:before="156" w:after="156"/>
              <w:ind w:firstLineChars="0" w:firstLine="0"/>
            </w:pPr>
            <w:r>
              <w:t>AN..50</w:t>
            </w:r>
          </w:p>
        </w:tc>
        <w:tc>
          <w:tcPr>
            <w:tcW w:w="1090" w:type="dxa"/>
            <w:vAlign w:val="center"/>
          </w:tcPr>
          <w:p w14:paraId="3BB50D96" w14:textId="77777777" w:rsidR="00876AD6" w:rsidRDefault="00876AD6" w:rsidP="007362AD">
            <w:pPr>
              <w:pStyle w:val="affffffffffff0"/>
              <w:spacing w:before="156" w:after="156"/>
              <w:ind w:firstLineChars="0" w:firstLine="0"/>
            </w:pPr>
            <w:r>
              <w:rPr>
                <w:rFonts w:hint="eastAsia"/>
              </w:rPr>
              <w:t>—</w:t>
            </w:r>
          </w:p>
        </w:tc>
      </w:tr>
      <w:tr w:rsidR="00876AD6" w14:paraId="08DBFCAB" w14:textId="77777777" w:rsidTr="006D2809">
        <w:trPr>
          <w:jc w:val="center"/>
        </w:trPr>
        <w:tc>
          <w:tcPr>
            <w:tcW w:w="1413" w:type="dxa"/>
            <w:vAlign w:val="center"/>
          </w:tcPr>
          <w:p w14:paraId="722A7E70" w14:textId="77777777" w:rsidR="00876AD6" w:rsidRDefault="00876AD6" w:rsidP="007362AD">
            <w:pPr>
              <w:pStyle w:val="affffffffffff0"/>
              <w:spacing w:before="156" w:after="156"/>
              <w:ind w:firstLineChars="0" w:firstLine="0"/>
            </w:pPr>
            <w:r>
              <w:t>HDSD00.03.017</w:t>
            </w:r>
          </w:p>
        </w:tc>
        <w:tc>
          <w:tcPr>
            <w:tcW w:w="1245" w:type="dxa"/>
            <w:vAlign w:val="center"/>
          </w:tcPr>
          <w:p w14:paraId="63418EF7" w14:textId="77777777" w:rsidR="00876AD6" w:rsidRDefault="00876AD6" w:rsidP="007362AD">
            <w:pPr>
              <w:pStyle w:val="affffffffffff0"/>
              <w:spacing w:before="156" w:after="156"/>
              <w:ind w:firstLineChars="0" w:firstLine="0"/>
            </w:pPr>
            <w:r>
              <w:t>DE02.01.039.00</w:t>
            </w:r>
          </w:p>
        </w:tc>
        <w:tc>
          <w:tcPr>
            <w:tcW w:w="1365" w:type="dxa"/>
            <w:vAlign w:val="center"/>
          </w:tcPr>
          <w:p w14:paraId="6516725E" w14:textId="77777777" w:rsidR="00876AD6" w:rsidRDefault="00876AD6" w:rsidP="007362AD">
            <w:pPr>
              <w:pStyle w:val="affffffffffff0"/>
              <w:spacing w:before="156" w:after="156"/>
              <w:ind w:firstLineChars="0" w:firstLine="0"/>
            </w:pPr>
            <w:r>
              <w:rPr>
                <w:rFonts w:hint="eastAsia"/>
              </w:rPr>
              <w:t>患者姓名</w:t>
            </w:r>
          </w:p>
        </w:tc>
        <w:tc>
          <w:tcPr>
            <w:tcW w:w="3202" w:type="dxa"/>
            <w:vAlign w:val="center"/>
          </w:tcPr>
          <w:p w14:paraId="292E7BC8" w14:textId="77777777" w:rsidR="00876AD6" w:rsidRDefault="00876AD6" w:rsidP="007362AD">
            <w:pPr>
              <w:pStyle w:val="affffffffffff0"/>
              <w:spacing w:before="156" w:after="156"/>
              <w:ind w:firstLineChars="0" w:firstLine="0"/>
            </w:pPr>
            <w:r>
              <w:rPr>
                <w:rFonts w:hint="eastAsia"/>
              </w:rPr>
              <w:t>患者本人在公安户籍管理部门正式登记注册的姓氏和名称</w:t>
            </w:r>
          </w:p>
        </w:tc>
        <w:tc>
          <w:tcPr>
            <w:tcW w:w="885" w:type="dxa"/>
            <w:vAlign w:val="center"/>
          </w:tcPr>
          <w:p w14:paraId="774F7641" w14:textId="77777777" w:rsidR="00876AD6" w:rsidRDefault="00876AD6" w:rsidP="007362AD">
            <w:pPr>
              <w:pStyle w:val="affffffffffff0"/>
              <w:spacing w:before="156" w:after="156"/>
              <w:ind w:firstLineChars="0" w:firstLine="0"/>
            </w:pPr>
            <w:r>
              <w:t>S1</w:t>
            </w:r>
          </w:p>
        </w:tc>
        <w:tc>
          <w:tcPr>
            <w:tcW w:w="909" w:type="dxa"/>
            <w:vAlign w:val="center"/>
          </w:tcPr>
          <w:p w14:paraId="3E788A35" w14:textId="77777777" w:rsidR="00876AD6" w:rsidRDefault="00876AD6" w:rsidP="007362AD">
            <w:pPr>
              <w:pStyle w:val="affffffffffff0"/>
              <w:spacing w:before="156" w:after="156"/>
              <w:ind w:firstLineChars="0" w:firstLine="0"/>
            </w:pPr>
            <w:r>
              <w:t>A..50</w:t>
            </w:r>
          </w:p>
        </w:tc>
        <w:tc>
          <w:tcPr>
            <w:tcW w:w="1090" w:type="dxa"/>
            <w:vAlign w:val="center"/>
          </w:tcPr>
          <w:p w14:paraId="315AF0FE" w14:textId="77777777" w:rsidR="00876AD6" w:rsidRDefault="00876AD6" w:rsidP="007362AD">
            <w:pPr>
              <w:pStyle w:val="affffffffffff0"/>
              <w:spacing w:before="156" w:after="156"/>
              <w:ind w:firstLineChars="0" w:firstLine="0"/>
            </w:pPr>
            <w:r>
              <w:rPr>
                <w:rFonts w:hint="eastAsia"/>
              </w:rPr>
              <w:t>—</w:t>
            </w:r>
          </w:p>
        </w:tc>
      </w:tr>
      <w:tr w:rsidR="00876AD6" w14:paraId="66F7E21D" w14:textId="77777777" w:rsidTr="006D2809">
        <w:trPr>
          <w:jc w:val="center"/>
        </w:trPr>
        <w:tc>
          <w:tcPr>
            <w:tcW w:w="1413" w:type="dxa"/>
            <w:vAlign w:val="center"/>
          </w:tcPr>
          <w:p w14:paraId="7A78EF07" w14:textId="77777777" w:rsidR="00876AD6" w:rsidRDefault="00876AD6" w:rsidP="007362AD">
            <w:pPr>
              <w:pStyle w:val="affffffffffff0"/>
              <w:spacing w:before="156" w:after="156"/>
              <w:ind w:firstLineChars="0" w:firstLine="0"/>
            </w:pPr>
            <w:r>
              <w:t>HDSD00.03.049</w:t>
            </w:r>
          </w:p>
        </w:tc>
        <w:tc>
          <w:tcPr>
            <w:tcW w:w="1245" w:type="dxa"/>
            <w:vAlign w:val="center"/>
          </w:tcPr>
          <w:p w14:paraId="0C76E79E" w14:textId="77777777" w:rsidR="00876AD6" w:rsidRDefault="00876AD6" w:rsidP="007362AD">
            <w:pPr>
              <w:pStyle w:val="affffffffffff0"/>
              <w:spacing w:before="156" w:after="156"/>
              <w:ind w:firstLineChars="0" w:firstLine="0"/>
            </w:pPr>
            <w:r>
              <w:t>DE06.00.289.00</w:t>
            </w:r>
          </w:p>
        </w:tc>
        <w:tc>
          <w:tcPr>
            <w:tcW w:w="1365" w:type="dxa"/>
            <w:vAlign w:val="center"/>
          </w:tcPr>
          <w:p w14:paraId="48A0467B" w14:textId="77777777" w:rsidR="00876AD6" w:rsidRDefault="00876AD6" w:rsidP="007362AD">
            <w:pPr>
              <w:pStyle w:val="affffffffffff0"/>
              <w:spacing w:before="156" w:after="156"/>
              <w:ind w:firstLineChars="0" w:firstLine="0"/>
            </w:pPr>
            <w:r>
              <w:rPr>
                <w:rFonts w:hint="eastAsia"/>
              </w:rPr>
              <w:t>医嘱项目类型代码</w:t>
            </w:r>
          </w:p>
        </w:tc>
        <w:tc>
          <w:tcPr>
            <w:tcW w:w="3202" w:type="dxa"/>
            <w:vAlign w:val="center"/>
          </w:tcPr>
          <w:p w14:paraId="47BCAB5C" w14:textId="77777777" w:rsidR="00876AD6" w:rsidRDefault="00876AD6" w:rsidP="007362AD">
            <w:pPr>
              <w:pStyle w:val="affffffffffff0"/>
              <w:spacing w:before="156" w:after="156"/>
              <w:ind w:firstLineChars="0" w:firstLine="0"/>
            </w:pPr>
            <w:r>
              <w:rPr>
                <w:rFonts w:hint="eastAsia"/>
              </w:rPr>
              <w:t>医嘱项目分类在特定编码体系中的代码</w:t>
            </w:r>
          </w:p>
        </w:tc>
        <w:tc>
          <w:tcPr>
            <w:tcW w:w="885" w:type="dxa"/>
            <w:vAlign w:val="center"/>
          </w:tcPr>
          <w:p w14:paraId="2C06B79F" w14:textId="77777777" w:rsidR="00876AD6" w:rsidRDefault="00876AD6" w:rsidP="007362AD">
            <w:pPr>
              <w:pStyle w:val="affffffffffff0"/>
              <w:spacing w:before="156" w:after="156"/>
              <w:ind w:firstLineChars="0" w:firstLine="0"/>
            </w:pPr>
            <w:r>
              <w:t>S3</w:t>
            </w:r>
          </w:p>
        </w:tc>
        <w:tc>
          <w:tcPr>
            <w:tcW w:w="909" w:type="dxa"/>
            <w:vAlign w:val="center"/>
          </w:tcPr>
          <w:p w14:paraId="18BF2861" w14:textId="77777777" w:rsidR="00876AD6" w:rsidRDefault="00876AD6" w:rsidP="007362AD">
            <w:pPr>
              <w:pStyle w:val="affffffffffff0"/>
              <w:spacing w:before="156" w:after="156"/>
              <w:ind w:firstLineChars="0" w:firstLine="0"/>
            </w:pPr>
            <w:r>
              <w:t>N2</w:t>
            </w:r>
          </w:p>
        </w:tc>
        <w:tc>
          <w:tcPr>
            <w:tcW w:w="1090" w:type="dxa"/>
            <w:vAlign w:val="center"/>
          </w:tcPr>
          <w:p w14:paraId="787CCE01" w14:textId="77777777" w:rsidR="00876AD6" w:rsidRDefault="00876AD6" w:rsidP="007362AD">
            <w:pPr>
              <w:pStyle w:val="affffffffffff0"/>
              <w:spacing w:before="156" w:after="156"/>
              <w:ind w:firstLineChars="0" w:firstLine="0"/>
            </w:pPr>
            <w:r>
              <w:t>CV06.00.229</w:t>
            </w:r>
          </w:p>
        </w:tc>
      </w:tr>
      <w:tr w:rsidR="00876AD6" w14:paraId="4F2B5D33" w14:textId="77777777" w:rsidTr="006D2809">
        <w:trPr>
          <w:jc w:val="center"/>
        </w:trPr>
        <w:tc>
          <w:tcPr>
            <w:tcW w:w="1413" w:type="dxa"/>
          </w:tcPr>
          <w:p w14:paraId="4EAA6626" w14:textId="77777777" w:rsidR="00876AD6" w:rsidRDefault="00876AD6" w:rsidP="007362AD">
            <w:pPr>
              <w:pStyle w:val="affffffffffff0"/>
              <w:spacing w:before="156" w:after="156"/>
              <w:ind w:firstLineChars="0" w:firstLine="0"/>
            </w:pPr>
            <w:r>
              <w:t>HDSD00.03.080</w:t>
            </w:r>
          </w:p>
        </w:tc>
        <w:tc>
          <w:tcPr>
            <w:tcW w:w="1245" w:type="dxa"/>
          </w:tcPr>
          <w:p w14:paraId="7A1DA40E" w14:textId="77777777" w:rsidR="00876AD6" w:rsidRDefault="00876AD6" w:rsidP="007362AD">
            <w:pPr>
              <w:pStyle w:val="affffffffffff0"/>
              <w:spacing w:before="156" w:after="156"/>
              <w:ind w:firstLineChars="0" w:firstLine="0"/>
            </w:pPr>
            <w:r>
              <w:t>DE06.00.320.00</w:t>
            </w:r>
          </w:p>
        </w:tc>
        <w:tc>
          <w:tcPr>
            <w:tcW w:w="1365" w:type="dxa"/>
            <w:vAlign w:val="center"/>
          </w:tcPr>
          <w:p w14:paraId="5E2BAEA3" w14:textId="77777777" w:rsidR="00876AD6" w:rsidRDefault="00876AD6" w:rsidP="007362AD">
            <w:pPr>
              <w:pStyle w:val="affffffffffff0"/>
              <w:spacing w:before="156" w:after="156"/>
              <w:ind w:firstLineChars="0" w:firstLine="0"/>
            </w:pPr>
            <w:r>
              <w:rPr>
                <w:rFonts w:hint="eastAsia"/>
              </w:rPr>
              <w:t>处方状态</w:t>
            </w:r>
          </w:p>
        </w:tc>
        <w:tc>
          <w:tcPr>
            <w:tcW w:w="3202" w:type="dxa"/>
            <w:vAlign w:val="center"/>
          </w:tcPr>
          <w:p w14:paraId="4CD77F4D" w14:textId="77777777" w:rsidR="00876AD6" w:rsidRDefault="00876AD6" w:rsidP="007362AD">
            <w:pPr>
              <w:pStyle w:val="affffffffffff0"/>
              <w:spacing w:before="156" w:after="156"/>
              <w:ind w:firstLineChars="0" w:firstLine="0"/>
            </w:pPr>
            <w:r>
              <w:rPr>
                <w:rFonts w:hint="eastAsia"/>
              </w:rPr>
              <w:t>处方状态主要反映了中药处方从开具到调配完成的全过程。</w:t>
            </w:r>
          </w:p>
        </w:tc>
        <w:tc>
          <w:tcPr>
            <w:tcW w:w="885" w:type="dxa"/>
            <w:vAlign w:val="center"/>
          </w:tcPr>
          <w:p w14:paraId="023B8FE2" w14:textId="77777777" w:rsidR="00876AD6" w:rsidRDefault="00876AD6" w:rsidP="007362AD">
            <w:pPr>
              <w:pStyle w:val="affffffffffff0"/>
              <w:spacing w:before="156" w:after="156"/>
              <w:ind w:firstLineChars="0" w:firstLine="0"/>
            </w:pPr>
            <w:r>
              <w:t>S1</w:t>
            </w:r>
          </w:p>
        </w:tc>
        <w:tc>
          <w:tcPr>
            <w:tcW w:w="909" w:type="dxa"/>
            <w:vAlign w:val="center"/>
          </w:tcPr>
          <w:p w14:paraId="420B7B96" w14:textId="77777777" w:rsidR="00876AD6" w:rsidRDefault="00876AD6" w:rsidP="007362AD">
            <w:pPr>
              <w:pStyle w:val="affffffffffff0"/>
              <w:spacing w:before="156" w:after="156"/>
              <w:ind w:firstLineChars="0" w:firstLine="0"/>
            </w:pPr>
            <w:r>
              <w:t>AN..100</w:t>
            </w:r>
          </w:p>
        </w:tc>
        <w:tc>
          <w:tcPr>
            <w:tcW w:w="1090" w:type="dxa"/>
            <w:vAlign w:val="center"/>
          </w:tcPr>
          <w:p w14:paraId="4D9102F5" w14:textId="77777777" w:rsidR="00876AD6" w:rsidRDefault="00876AD6" w:rsidP="007362AD">
            <w:pPr>
              <w:pStyle w:val="affffffffffff0"/>
              <w:spacing w:before="156" w:after="156"/>
              <w:ind w:firstLineChars="0" w:firstLine="0"/>
            </w:pPr>
            <w:r>
              <w:rPr>
                <w:rFonts w:hint="eastAsia"/>
              </w:rPr>
              <w:t>—</w:t>
            </w:r>
          </w:p>
        </w:tc>
      </w:tr>
      <w:tr w:rsidR="00876AD6" w14:paraId="3D70C27A" w14:textId="77777777" w:rsidTr="006D2809">
        <w:trPr>
          <w:jc w:val="center"/>
        </w:trPr>
        <w:tc>
          <w:tcPr>
            <w:tcW w:w="1413" w:type="dxa"/>
          </w:tcPr>
          <w:p w14:paraId="4DA35275" w14:textId="77777777" w:rsidR="00876AD6" w:rsidRDefault="00876AD6" w:rsidP="007362AD">
            <w:pPr>
              <w:pStyle w:val="affffffffffff0"/>
              <w:spacing w:before="156" w:after="156"/>
              <w:ind w:firstLineChars="0" w:firstLine="0"/>
            </w:pPr>
            <w:r>
              <w:t>HDSD00.03.081</w:t>
            </w:r>
          </w:p>
        </w:tc>
        <w:tc>
          <w:tcPr>
            <w:tcW w:w="1245" w:type="dxa"/>
          </w:tcPr>
          <w:p w14:paraId="0D9F1FAF" w14:textId="77777777" w:rsidR="00876AD6" w:rsidRDefault="00876AD6" w:rsidP="007362AD">
            <w:pPr>
              <w:pStyle w:val="affffffffffff0"/>
              <w:spacing w:before="156" w:after="156"/>
              <w:ind w:firstLineChars="0" w:firstLine="0"/>
            </w:pPr>
            <w:r>
              <w:t>DE06.00.321.00</w:t>
            </w:r>
          </w:p>
        </w:tc>
        <w:tc>
          <w:tcPr>
            <w:tcW w:w="1365" w:type="dxa"/>
            <w:vAlign w:val="center"/>
          </w:tcPr>
          <w:p w14:paraId="2C8F3380" w14:textId="77777777" w:rsidR="00876AD6" w:rsidRDefault="00876AD6" w:rsidP="007362AD">
            <w:pPr>
              <w:pStyle w:val="affffffffffff0"/>
              <w:spacing w:before="156" w:after="156"/>
              <w:ind w:firstLineChars="0" w:firstLine="0"/>
            </w:pPr>
            <w:r>
              <w:rPr>
                <w:rFonts w:hint="eastAsia"/>
              </w:rPr>
              <w:t>煎药状态</w:t>
            </w:r>
          </w:p>
        </w:tc>
        <w:tc>
          <w:tcPr>
            <w:tcW w:w="3202" w:type="dxa"/>
            <w:vAlign w:val="center"/>
          </w:tcPr>
          <w:p w14:paraId="0CB76E73" w14:textId="77777777" w:rsidR="00876AD6" w:rsidRDefault="00876AD6" w:rsidP="007362AD">
            <w:pPr>
              <w:pStyle w:val="affffffffffff0"/>
              <w:spacing w:before="156" w:after="156"/>
              <w:ind w:firstLineChars="0" w:firstLine="0"/>
            </w:pPr>
            <w:r>
              <w:rPr>
                <w:rFonts w:hint="eastAsia"/>
              </w:rPr>
              <w:t>煎药状态则主要反映了中药从开始煎煮到完成的全过程。</w:t>
            </w:r>
          </w:p>
        </w:tc>
        <w:tc>
          <w:tcPr>
            <w:tcW w:w="885" w:type="dxa"/>
            <w:vAlign w:val="center"/>
          </w:tcPr>
          <w:p w14:paraId="7414E70C" w14:textId="77777777" w:rsidR="00876AD6" w:rsidRDefault="00876AD6" w:rsidP="007362AD">
            <w:pPr>
              <w:pStyle w:val="affffffffffff0"/>
              <w:spacing w:before="156" w:after="156"/>
              <w:ind w:firstLineChars="0" w:firstLine="0"/>
            </w:pPr>
            <w:r>
              <w:t>S1</w:t>
            </w:r>
          </w:p>
        </w:tc>
        <w:tc>
          <w:tcPr>
            <w:tcW w:w="909" w:type="dxa"/>
            <w:vAlign w:val="center"/>
          </w:tcPr>
          <w:p w14:paraId="60F0BD2E" w14:textId="77777777" w:rsidR="00876AD6" w:rsidRDefault="00876AD6" w:rsidP="007362AD">
            <w:pPr>
              <w:pStyle w:val="affffffffffff0"/>
              <w:spacing w:before="156" w:after="156"/>
              <w:ind w:firstLineChars="0" w:firstLine="0"/>
            </w:pPr>
            <w:r>
              <w:t>AN..100</w:t>
            </w:r>
          </w:p>
        </w:tc>
        <w:tc>
          <w:tcPr>
            <w:tcW w:w="1090" w:type="dxa"/>
            <w:vAlign w:val="center"/>
          </w:tcPr>
          <w:p w14:paraId="0E967770" w14:textId="77777777" w:rsidR="00876AD6" w:rsidRDefault="00876AD6" w:rsidP="007362AD">
            <w:pPr>
              <w:pStyle w:val="affffffffffff0"/>
              <w:spacing w:before="156" w:after="156"/>
              <w:ind w:firstLineChars="0" w:firstLine="0"/>
            </w:pPr>
            <w:r>
              <w:rPr>
                <w:rFonts w:hint="eastAsia"/>
              </w:rPr>
              <w:t>—</w:t>
            </w:r>
          </w:p>
        </w:tc>
      </w:tr>
      <w:tr w:rsidR="00876AD6" w14:paraId="43BDFBC2" w14:textId="77777777" w:rsidTr="006D2809">
        <w:trPr>
          <w:jc w:val="center"/>
        </w:trPr>
        <w:tc>
          <w:tcPr>
            <w:tcW w:w="1413" w:type="dxa"/>
          </w:tcPr>
          <w:p w14:paraId="29E1A467" w14:textId="77777777" w:rsidR="00876AD6" w:rsidRDefault="00876AD6" w:rsidP="007362AD">
            <w:pPr>
              <w:pStyle w:val="affffffffffff0"/>
              <w:spacing w:before="156" w:after="156"/>
              <w:ind w:firstLineChars="0" w:firstLine="0"/>
            </w:pPr>
            <w:r>
              <w:t>HDSD00.06.127</w:t>
            </w:r>
          </w:p>
        </w:tc>
        <w:tc>
          <w:tcPr>
            <w:tcW w:w="1245" w:type="dxa"/>
          </w:tcPr>
          <w:p w14:paraId="506CD457" w14:textId="77777777" w:rsidR="00876AD6" w:rsidRDefault="00876AD6" w:rsidP="007362AD">
            <w:pPr>
              <w:pStyle w:val="affffffffffff0"/>
              <w:spacing w:before="156" w:after="156"/>
              <w:ind w:firstLineChars="0" w:firstLine="0"/>
            </w:pPr>
            <w:r>
              <w:t>DE08.50.022.00</w:t>
            </w:r>
          </w:p>
        </w:tc>
        <w:tc>
          <w:tcPr>
            <w:tcW w:w="1365" w:type="dxa"/>
            <w:vAlign w:val="center"/>
          </w:tcPr>
          <w:p w14:paraId="7A1AEE09" w14:textId="77777777" w:rsidR="00876AD6" w:rsidRDefault="00876AD6" w:rsidP="007362AD">
            <w:pPr>
              <w:pStyle w:val="affffffffffff0"/>
              <w:spacing w:before="156" w:after="156"/>
              <w:ind w:firstLineChars="0" w:firstLine="0"/>
            </w:pPr>
            <w:r>
              <w:rPr>
                <w:rFonts w:hint="eastAsia"/>
              </w:rPr>
              <w:t>药物名称</w:t>
            </w:r>
          </w:p>
        </w:tc>
        <w:tc>
          <w:tcPr>
            <w:tcW w:w="3202" w:type="dxa"/>
            <w:vAlign w:val="center"/>
          </w:tcPr>
          <w:p w14:paraId="762AC6B4" w14:textId="77777777" w:rsidR="00876AD6" w:rsidRDefault="00876AD6" w:rsidP="007362AD">
            <w:pPr>
              <w:pStyle w:val="affffffffffff0"/>
              <w:spacing w:before="156" w:after="156"/>
              <w:ind w:firstLineChars="0" w:firstLine="0"/>
            </w:pPr>
            <w:r>
              <w:rPr>
                <w:rFonts w:hint="eastAsia"/>
              </w:rPr>
              <w:t>药物通用名称</w:t>
            </w:r>
          </w:p>
        </w:tc>
        <w:tc>
          <w:tcPr>
            <w:tcW w:w="885" w:type="dxa"/>
            <w:vAlign w:val="center"/>
          </w:tcPr>
          <w:p w14:paraId="6215D5E8" w14:textId="77777777" w:rsidR="00876AD6" w:rsidRDefault="00876AD6" w:rsidP="007362AD">
            <w:pPr>
              <w:pStyle w:val="affffffffffff0"/>
              <w:spacing w:before="156" w:after="156"/>
              <w:ind w:firstLineChars="0" w:firstLine="0"/>
            </w:pPr>
            <w:r>
              <w:t>S3</w:t>
            </w:r>
          </w:p>
        </w:tc>
        <w:tc>
          <w:tcPr>
            <w:tcW w:w="909" w:type="dxa"/>
            <w:vAlign w:val="center"/>
          </w:tcPr>
          <w:p w14:paraId="7ABC227C" w14:textId="77777777" w:rsidR="00876AD6" w:rsidRDefault="00876AD6" w:rsidP="007362AD">
            <w:pPr>
              <w:pStyle w:val="affffffffffff0"/>
              <w:spacing w:before="156" w:after="156"/>
              <w:ind w:firstLineChars="0" w:firstLine="0"/>
            </w:pPr>
            <w:r>
              <w:t>AN..50</w:t>
            </w:r>
          </w:p>
        </w:tc>
        <w:tc>
          <w:tcPr>
            <w:tcW w:w="1090" w:type="dxa"/>
            <w:vAlign w:val="center"/>
          </w:tcPr>
          <w:p w14:paraId="1E83DCE5" w14:textId="77777777" w:rsidR="00876AD6" w:rsidRDefault="00876AD6" w:rsidP="007362AD">
            <w:pPr>
              <w:pStyle w:val="affffffffffff0"/>
              <w:spacing w:before="156" w:after="156"/>
              <w:ind w:firstLineChars="0" w:firstLine="0"/>
            </w:pPr>
            <w:r>
              <w:rPr>
                <w:rFonts w:hint="eastAsia"/>
              </w:rPr>
              <w:t>—</w:t>
            </w:r>
          </w:p>
        </w:tc>
      </w:tr>
      <w:tr w:rsidR="00876AD6" w14:paraId="41BA21EB" w14:textId="77777777" w:rsidTr="006D2809">
        <w:trPr>
          <w:jc w:val="center"/>
        </w:trPr>
        <w:tc>
          <w:tcPr>
            <w:tcW w:w="1413" w:type="dxa"/>
          </w:tcPr>
          <w:p w14:paraId="6A700EA7" w14:textId="77777777" w:rsidR="00876AD6" w:rsidRDefault="00876AD6" w:rsidP="007362AD">
            <w:pPr>
              <w:pStyle w:val="affffffffffff0"/>
              <w:spacing w:before="156" w:after="156"/>
              <w:ind w:firstLineChars="0" w:firstLine="0"/>
            </w:pPr>
            <w:r>
              <w:t>HDSD00.06.133</w:t>
            </w:r>
          </w:p>
        </w:tc>
        <w:tc>
          <w:tcPr>
            <w:tcW w:w="1245" w:type="dxa"/>
          </w:tcPr>
          <w:p w14:paraId="67EEF9F4" w14:textId="77777777" w:rsidR="00876AD6" w:rsidRDefault="00876AD6" w:rsidP="007362AD">
            <w:pPr>
              <w:pStyle w:val="affffffffffff0"/>
              <w:spacing w:before="156" w:after="156"/>
              <w:ind w:firstLineChars="0" w:firstLine="0"/>
            </w:pPr>
            <w:r>
              <w:t>DE06.00.136.00</w:t>
            </w:r>
          </w:p>
        </w:tc>
        <w:tc>
          <w:tcPr>
            <w:tcW w:w="1365" w:type="dxa"/>
            <w:vAlign w:val="center"/>
          </w:tcPr>
          <w:p w14:paraId="55F7E4F3" w14:textId="77777777" w:rsidR="00876AD6" w:rsidRDefault="00876AD6" w:rsidP="007362AD">
            <w:pPr>
              <w:pStyle w:val="affffffffffff0"/>
              <w:spacing w:before="156" w:after="156"/>
              <w:ind w:firstLineChars="0" w:firstLine="0"/>
            </w:pPr>
            <w:r>
              <w:rPr>
                <w:rFonts w:hint="eastAsia"/>
              </w:rPr>
              <w:t>药物用法</w:t>
            </w:r>
          </w:p>
        </w:tc>
        <w:tc>
          <w:tcPr>
            <w:tcW w:w="3202" w:type="dxa"/>
            <w:vAlign w:val="center"/>
          </w:tcPr>
          <w:p w14:paraId="221719EB" w14:textId="77777777" w:rsidR="00876AD6" w:rsidRDefault="00876AD6" w:rsidP="007362AD">
            <w:pPr>
              <w:pStyle w:val="affffffffffff0"/>
              <w:spacing w:before="156" w:after="156"/>
              <w:ind w:firstLineChars="0" w:firstLine="0"/>
            </w:pPr>
            <w:r>
              <w:rPr>
                <w:rFonts w:hint="eastAsia"/>
              </w:rPr>
              <w:t>药物（含中药）治疗治疗具体用法的描述</w:t>
            </w:r>
          </w:p>
        </w:tc>
        <w:tc>
          <w:tcPr>
            <w:tcW w:w="885" w:type="dxa"/>
            <w:vAlign w:val="center"/>
          </w:tcPr>
          <w:p w14:paraId="6B4A0577" w14:textId="77777777" w:rsidR="00876AD6" w:rsidRDefault="00876AD6" w:rsidP="007362AD">
            <w:pPr>
              <w:pStyle w:val="affffffffffff0"/>
              <w:spacing w:before="156" w:after="156"/>
              <w:ind w:firstLineChars="0" w:firstLine="0"/>
            </w:pPr>
            <w:r>
              <w:t>S3</w:t>
            </w:r>
          </w:p>
        </w:tc>
        <w:tc>
          <w:tcPr>
            <w:tcW w:w="909" w:type="dxa"/>
            <w:vAlign w:val="center"/>
          </w:tcPr>
          <w:p w14:paraId="11C08FCF" w14:textId="77777777" w:rsidR="00876AD6" w:rsidRDefault="00876AD6" w:rsidP="007362AD">
            <w:pPr>
              <w:pStyle w:val="affffffffffff0"/>
              <w:spacing w:before="156" w:after="156"/>
              <w:ind w:firstLineChars="0" w:firstLine="0"/>
            </w:pPr>
            <w:r>
              <w:t>AN..100</w:t>
            </w:r>
          </w:p>
        </w:tc>
        <w:tc>
          <w:tcPr>
            <w:tcW w:w="1090" w:type="dxa"/>
            <w:vAlign w:val="center"/>
          </w:tcPr>
          <w:p w14:paraId="2359A921" w14:textId="77777777" w:rsidR="00876AD6" w:rsidRDefault="00876AD6" w:rsidP="007362AD">
            <w:pPr>
              <w:pStyle w:val="affffffffffff0"/>
              <w:spacing w:before="156" w:after="156"/>
              <w:ind w:firstLineChars="0" w:firstLine="0"/>
            </w:pPr>
            <w:r>
              <w:rPr>
                <w:rFonts w:hint="eastAsia"/>
              </w:rPr>
              <w:t>—</w:t>
            </w:r>
          </w:p>
        </w:tc>
      </w:tr>
      <w:tr w:rsidR="00876AD6" w14:paraId="011A2207" w14:textId="77777777" w:rsidTr="006D2809">
        <w:trPr>
          <w:jc w:val="center"/>
        </w:trPr>
        <w:tc>
          <w:tcPr>
            <w:tcW w:w="1413" w:type="dxa"/>
            <w:vAlign w:val="center"/>
          </w:tcPr>
          <w:p w14:paraId="1CB4006D" w14:textId="77777777" w:rsidR="00876AD6" w:rsidRDefault="00876AD6" w:rsidP="007362AD">
            <w:pPr>
              <w:pStyle w:val="affffffffffff0"/>
              <w:spacing w:before="156" w:after="156"/>
              <w:ind w:firstLineChars="0" w:firstLine="0"/>
            </w:pPr>
            <w:r>
              <w:t>HDSD00.06.130</w:t>
            </w:r>
          </w:p>
        </w:tc>
        <w:tc>
          <w:tcPr>
            <w:tcW w:w="1245" w:type="dxa"/>
            <w:vAlign w:val="center"/>
          </w:tcPr>
          <w:p w14:paraId="40811716" w14:textId="77777777" w:rsidR="00876AD6" w:rsidRDefault="00876AD6" w:rsidP="007362AD">
            <w:pPr>
              <w:pStyle w:val="affffffffffff0"/>
              <w:spacing w:before="156" w:after="156"/>
              <w:ind w:firstLineChars="0" w:firstLine="0"/>
            </w:pPr>
            <w:r>
              <w:t>DE06.00.133.00</w:t>
            </w:r>
          </w:p>
        </w:tc>
        <w:tc>
          <w:tcPr>
            <w:tcW w:w="1365" w:type="dxa"/>
            <w:vAlign w:val="center"/>
          </w:tcPr>
          <w:p w14:paraId="335F7764" w14:textId="77777777" w:rsidR="00876AD6" w:rsidRDefault="00876AD6" w:rsidP="007362AD">
            <w:pPr>
              <w:pStyle w:val="affffffffffff0"/>
              <w:spacing w:before="156" w:after="156"/>
              <w:ind w:firstLineChars="0" w:firstLine="0"/>
            </w:pPr>
            <w:r>
              <w:rPr>
                <w:rFonts w:hint="eastAsia"/>
              </w:rPr>
              <w:t>药物使用频次代码</w:t>
            </w:r>
          </w:p>
        </w:tc>
        <w:tc>
          <w:tcPr>
            <w:tcW w:w="3202" w:type="dxa"/>
            <w:vAlign w:val="center"/>
          </w:tcPr>
          <w:p w14:paraId="70740D58" w14:textId="77777777" w:rsidR="00876AD6" w:rsidRDefault="00876AD6" w:rsidP="007362AD">
            <w:pPr>
              <w:pStyle w:val="affffffffffff0"/>
              <w:spacing w:before="156" w:after="156"/>
              <w:ind w:firstLineChars="0" w:firstLine="0"/>
            </w:pPr>
            <w:r>
              <w:rPr>
                <w:rFonts w:hint="eastAsia"/>
              </w:rPr>
              <w:t>标识单位时间内药物使用的次数</w:t>
            </w:r>
          </w:p>
        </w:tc>
        <w:tc>
          <w:tcPr>
            <w:tcW w:w="885" w:type="dxa"/>
            <w:vAlign w:val="center"/>
          </w:tcPr>
          <w:p w14:paraId="2F30D6E4" w14:textId="77777777" w:rsidR="00876AD6" w:rsidRDefault="00876AD6" w:rsidP="007362AD">
            <w:pPr>
              <w:pStyle w:val="affffffffffff0"/>
              <w:spacing w:before="156" w:after="156"/>
              <w:ind w:firstLineChars="0" w:firstLine="0"/>
            </w:pPr>
            <w:r>
              <w:t>S3</w:t>
            </w:r>
          </w:p>
        </w:tc>
        <w:tc>
          <w:tcPr>
            <w:tcW w:w="909" w:type="dxa"/>
            <w:vAlign w:val="center"/>
          </w:tcPr>
          <w:p w14:paraId="7FB0AE48" w14:textId="77777777" w:rsidR="00876AD6" w:rsidRDefault="00876AD6" w:rsidP="007362AD">
            <w:pPr>
              <w:pStyle w:val="affffffffffff0"/>
              <w:spacing w:before="156" w:after="156"/>
              <w:ind w:firstLineChars="0" w:firstLine="0"/>
            </w:pPr>
            <w:r>
              <w:t>AN2</w:t>
            </w:r>
          </w:p>
        </w:tc>
        <w:tc>
          <w:tcPr>
            <w:tcW w:w="1090" w:type="dxa"/>
            <w:vAlign w:val="center"/>
          </w:tcPr>
          <w:p w14:paraId="381B0EF8" w14:textId="77777777" w:rsidR="00876AD6" w:rsidRDefault="00876AD6" w:rsidP="007362AD">
            <w:pPr>
              <w:pStyle w:val="affffffffffff0"/>
              <w:spacing w:before="156" w:after="156"/>
              <w:ind w:firstLineChars="0" w:firstLine="0"/>
            </w:pPr>
            <w:r>
              <w:t>CV06.00.228</w:t>
            </w:r>
          </w:p>
        </w:tc>
      </w:tr>
      <w:tr w:rsidR="00876AD6" w14:paraId="77CDAC9D" w14:textId="77777777" w:rsidTr="006D2809">
        <w:trPr>
          <w:jc w:val="center"/>
        </w:trPr>
        <w:tc>
          <w:tcPr>
            <w:tcW w:w="1413" w:type="dxa"/>
            <w:vAlign w:val="center"/>
          </w:tcPr>
          <w:p w14:paraId="62982987" w14:textId="77777777" w:rsidR="00876AD6" w:rsidRDefault="00876AD6" w:rsidP="007362AD">
            <w:pPr>
              <w:pStyle w:val="affffffffffff0"/>
              <w:spacing w:before="156" w:after="156"/>
              <w:ind w:firstLineChars="0" w:firstLine="0"/>
            </w:pPr>
            <w:r>
              <w:t>HDSD00.06.126</w:t>
            </w:r>
          </w:p>
        </w:tc>
        <w:tc>
          <w:tcPr>
            <w:tcW w:w="1245" w:type="dxa"/>
            <w:vAlign w:val="center"/>
          </w:tcPr>
          <w:p w14:paraId="027E08B9" w14:textId="77777777" w:rsidR="00876AD6" w:rsidRDefault="00876AD6" w:rsidP="007362AD">
            <w:pPr>
              <w:pStyle w:val="affffffffffff0"/>
              <w:spacing w:before="156" w:after="156"/>
              <w:ind w:firstLineChars="0" w:firstLine="0"/>
            </w:pPr>
            <w:r>
              <w:t>DE08.50.011.00</w:t>
            </w:r>
          </w:p>
        </w:tc>
        <w:tc>
          <w:tcPr>
            <w:tcW w:w="1365" w:type="dxa"/>
            <w:vAlign w:val="center"/>
          </w:tcPr>
          <w:p w14:paraId="382156A2" w14:textId="77777777" w:rsidR="00876AD6" w:rsidRDefault="00876AD6" w:rsidP="007362AD">
            <w:pPr>
              <w:pStyle w:val="affffffffffff0"/>
              <w:spacing w:before="156" w:after="156"/>
              <w:ind w:firstLineChars="0" w:firstLine="0"/>
            </w:pPr>
            <w:r>
              <w:rPr>
                <w:rFonts w:hint="eastAsia"/>
              </w:rPr>
              <w:t>药物剂型代码</w:t>
            </w:r>
          </w:p>
        </w:tc>
        <w:tc>
          <w:tcPr>
            <w:tcW w:w="3202" w:type="dxa"/>
            <w:vAlign w:val="center"/>
          </w:tcPr>
          <w:p w14:paraId="72054BE2" w14:textId="77777777" w:rsidR="00876AD6" w:rsidRDefault="00876AD6" w:rsidP="007362AD">
            <w:pPr>
              <w:pStyle w:val="affffffffffff0"/>
              <w:spacing w:before="156" w:after="156"/>
              <w:ind w:firstLineChars="0" w:firstLine="0"/>
            </w:pPr>
            <w:r>
              <w:rPr>
                <w:rFonts w:hint="eastAsia"/>
              </w:rPr>
              <w:t>药物剂型类别在特定编码体系中的代码</w:t>
            </w:r>
          </w:p>
        </w:tc>
        <w:tc>
          <w:tcPr>
            <w:tcW w:w="885" w:type="dxa"/>
            <w:vAlign w:val="center"/>
          </w:tcPr>
          <w:p w14:paraId="503D1570" w14:textId="77777777" w:rsidR="00876AD6" w:rsidRDefault="00876AD6" w:rsidP="007362AD">
            <w:pPr>
              <w:pStyle w:val="affffffffffff0"/>
              <w:spacing w:before="156" w:after="156"/>
              <w:ind w:firstLineChars="0" w:firstLine="0"/>
            </w:pPr>
            <w:r>
              <w:t>S1</w:t>
            </w:r>
          </w:p>
        </w:tc>
        <w:tc>
          <w:tcPr>
            <w:tcW w:w="909" w:type="dxa"/>
            <w:vAlign w:val="center"/>
          </w:tcPr>
          <w:p w14:paraId="526C38BC" w14:textId="77777777" w:rsidR="00876AD6" w:rsidRDefault="00876AD6" w:rsidP="007362AD">
            <w:pPr>
              <w:pStyle w:val="affffffffffff0"/>
              <w:spacing w:before="156" w:after="156"/>
              <w:ind w:firstLineChars="0" w:firstLine="0"/>
            </w:pPr>
            <w:r>
              <w:t>N2</w:t>
            </w:r>
          </w:p>
        </w:tc>
        <w:tc>
          <w:tcPr>
            <w:tcW w:w="1090" w:type="dxa"/>
            <w:vAlign w:val="center"/>
          </w:tcPr>
          <w:p w14:paraId="1CC97657" w14:textId="77777777" w:rsidR="00876AD6" w:rsidRDefault="00876AD6" w:rsidP="007362AD">
            <w:pPr>
              <w:pStyle w:val="affffffffffff0"/>
              <w:spacing w:before="156" w:after="156"/>
              <w:ind w:firstLineChars="0" w:firstLine="0"/>
            </w:pPr>
            <w:r>
              <w:t>WS/T 364.16-2023</w:t>
            </w:r>
            <w:r>
              <w:rPr>
                <w:rFonts w:hint="eastAsia"/>
              </w:rPr>
              <w:t>表</w:t>
            </w:r>
            <w:r>
              <w:t>2  CV08.50.002</w:t>
            </w:r>
            <w:r>
              <w:rPr>
                <w:rFonts w:hint="eastAsia"/>
              </w:rPr>
              <w:t>药物剂型代码表</w:t>
            </w:r>
          </w:p>
        </w:tc>
      </w:tr>
      <w:tr w:rsidR="00876AD6" w14:paraId="7B6A1152" w14:textId="77777777" w:rsidTr="006D2809">
        <w:trPr>
          <w:jc w:val="center"/>
        </w:trPr>
        <w:tc>
          <w:tcPr>
            <w:tcW w:w="1413" w:type="dxa"/>
            <w:vAlign w:val="center"/>
          </w:tcPr>
          <w:p w14:paraId="2863E80A" w14:textId="77777777" w:rsidR="00876AD6" w:rsidRDefault="00876AD6" w:rsidP="007362AD">
            <w:pPr>
              <w:pStyle w:val="affffffffffff0"/>
              <w:spacing w:before="156" w:after="156"/>
              <w:ind w:firstLineChars="0" w:firstLine="0"/>
            </w:pPr>
            <w:r>
              <w:t>HDSD00.06.129</w:t>
            </w:r>
          </w:p>
        </w:tc>
        <w:tc>
          <w:tcPr>
            <w:tcW w:w="1245" w:type="dxa"/>
            <w:vAlign w:val="center"/>
          </w:tcPr>
          <w:p w14:paraId="1BC99BC8" w14:textId="77777777" w:rsidR="00876AD6" w:rsidRDefault="00876AD6" w:rsidP="007362AD">
            <w:pPr>
              <w:pStyle w:val="affffffffffff0"/>
              <w:spacing w:before="156" w:after="156"/>
              <w:ind w:firstLineChars="0" w:firstLine="0"/>
            </w:pPr>
            <w:r>
              <w:t>DE08.50.024.00</w:t>
            </w:r>
          </w:p>
        </w:tc>
        <w:tc>
          <w:tcPr>
            <w:tcW w:w="1365" w:type="dxa"/>
            <w:vAlign w:val="center"/>
          </w:tcPr>
          <w:p w14:paraId="2069FA76" w14:textId="77777777" w:rsidR="00876AD6" w:rsidRDefault="00876AD6" w:rsidP="007362AD">
            <w:pPr>
              <w:pStyle w:val="affffffffffff0"/>
              <w:spacing w:before="156" w:after="156"/>
              <w:ind w:firstLineChars="0" w:firstLine="0"/>
            </w:pPr>
            <w:r>
              <w:rPr>
                <w:rFonts w:hint="eastAsia"/>
              </w:rPr>
              <w:t>药物使用剂量单位</w:t>
            </w:r>
          </w:p>
        </w:tc>
        <w:tc>
          <w:tcPr>
            <w:tcW w:w="3202" w:type="dxa"/>
            <w:vAlign w:val="center"/>
          </w:tcPr>
          <w:p w14:paraId="1CBA3A31" w14:textId="77777777" w:rsidR="00876AD6" w:rsidRDefault="00876AD6" w:rsidP="007362AD">
            <w:pPr>
              <w:pStyle w:val="affffffffffff0"/>
              <w:spacing w:before="156" w:after="156"/>
              <w:ind w:firstLineChars="0" w:firstLine="0"/>
            </w:pPr>
            <w:r>
              <w:rPr>
                <w:rFonts w:hint="eastAsia"/>
              </w:rPr>
              <w:t>标识药物剂量的计量单位</w:t>
            </w:r>
          </w:p>
        </w:tc>
        <w:tc>
          <w:tcPr>
            <w:tcW w:w="885" w:type="dxa"/>
            <w:vAlign w:val="center"/>
          </w:tcPr>
          <w:p w14:paraId="2F571B8E" w14:textId="77777777" w:rsidR="00876AD6" w:rsidRDefault="00876AD6" w:rsidP="007362AD">
            <w:pPr>
              <w:pStyle w:val="affffffffffff0"/>
              <w:spacing w:before="156" w:after="156"/>
              <w:ind w:firstLineChars="0" w:firstLine="0"/>
            </w:pPr>
            <w:r>
              <w:t>S1</w:t>
            </w:r>
          </w:p>
        </w:tc>
        <w:tc>
          <w:tcPr>
            <w:tcW w:w="909" w:type="dxa"/>
            <w:vAlign w:val="center"/>
          </w:tcPr>
          <w:p w14:paraId="3BC8E171" w14:textId="77777777" w:rsidR="00876AD6" w:rsidRDefault="00876AD6" w:rsidP="007362AD">
            <w:pPr>
              <w:pStyle w:val="affffffffffff0"/>
              <w:spacing w:before="156" w:after="156"/>
              <w:ind w:firstLineChars="0" w:firstLine="0"/>
            </w:pPr>
            <w:r>
              <w:t>AN..6</w:t>
            </w:r>
          </w:p>
        </w:tc>
        <w:tc>
          <w:tcPr>
            <w:tcW w:w="1090" w:type="dxa"/>
            <w:vAlign w:val="center"/>
          </w:tcPr>
          <w:p w14:paraId="247D7123" w14:textId="77777777" w:rsidR="00876AD6" w:rsidRDefault="00876AD6" w:rsidP="007362AD">
            <w:pPr>
              <w:pStyle w:val="affffffffffff0"/>
              <w:spacing w:before="156" w:after="156"/>
              <w:ind w:firstLineChars="0" w:firstLine="0"/>
            </w:pPr>
            <w:r>
              <w:rPr>
                <w:rFonts w:hint="eastAsia"/>
              </w:rPr>
              <w:t>—</w:t>
            </w:r>
          </w:p>
        </w:tc>
      </w:tr>
      <w:tr w:rsidR="00876AD6" w14:paraId="29DFD551" w14:textId="77777777" w:rsidTr="006D2809">
        <w:trPr>
          <w:jc w:val="center"/>
        </w:trPr>
        <w:tc>
          <w:tcPr>
            <w:tcW w:w="1413" w:type="dxa"/>
          </w:tcPr>
          <w:p w14:paraId="2F276D2D" w14:textId="77777777" w:rsidR="00876AD6" w:rsidRDefault="00876AD6" w:rsidP="007362AD">
            <w:pPr>
              <w:pStyle w:val="affffffffffff0"/>
              <w:spacing w:before="156" w:after="156"/>
              <w:ind w:firstLineChars="0" w:firstLine="0"/>
            </w:pPr>
            <w:r>
              <w:t>HDSD00.06.128</w:t>
            </w:r>
          </w:p>
        </w:tc>
        <w:tc>
          <w:tcPr>
            <w:tcW w:w="1245" w:type="dxa"/>
          </w:tcPr>
          <w:p w14:paraId="169430E4" w14:textId="77777777" w:rsidR="00876AD6" w:rsidRDefault="00876AD6" w:rsidP="007362AD">
            <w:pPr>
              <w:pStyle w:val="affffffffffff0"/>
              <w:spacing w:before="156" w:after="156"/>
              <w:ind w:firstLineChars="0" w:firstLine="0"/>
            </w:pPr>
            <w:r>
              <w:t>DE08.50.023.00</w:t>
            </w:r>
          </w:p>
        </w:tc>
        <w:tc>
          <w:tcPr>
            <w:tcW w:w="1365" w:type="dxa"/>
            <w:vAlign w:val="center"/>
          </w:tcPr>
          <w:p w14:paraId="4E2450A0" w14:textId="77777777" w:rsidR="00876AD6" w:rsidRDefault="00876AD6" w:rsidP="007362AD">
            <w:pPr>
              <w:pStyle w:val="affffffffffff0"/>
              <w:spacing w:before="156" w:after="156"/>
              <w:ind w:firstLineChars="0" w:firstLine="0"/>
            </w:pPr>
            <w:r>
              <w:rPr>
                <w:rFonts w:hint="eastAsia"/>
              </w:rPr>
              <w:t>药物使用次剂量</w:t>
            </w:r>
          </w:p>
        </w:tc>
        <w:tc>
          <w:tcPr>
            <w:tcW w:w="3202" w:type="dxa"/>
            <w:vAlign w:val="center"/>
          </w:tcPr>
          <w:p w14:paraId="6235F3FF" w14:textId="77777777" w:rsidR="00876AD6" w:rsidRDefault="00876AD6" w:rsidP="007362AD">
            <w:pPr>
              <w:pStyle w:val="affffffffffff0"/>
              <w:spacing w:before="156" w:after="156"/>
              <w:ind w:firstLineChars="0" w:firstLine="0"/>
            </w:pPr>
            <w:r>
              <w:rPr>
                <w:rFonts w:hint="eastAsia"/>
              </w:rPr>
              <w:t>单次使用药物的剂量</w:t>
            </w:r>
          </w:p>
        </w:tc>
        <w:tc>
          <w:tcPr>
            <w:tcW w:w="885" w:type="dxa"/>
            <w:vAlign w:val="center"/>
          </w:tcPr>
          <w:p w14:paraId="4ADE70BA" w14:textId="77777777" w:rsidR="00876AD6" w:rsidRDefault="00876AD6" w:rsidP="007362AD">
            <w:pPr>
              <w:pStyle w:val="affffffffffff0"/>
              <w:spacing w:before="156" w:after="156"/>
              <w:ind w:firstLineChars="0" w:firstLine="0"/>
            </w:pPr>
            <w:r>
              <w:t>N</w:t>
            </w:r>
          </w:p>
        </w:tc>
        <w:tc>
          <w:tcPr>
            <w:tcW w:w="909" w:type="dxa"/>
            <w:vAlign w:val="center"/>
          </w:tcPr>
          <w:p w14:paraId="52976969" w14:textId="77777777" w:rsidR="00876AD6" w:rsidRDefault="00876AD6" w:rsidP="007362AD">
            <w:pPr>
              <w:pStyle w:val="affffffffffff0"/>
              <w:spacing w:before="156" w:after="156"/>
              <w:ind w:firstLineChars="0" w:firstLine="0"/>
            </w:pPr>
            <w:r>
              <w:t>N..5.2</w:t>
            </w:r>
          </w:p>
        </w:tc>
        <w:tc>
          <w:tcPr>
            <w:tcW w:w="1090" w:type="dxa"/>
            <w:vAlign w:val="center"/>
          </w:tcPr>
          <w:p w14:paraId="15B3B2D2" w14:textId="77777777" w:rsidR="00876AD6" w:rsidRDefault="00876AD6" w:rsidP="007362AD">
            <w:pPr>
              <w:pStyle w:val="affffffffffff0"/>
              <w:spacing w:before="156" w:after="156"/>
              <w:ind w:firstLineChars="0" w:firstLine="0"/>
            </w:pPr>
            <w:r>
              <w:rPr>
                <w:rFonts w:hint="eastAsia"/>
              </w:rPr>
              <w:t>—</w:t>
            </w:r>
          </w:p>
        </w:tc>
      </w:tr>
      <w:tr w:rsidR="00876AD6" w14:paraId="1B24320E" w14:textId="77777777" w:rsidTr="006D2809">
        <w:trPr>
          <w:jc w:val="center"/>
        </w:trPr>
        <w:tc>
          <w:tcPr>
            <w:tcW w:w="1413" w:type="dxa"/>
          </w:tcPr>
          <w:p w14:paraId="0B0752A8" w14:textId="77777777" w:rsidR="00876AD6" w:rsidRDefault="00876AD6" w:rsidP="007362AD">
            <w:pPr>
              <w:pStyle w:val="affffffffffff0"/>
              <w:spacing w:before="156" w:after="156"/>
              <w:ind w:firstLineChars="0" w:firstLine="0"/>
            </w:pPr>
            <w:r>
              <w:t>HDSD00.06.132</w:t>
            </w:r>
          </w:p>
        </w:tc>
        <w:tc>
          <w:tcPr>
            <w:tcW w:w="1245" w:type="dxa"/>
          </w:tcPr>
          <w:p w14:paraId="32FA9C6C" w14:textId="77777777" w:rsidR="00876AD6" w:rsidRDefault="00876AD6" w:rsidP="007362AD">
            <w:pPr>
              <w:pStyle w:val="affffffffffff0"/>
              <w:spacing w:before="156" w:after="156"/>
              <w:ind w:firstLineChars="0" w:firstLine="0"/>
            </w:pPr>
            <w:r>
              <w:t>DE06.00.135.00</w:t>
            </w:r>
          </w:p>
        </w:tc>
        <w:tc>
          <w:tcPr>
            <w:tcW w:w="1365" w:type="dxa"/>
            <w:vAlign w:val="center"/>
          </w:tcPr>
          <w:p w14:paraId="534FA736" w14:textId="77777777" w:rsidR="00876AD6" w:rsidRDefault="00876AD6" w:rsidP="007362AD">
            <w:pPr>
              <w:pStyle w:val="affffffffffff0"/>
              <w:spacing w:before="156" w:after="156"/>
              <w:ind w:firstLineChars="0" w:firstLine="0"/>
            </w:pPr>
            <w:r>
              <w:rPr>
                <w:rFonts w:hint="eastAsia"/>
              </w:rPr>
              <w:t>药物使用总剂量</w:t>
            </w:r>
          </w:p>
        </w:tc>
        <w:tc>
          <w:tcPr>
            <w:tcW w:w="3202" w:type="dxa"/>
            <w:vAlign w:val="center"/>
          </w:tcPr>
          <w:p w14:paraId="31CEA380" w14:textId="77777777" w:rsidR="00876AD6" w:rsidRDefault="00876AD6" w:rsidP="007362AD">
            <w:pPr>
              <w:pStyle w:val="affffffffffff0"/>
              <w:spacing w:before="156" w:after="156"/>
              <w:ind w:firstLineChars="0" w:firstLine="0"/>
            </w:pPr>
            <w:r>
              <w:rPr>
                <w:rFonts w:hint="eastAsia"/>
              </w:rPr>
              <w:t>服药者在一段时间内累计服用某药物的剂量总计</w:t>
            </w:r>
          </w:p>
        </w:tc>
        <w:tc>
          <w:tcPr>
            <w:tcW w:w="885" w:type="dxa"/>
            <w:vAlign w:val="center"/>
          </w:tcPr>
          <w:p w14:paraId="5F633A04" w14:textId="77777777" w:rsidR="00876AD6" w:rsidRDefault="00876AD6" w:rsidP="007362AD">
            <w:pPr>
              <w:pStyle w:val="affffffffffff0"/>
              <w:spacing w:before="156" w:after="156"/>
              <w:ind w:firstLineChars="0" w:firstLine="0"/>
            </w:pPr>
            <w:r>
              <w:t>S1</w:t>
            </w:r>
          </w:p>
        </w:tc>
        <w:tc>
          <w:tcPr>
            <w:tcW w:w="909" w:type="dxa"/>
            <w:vAlign w:val="center"/>
          </w:tcPr>
          <w:p w14:paraId="7CB5A775" w14:textId="77777777" w:rsidR="00876AD6" w:rsidRDefault="00876AD6" w:rsidP="007362AD">
            <w:pPr>
              <w:pStyle w:val="affffffffffff0"/>
              <w:spacing w:before="156" w:after="156"/>
              <w:ind w:firstLineChars="0" w:firstLine="0"/>
            </w:pPr>
            <w:r>
              <w:t>N..12.2</w:t>
            </w:r>
          </w:p>
        </w:tc>
        <w:tc>
          <w:tcPr>
            <w:tcW w:w="1090" w:type="dxa"/>
            <w:vAlign w:val="center"/>
          </w:tcPr>
          <w:p w14:paraId="5FE624F2" w14:textId="77777777" w:rsidR="00876AD6" w:rsidRDefault="00876AD6" w:rsidP="007362AD">
            <w:pPr>
              <w:pStyle w:val="affffffffffff0"/>
              <w:spacing w:before="156" w:after="156"/>
              <w:ind w:firstLineChars="0" w:firstLine="0"/>
            </w:pPr>
            <w:r>
              <w:rPr>
                <w:rFonts w:hint="eastAsia"/>
              </w:rPr>
              <w:t>—</w:t>
            </w:r>
          </w:p>
        </w:tc>
      </w:tr>
      <w:tr w:rsidR="00876AD6" w14:paraId="16557DFF" w14:textId="77777777" w:rsidTr="006D2809">
        <w:trPr>
          <w:jc w:val="center"/>
        </w:trPr>
        <w:tc>
          <w:tcPr>
            <w:tcW w:w="1413" w:type="dxa"/>
            <w:vAlign w:val="center"/>
          </w:tcPr>
          <w:p w14:paraId="56A10A44" w14:textId="77777777" w:rsidR="00876AD6" w:rsidRDefault="00876AD6" w:rsidP="007362AD">
            <w:pPr>
              <w:pStyle w:val="affffffffffff0"/>
              <w:spacing w:before="156" w:after="156"/>
              <w:ind w:firstLineChars="0" w:firstLine="0"/>
            </w:pPr>
            <w:r>
              <w:lastRenderedPageBreak/>
              <w:t>HDSD00.06.131</w:t>
            </w:r>
          </w:p>
        </w:tc>
        <w:tc>
          <w:tcPr>
            <w:tcW w:w="1245" w:type="dxa"/>
            <w:vAlign w:val="center"/>
          </w:tcPr>
          <w:p w14:paraId="7B13C1F8" w14:textId="77777777" w:rsidR="00876AD6" w:rsidRDefault="00876AD6" w:rsidP="007362AD">
            <w:pPr>
              <w:pStyle w:val="affffffffffff0"/>
              <w:spacing w:before="156" w:after="156"/>
              <w:ind w:firstLineChars="0" w:firstLine="0"/>
            </w:pPr>
            <w:r>
              <w:t>DE06.00.134.00</w:t>
            </w:r>
          </w:p>
        </w:tc>
        <w:tc>
          <w:tcPr>
            <w:tcW w:w="1365" w:type="dxa"/>
            <w:vAlign w:val="center"/>
          </w:tcPr>
          <w:p w14:paraId="40053D2E" w14:textId="77777777" w:rsidR="00876AD6" w:rsidRDefault="00876AD6" w:rsidP="007362AD">
            <w:pPr>
              <w:pStyle w:val="affffffffffff0"/>
              <w:spacing w:before="156" w:after="156"/>
              <w:ind w:firstLineChars="0" w:firstLine="0"/>
            </w:pPr>
            <w:r>
              <w:rPr>
                <w:rFonts w:hint="eastAsia"/>
              </w:rPr>
              <w:t>用药途径代码</w:t>
            </w:r>
          </w:p>
        </w:tc>
        <w:tc>
          <w:tcPr>
            <w:tcW w:w="3202" w:type="dxa"/>
            <w:vAlign w:val="center"/>
          </w:tcPr>
          <w:p w14:paraId="2408F1BE" w14:textId="77777777" w:rsidR="00876AD6" w:rsidRDefault="00876AD6" w:rsidP="007362AD">
            <w:pPr>
              <w:pStyle w:val="affffffffffff0"/>
              <w:spacing w:before="156" w:after="156"/>
              <w:ind w:firstLineChars="0" w:firstLine="0"/>
            </w:pPr>
            <w:r>
              <w:rPr>
                <w:rFonts w:hint="eastAsia"/>
              </w:rPr>
              <w:t>药物使用在特定编码体系中的代码</w:t>
            </w:r>
          </w:p>
        </w:tc>
        <w:tc>
          <w:tcPr>
            <w:tcW w:w="885" w:type="dxa"/>
            <w:vAlign w:val="center"/>
          </w:tcPr>
          <w:p w14:paraId="062ECC4F" w14:textId="77777777" w:rsidR="00876AD6" w:rsidRDefault="00876AD6" w:rsidP="007362AD">
            <w:pPr>
              <w:pStyle w:val="affffffffffff0"/>
              <w:spacing w:before="156" w:after="156"/>
              <w:ind w:firstLineChars="0" w:firstLine="0"/>
            </w:pPr>
            <w:r>
              <w:t>S1</w:t>
            </w:r>
          </w:p>
        </w:tc>
        <w:tc>
          <w:tcPr>
            <w:tcW w:w="909" w:type="dxa"/>
            <w:vAlign w:val="center"/>
          </w:tcPr>
          <w:p w14:paraId="4C60B4B6" w14:textId="77777777" w:rsidR="00876AD6" w:rsidRDefault="00876AD6" w:rsidP="007362AD">
            <w:pPr>
              <w:pStyle w:val="affffffffffff0"/>
              <w:spacing w:before="156" w:after="156"/>
              <w:ind w:firstLineChars="0" w:firstLine="0"/>
            </w:pPr>
            <w:r>
              <w:t>N..3</w:t>
            </w:r>
          </w:p>
        </w:tc>
        <w:tc>
          <w:tcPr>
            <w:tcW w:w="1090" w:type="dxa"/>
            <w:vAlign w:val="center"/>
          </w:tcPr>
          <w:p w14:paraId="350184EE" w14:textId="77777777" w:rsidR="00876AD6" w:rsidRDefault="00876AD6" w:rsidP="007362AD">
            <w:pPr>
              <w:pStyle w:val="affffffffffff0"/>
              <w:spacing w:before="156" w:after="156"/>
              <w:ind w:firstLineChars="0" w:firstLine="0"/>
            </w:pPr>
            <w:r>
              <w:t>WS/T 364.12-2023</w:t>
            </w:r>
            <w:r>
              <w:rPr>
                <w:rFonts w:hint="eastAsia"/>
              </w:rPr>
              <w:t>表</w:t>
            </w:r>
            <w:r>
              <w:t>2   CV06.00.102</w:t>
            </w:r>
            <w:r>
              <w:rPr>
                <w:rFonts w:hint="eastAsia"/>
              </w:rPr>
              <w:t>用药途径代码表</w:t>
            </w:r>
          </w:p>
        </w:tc>
      </w:tr>
      <w:tr w:rsidR="00876AD6" w14:paraId="78A59D7B" w14:textId="77777777" w:rsidTr="006D2809">
        <w:trPr>
          <w:jc w:val="center"/>
        </w:trPr>
        <w:tc>
          <w:tcPr>
            <w:tcW w:w="1413" w:type="dxa"/>
            <w:vAlign w:val="center"/>
          </w:tcPr>
          <w:p w14:paraId="68CF69D0" w14:textId="77777777" w:rsidR="00876AD6" w:rsidRDefault="00876AD6" w:rsidP="007362AD">
            <w:pPr>
              <w:pStyle w:val="affffffffffff0"/>
              <w:spacing w:before="156" w:after="156"/>
              <w:ind w:firstLineChars="0" w:firstLine="0"/>
            </w:pPr>
            <w:r>
              <w:t>HDSD00.07.001</w:t>
            </w:r>
          </w:p>
        </w:tc>
        <w:tc>
          <w:tcPr>
            <w:tcW w:w="1245" w:type="dxa"/>
            <w:vAlign w:val="center"/>
          </w:tcPr>
          <w:p w14:paraId="781B4A05" w14:textId="77777777" w:rsidR="00876AD6" w:rsidRDefault="00876AD6" w:rsidP="007362AD">
            <w:pPr>
              <w:pStyle w:val="affffffffffff0"/>
              <w:spacing w:before="156" w:after="156"/>
              <w:ind w:firstLineChars="0" w:firstLine="0"/>
            </w:pPr>
            <w:r>
              <w:t>DE08.50.030.00</w:t>
            </w:r>
          </w:p>
        </w:tc>
        <w:tc>
          <w:tcPr>
            <w:tcW w:w="1365" w:type="dxa"/>
            <w:vAlign w:val="center"/>
          </w:tcPr>
          <w:p w14:paraId="49F38C84" w14:textId="77777777" w:rsidR="00876AD6" w:rsidRDefault="00876AD6" w:rsidP="007362AD">
            <w:pPr>
              <w:pStyle w:val="affffffffffff0"/>
              <w:spacing w:before="156" w:after="156"/>
              <w:ind w:firstLineChars="0" w:firstLine="0"/>
            </w:pPr>
            <w:r>
              <w:rPr>
                <w:rFonts w:hint="eastAsia"/>
              </w:rPr>
              <w:t>中药生产厂家</w:t>
            </w:r>
          </w:p>
        </w:tc>
        <w:tc>
          <w:tcPr>
            <w:tcW w:w="3202" w:type="dxa"/>
            <w:vAlign w:val="center"/>
          </w:tcPr>
          <w:p w14:paraId="1F62709B" w14:textId="77777777" w:rsidR="00876AD6" w:rsidRDefault="00876AD6" w:rsidP="007362AD">
            <w:pPr>
              <w:pStyle w:val="affffffffffff0"/>
              <w:spacing w:before="156" w:after="156"/>
              <w:ind w:firstLineChars="0" w:firstLine="0"/>
            </w:pPr>
            <w:r>
              <w:rPr>
                <w:rFonts w:hint="eastAsia"/>
              </w:rPr>
              <w:t>生产中药的制药厂家名称</w:t>
            </w:r>
          </w:p>
        </w:tc>
        <w:tc>
          <w:tcPr>
            <w:tcW w:w="885" w:type="dxa"/>
            <w:vAlign w:val="center"/>
          </w:tcPr>
          <w:p w14:paraId="1E86BD2F" w14:textId="77777777" w:rsidR="00876AD6" w:rsidRDefault="00876AD6" w:rsidP="007362AD">
            <w:pPr>
              <w:pStyle w:val="affffffffffff0"/>
              <w:spacing w:before="156" w:after="156"/>
              <w:ind w:firstLineChars="0" w:firstLine="0"/>
            </w:pPr>
            <w:r>
              <w:t>S1</w:t>
            </w:r>
          </w:p>
        </w:tc>
        <w:tc>
          <w:tcPr>
            <w:tcW w:w="909" w:type="dxa"/>
            <w:vAlign w:val="center"/>
          </w:tcPr>
          <w:p w14:paraId="32146381" w14:textId="77777777" w:rsidR="00876AD6" w:rsidRDefault="00876AD6" w:rsidP="007362AD">
            <w:pPr>
              <w:pStyle w:val="affffffffffff0"/>
              <w:spacing w:before="156" w:after="156"/>
              <w:ind w:firstLineChars="0" w:firstLine="0"/>
            </w:pPr>
            <w:r>
              <w:t>AN..100</w:t>
            </w:r>
          </w:p>
        </w:tc>
        <w:tc>
          <w:tcPr>
            <w:tcW w:w="1090" w:type="dxa"/>
            <w:vAlign w:val="center"/>
          </w:tcPr>
          <w:p w14:paraId="533A24E1" w14:textId="77777777" w:rsidR="00876AD6" w:rsidRDefault="00876AD6" w:rsidP="007362AD">
            <w:pPr>
              <w:pStyle w:val="affffffffffff0"/>
              <w:spacing w:before="156" w:after="156"/>
              <w:ind w:firstLineChars="0" w:firstLine="0"/>
            </w:pPr>
            <w:r>
              <w:t>—</w:t>
            </w:r>
          </w:p>
        </w:tc>
      </w:tr>
      <w:tr w:rsidR="00876AD6" w14:paraId="3D5954A5" w14:textId="77777777" w:rsidTr="006D2809">
        <w:trPr>
          <w:jc w:val="center"/>
        </w:trPr>
        <w:tc>
          <w:tcPr>
            <w:tcW w:w="1413" w:type="dxa"/>
            <w:vAlign w:val="center"/>
          </w:tcPr>
          <w:p w14:paraId="04977E69" w14:textId="77777777" w:rsidR="00876AD6" w:rsidRDefault="00876AD6" w:rsidP="007362AD">
            <w:pPr>
              <w:pStyle w:val="affffffffffff0"/>
              <w:spacing w:before="156" w:after="156"/>
              <w:ind w:firstLineChars="0" w:firstLine="0"/>
            </w:pPr>
            <w:r>
              <w:t>HDSD00.07.002</w:t>
            </w:r>
          </w:p>
        </w:tc>
        <w:tc>
          <w:tcPr>
            <w:tcW w:w="1245" w:type="dxa"/>
            <w:vAlign w:val="center"/>
          </w:tcPr>
          <w:p w14:paraId="42D92609" w14:textId="77777777" w:rsidR="00876AD6" w:rsidRDefault="00876AD6" w:rsidP="007362AD">
            <w:pPr>
              <w:pStyle w:val="affffffffffff0"/>
              <w:spacing w:before="156" w:after="156"/>
              <w:ind w:firstLineChars="0" w:firstLine="0"/>
            </w:pPr>
            <w:r>
              <w:t>DE06.00.120.00</w:t>
            </w:r>
          </w:p>
        </w:tc>
        <w:tc>
          <w:tcPr>
            <w:tcW w:w="1365" w:type="dxa"/>
            <w:vAlign w:val="center"/>
          </w:tcPr>
          <w:p w14:paraId="1F950156" w14:textId="77777777" w:rsidR="00876AD6" w:rsidRDefault="00876AD6" w:rsidP="007362AD">
            <w:pPr>
              <w:pStyle w:val="affffffffffff0"/>
              <w:spacing w:before="156" w:after="156"/>
              <w:ind w:firstLineChars="0" w:firstLine="0"/>
            </w:pPr>
            <w:r>
              <w:rPr>
                <w:rFonts w:hint="eastAsia"/>
              </w:rPr>
              <w:t>生产时期</w:t>
            </w:r>
          </w:p>
        </w:tc>
        <w:tc>
          <w:tcPr>
            <w:tcW w:w="3202" w:type="dxa"/>
            <w:vAlign w:val="center"/>
          </w:tcPr>
          <w:p w14:paraId="32610075" w14:textId="77777777" w:rsidR="00876AD6" w:rsidRDefault="00876AD6" w:rsidP="007362AD">
            <w:pPr>
              <w:pStyle w:val="affffffffffff0"/>
              <w:spacing w:before="156" w:after="156"/>
              <w:ind w:firstLineChars="0" w:firstLine="0"/>
            </w:pPr>
            <w:r>
              <w:rPr>
                <w:rFonts w:hint="eastAsia"/>
              </w:rPr>
              <w:t>中药的生产日期</w:t>
            </w:r>
          </w:p>
        </w:tc>
        <w:tc>
          <w:tcPr>
            <w:tcW w:w="885" w:type="dxa"/>
            <w:vAlign w:val="center"/>
          </w:tcPr>
          <w:p w14:paraId="4E5B5588" w14:textId="77777777" w:rsidR="00876AD6" w:rsidRDefault="00876AD6" w:rsidP="007362AD">
            <w:pPr>
              <w:pStyle w:val="affffffffffff0"/>
              <w:spacing w:before="156" w:after="156"/>
              <w:ind w:firstLineChars="0" w:firstLine="0"/>
            </w:pPr>
            <w:r>
              <w:t>D</w:t>
            </w:r>
          </w:p>
        </w:tc>
        <w:tc>
          <w:tcPr>
            <w:tcW w:w="909" w:type="dxa"/>
            <w:vAlign w:val="center"/>
          </w:tcPr>
          <w:p w14:paraId="20ED11C2" w14:textId="77777777" w:rsidR="00876AD6" w:rsidRDefault="00876AD6" w:rsidP="007362AD">
            <w:pPr>
              <w:pStyle w:val="affffffffffff0"/>
              <w:spacing w:before="156" w:after="156"/>
              <w:ind w:firstLineChars="0" w:firstLine="0"/>
            </w:pPr>
            <w:r>
              <w:t>D8</w:t>
            </w:r>
          </w:p>
        </w:tc>
        <w:tc>
          <w:tcPr>
            <w:tcW w:w="1090" w:type="dxa"/>
            <w:vAlign w:val="center"/>
          </w:tcPr>
          <w:p w14:paraId="41CF00AA" w14:textId="77777777" w:rsidR="00876AD6" w:rsidRDefault="00876AD6" w:rsidP="007362AD">
            <w:pPr>
              <w:pStyle w:val="affffffffffff0"/>
              <w:spacing w:before="156" w:after="156"/>
              <w:ind w:firstLineChars="0" w:firstLine="0"/>
            </w:pPr>
            <w:r>
              <w:t>—</w:t>
            </w:r>
          </w:p>
        </w:tc>
      </w:tr>
      <w:tr w:rsidR="00876AD6" w14:paraId="4E0700D1" w14:textId="77777777" w:rsidTr="006D2809">
        <w:trPr>
          <w:jc w:val="center"/>
        </w:trPr>
        <w:tc>
          <w:tcPr>
            <w:tcW w:w="1413" w:type="dxa"/>
            <w:vAlign w:val="center"/>
          </w:tcPr>
          <w:p w14:paraId="27112472" w14:textId="77777777" w:rsidR="00876AD6" w:rsidRDefault="00876AD6" w:rsidP="007362AD">
            <w:pPr>
              <w:pStyle w:val="affffffffffff0"/>
              <w:spacing w:before="156" w:after="156"/>
              <w:ind w:firstLineChars="0" w:firstLine="0"/>
            </w:pPr>
            <w:r>
              <w:t>HDSD00.07.003</w:t>
            </w:r>
          </w:p>
        </w:tc>
        <w:tc>
          <w:tcPr>
            <w:tcW w:w="1245" w:type="dxa"/>
            <w:vAlign w:val="center"/>
          </w:tcPr>
          <w:p w14:paraId="57AFEF79" w14:textId="77777777" w:rsidR="00876AD6" w:rsidRDefault="00876AD6" w:rsidP="007362AD">
            <w:pPr>
              <w:pStyle w:val="affffffffffff0"/>
              <w:spacing w:before="156" w:after="156"/>
              <w:ind w:firstLineChars="0" w:firstLine="0"/>
            </w:pPr>
            <w:r>
              <w:t>DE06.00.121.00</w:t>
            </w:r>
          </w:p>
        </w:tc>
        <w:tc>
          <w:tcPr>
            <w:tcW w:w="1365" w:type="dxa"/>
            <w:vAlign w:val="center"/>
          </w:tcPr>
          <w:p w14:paraId="1382C86E" w14:textId="77777777" w:rsidR="00876AD6" w:rsidRDefault="00876AD6" w:rsidP="007362AD">
            <w:pPr>
              <w:pStyle w:val="affffffffffff0"/>
              <w:spacing w:before="156" w:after="156"/>
              <w:ind w:firstLineChars="0" w:firstLine="0"/>
            </w:pPr>
            <w:r>
              <w:rPr>
                <w:rFonts w:hint="eastAsia"/>
              </w:rPr>
              <w:t>采购时间</w:t>
            </w:r>
          </w:p>
        </w:tc>
        <w:tc>
          <w:tcPr>
            <w:tcW w:w="3202" w:type="dxa"/>
            <w:vAlign w:val="center"/>
          </w:tcPr>
          <w:p w14:paraId="1B4FE4C7" w14:textId="77777777" w:rsidR="00876AD6" w:rsidRDefault="00876AD6" w:rsidP="007362AD">
            <w:pPr>
              <w:pStyle w:val="affffffffffff0"/>
              <w:spacing w:before="156" w:after="156"/>
              <w:ind w:firstLineChars="0" w:firstLine="0"/>
            </w:pPr>
            <w:r>
              <w:rPr>
                <w:rFonts w:hint="eastAsia"/>
              </w:rPr>
              <w:t>采购中药的具体日期</w:t>
            </w:r>
          </w:p>
        </w:tc>
        <w:tc>
          <w:tcPr>
            <w:tcW w:w="885" w:type="dxa"/>
            <w:vAlign w:val="center"/>
          </w:tcPr>
          <w:p w14:paraId="63085E56" w14:textId="77777777" w:rsidR="00876AD6" w:rsidRDefault="00876AD6" w:rsidP="007362AD">
            <w:pPr>
              <w:pStyle w:val="affffffffffff0"/>
              <w:spacing w:before="156" w:after="156"/>
              <w:ind w:firstLineChars="0" w:firstLine="0"/>
            </w:pPr>
            <w:r>
              <w:t>D</w:t>
            </w:r>
          </w:p>
        </w:tc>
        <w:tc>
          <w:tcPr>
            <w:tcW w:w="909" w:type="dxa"/>
            <w:vAlign w:val="center"/>
          </w:tcPr>
          <w:p w14:paraId="53180459" w14:textId="77777777" w:rsidR="00876AD6" w:rsidRDefault="00876AD6" w:rsidP="007362AD">
            <w:pPr>
              <w:pStyle w:val="affffffffffff0"/>
              <w:spacing w:before="156" w:after="156"/>
              <w:ind w:firstLineChars="0" w:firstLine="0"/>
            </w:pPr>
            <w:r>
              <w:t>D8</w:t>
            </w:r>
          </w:p>
        </w:tc>
        <w:tc>
          <w:tcPr>
            <w:tcW w:w="1090" w:type="dxa"/>
            <w:vAlign w:val="center"/>
          </w:tcPr>
          <w:p w14:paraId="5B6BB4E1" w14:textId="77777777" w:rsidR="00876AD6" w:rsidRDefault="00876AD6" w:rsidP="007362AD">
            <w:pPr>
              <w:pStyle w:val="affffffffffff0"/>
              <w:spacing w:before="156" w:after="156"/>
              <w:ind w:firstLineChars="0" w:firstLine="0"/>
            </w:pPr>
            <w:r>
              <w:t>—</w:t>
            </w:r>
          </w:p>
        </w:tc>
      </w:tr>
      <w:tr w:rsidR="00876AD6" w14:paraId="4189D674" w14:textId="77777777" w:rsidTr="006D2809">
        <w:trPr>
          <w:jc w:val="center"/>
        </w:trPr>
        <w:tc>
          <w:tcPr>
            <w:tcW w:w="1413" w:type="dxa"/>
            <w:vAlign w:val="center"/>
          </w:tcPr>
          <w:p w14:paraId="7DB72D09" w14:textId="77777777" w:rsidR="00876AD6" w:rsidRDefault="00876AD6" w:rsidP="007362AD">
            <w:pPr>
              <w:pStyle w:val="affffffffffff0"/>
              <w:spacing w:before="156" w:after="156"/>
              <w:ind w:firstLineChars="0" w:firstLine="0"/>
            </w:pPr>
            <w:r>
              <w:t>HDSD00.07.004</w:t>
            </w:r>
          </w:p>
        </w:tc>
        <w:tc>
          <w:tcPr>
            <w:tcW w:w="1245" w:type="dxa"/>
            <w:vAlign w:val="center"/>
          </w:tcPr>
          <w:p w14:paraId="7747ADAC" w14:textId="77777777" w:rsidR="00876AD6" w:rsidRDefault="00876AD6" w:rsidP="007362AD">
            <w:pPr>
              <w:pStyle w:val="affffffffffff0"/>
              <w:spacing w:before="156" w:after="156"/>
              <w:ind w:firstLineChars="0" w:firstLine="0"/>
            </w:pPr>
            <w:r>
              <w:t>DE06.00.290.00</w:t>
            </w:r>
          </w:p>
        </w:tc>
        <w:tc>
          <w:tcPr>
            <w:tcW w:w="1365" w:type="dxa"/>
            <w:vAlign w:val="center"/>
          </w:tcPr>
          <w:p w14:paraId="13DEA5FC" w14:textId="77777777" w:rsidR="00876AD6" w:rsidRDefault="00876AD6" w:rsidP="007362AD">
            <w:pPr>
              <w:pStyle w:val="affffffffffff0"/>
              <w:spacing w:before="156" w:after="156"/>
              <w:ind w:firstLineChars="0" w:firstLine="0"/>
            </w:pPr>
            <w:r>
              <w:rPr>
                <w:rFonts w:hint="eastAsia"/>
              </w:rPr>
              <w:t>有效期</w:t>
            </w:r>
          </w:p>
        </w:tc>
        <w:tc>
          <w:tcPr>
            <w:tcW w:w="3202" w:type="dxa"/>
            <w:vAlign w:val="center"/>
          </w:tcPr>
          <w:p w14:paraId="5F9269D2" w14:textId="77777777" w:rsidR="00876AD6" w:rsidRDefault="00876AD6" w:rsidP="007362AD">
            <w:pPr>
              <w:pStyle w:val="affffffffffff0"/>
              <w:spacing w:before="156" w:after="156"/>
              <w:ind w:firstLineChars="0" w:firstLine="0"/>
            </w:pPr>
            <w:r>
              <w:rPr>
                <w:rFonts w:hint="eastAsia"/>
              </w:rPr>
              <w:t>中药的有效期截止日期</w:t>
            </w:r>
          </w:p>
        </w:tc>
        <w:tc>
          <w:tcPr>
            <w:tcW w:w="885" w:type="dxa"/>
            <w:vAlign w:val="center"/>
          </w:tcPr>
          <w:p w14:paraId="0EF27CC0" w14:textId="77777777" w:rsidR="00876AD6" w:rsidRDefault="00876AD6" w:rsidP="007362AD">
            <w:pPr>
              <w:pStyle w:val="affffffffffff0"/>
              <w:spacing w:before="156" w:after="156"/>
              <w:ind w:firstLineChars="0" w:firstLine="0"/>
            </w:pPr>
            <w:r>
              <w:t>D</w:t>
            </w:r>
          </w:p>
        </w:tc>
        <w:tc>
          <w:tcPr>
            <w:tcW w:w="909" w:type="dxa"/>
            <w:vAlign w:val="center"/>
          </w:tcPr>
          <w:p w14:paraId="07A894F7" w14:textId="77777777" w:rsidR="00876AD6" w:rsidRDefault="00876AD6" w:rsidP="007362AD">
            <w:pPr>
              <w:pStyle w:val="affffffffffff0"/>
              <w:spacing w:before="156" w:after="156"/>
              <w:ind w:firstLineChars="0" w:firstLine="0"/>
            </w:pPr>
            <w:r>
              <w:t>D8</w:t>
            </w:r>
          </w:p>
        </w:tc>
        <w:tc>
          <w:tcPr>
            <w:tcW w:w="1090" w:type="dxa"/>
            <w:vAlign w:val="center"/>
          </w:tcPr>
          <w:p w14:paraId="69677895" w14:textId="77777777" w:rsidR="00876AD6" w:rsidRDefault="00876AD6" w:rsidP="007362AD">
            <w:pPr>
              <w:pStyle w:val="affffffffffff0"/>
              <w:spacing w:before="156" w:after="156"/>
              <w:ind w:firstLineChars="0" w:firstLine="0"/>
            </w:pPr>
            <w:r>
              <w:t>—</w:t>
            </w:r>
          </w:p>
        </w:tc>
      </w:tr>
      <w:tr w:rsidR="00876AD6" w14:paraId="2FC9E0CA" w14:textId="77777777" w:rsidTr="006D2809">
        <w:trPr>
          <w:jc w:val="center"/>
        </w:trPr>
        <w:tc>
          <w:tcPr>
            <w:tcW w:w="1413" w:type="dxa"/>
            <w:vAlign w:val="center"/>
          </w:tcPr>
          <w:p w14:paraId="5FF4F050" w14:textId="77777777" w:rsidR="00876AD6" w:rsidRDefault="00876AD6" w:rsidP="007362AD">
            <w:pPr>
              <w:pStyle w:val="affffffffffff0"/>
              <w:spacing w:before="156" w:after="156"/>
              <w:ind w:firstLineChars="0" w:firstLine="0"/>
            </w:pPr>
            <w:r>
              <w:t>HDSD00.07.005</w:t>
            </w:r>
          </w:p>
        </w:tc>
        <w:tc>
          <w:tcPr>
            <w:tcW w:w="1245" w:type="dxa"/>
            <w:vAlign w:val="center"/>
          </w:tcPr>
          <w:p w14:paraId="52B4148A" w14:textId="77777777" w:rsidR="00876AD6" w:rsidRDefault="00876AD6" w:rsidP="007362AD">
            <w:pPr>
              <w:pStyle w:val="affffffffffff0"/>
              <w:spacing w:before="156" w:after="156"/>
              <w:ind w:firstLineChars="0" w:firstLine="0"/>
            </w:pPr>
            <w:r>
              <w:t>DE06.00.260.00</w:t>
            </w:r>
          </w:p>
        </w:tc>
        <w:tc>
          <w:tcPr>
            <w:tcW w:w="1365" w:type="dxa"/>
            <w:vAlign w:val="center"/>
          </w:tcPr>
          <w:p w14:paraId="6184C60D" w14:textId="77777777" w:rsidR="00876AD6" w:rsidRDefault="00876AD6" w:rsidP="007362AD">
            <w:pPr>
              <w:pStyle w:val="affffffffffff0"/>
              <w:spacing w:before="156" w:after="156"/>
              <w:ind w:firstLineChars="0" w:firstLine="0"/>
            </w:pPr>
            <w:r>
              <w:rPr>
                <w:rFonts w:hint="eastAsia"/>
              </w:rPr>
              <w:t>库存</w:t>
            </w:r>
          </w:p>
        </w:tc>
        <w:tc>
          <w:tcPr>
            <w:tcW w:w="3202" w:type="dxa"/>
            <w:vAlign w:val="center"/>
          </w:tcPr>
          <w:p w14:paraId="3DAECB59" w14:textId="77777777" w:rsidR="00876AD6" w:rsidRDefault="00876AD6" w:rsidP="007362AD">
            <w:pPr>
              <w:pStyle w:val="affffffffffff0"/>
              <w:spacing w:before="156" w:after="156"/>
              <w:ind w:firstLineChars="0" w:firstLine="0"/>
            </w:pPr>
            <w:r>
              <w:rPr>
                <w:rFonts w:hint="eastAsia"/>
              </w:rPr>
              <w:t>当前库存的中药数量</w:t>
            </w:r>
          </w:p>
        </w:tc>
        <w:tc>
          <w:tcPr>
            <w:tcW w:w="885" w:type="dxa"/>
            <w:vAlign w:val="center"/>
          </w:tcPr>
          <w:p w14:paraId="75BBDB03" w14:textId="77777777" w:rsidR="00876AD6" w:rsidRDefault="00876AD6" w:rsidP="007362AD">
            <w:pPr>
              <w:pStyle w:val="affffffffffff0"/>
              <w:spacing w:before="156" w:after="156"/>
              <w:ind w:firstLineChars="0" w:firstLine="0"/>
            </w:pPr>
            <w:r>
              <w:t>N</w:t>
            </w:r>
          </w:p>
        </w:tc>
        <w:tc>
          <w:tcPr>
            <w:tcW w:w="909" w:type="dxa"/>
            <w:vAlign w:val="center"/>
          </w:tcPr>
          <w:p w14:paraId="42CDFF72" w14:textId="77777777" w:rsidR="00876AD6" w:rsidRDefault="00876AD6" w:rsidP="007362AD">
            <w:pPr>
              <w:pStyle w:val="affffffffffff0"/>
              <w:spacing w:before="156" w:after="156"/>
              <w:ind w:firstLineChars="0" w:firstLine="0"/>
            </w:pPr>
            <w:r>
              <w:t>N..10.2</w:t>
            </w:r>
          </w:p>
        </w:tc>
        <w:tc>
          <w:tcPr>
            <w:tcW w:w="1090" w:type="dxa"/>
            <w:vAlign w:val="center"/>
          </w:tcPr>
          <w:p w14:paraId="73CD8DE8" w14:textId="77777777" w:rsidR="00876AD6" w:rsidRDefault="00876AD6" w:rsidP="007362AD">
            <w:pPr>
              <w:pStyle w:val="affffffffffff0"/>
              <w:spacing w:before="156" w:after="156"/>
              <w:ind w:firstLineChars="0" w:firstLine="0"/>
            </w:pPr>
            <w:r>
              <w:t>—</w:t>
            </w:r>
          </w:p>
        </w:tc>
      </w:tr>
      <w:tr w:rsidR="00876AD6" w14:paraId="2BE088A8" w14:textId="77777777" w:rsidTr="006D2809">
        <w:trPr>
          <w:jc w:val="center"/>
        </w:trPr>
        <w:tc>
          <w:tcPr>
            <w:tcW w:w="1413" w:type="dxa"/>
            <w:vAlign w:val="center"/>
          </w:tcPr>
          <w:p w14:paraId="6EC1613F" w14:textId="77777777" w:rsidR="00876AD6" w:rsidRDefault="00876AD6" w:rsidP="007362AD">
            <w:pPr>
              <w:pStyle w:val="affffffffffff0"/>
              <w:spacing w:before="156" w:after="156"/>
              <w:ind w:firstLineChars="0" w:firstLine="0"/>
            </w:pPr>
            <w:r>
              <w:t>HDSD00.07.006</w:t>
            </w:r>
          </w:p>
        </w:tc>
        <w:tc>
          <w:tcPr>
            <w:tcW w:w="1245" w:type="dxa"/>
            <w:vAlign w:val="center"/>
          </w:tcPr>
          <w:p w14:paraId="0BBCB31D" w14:textId="77777777" w:rsidR="00876AD6" w:rsidRDefault="00876AD6" w:rsidP="007362AD">
            <w:pPr>
              <w:pStyle w:val="affffffffffff0"/>
              <w:spacing w:before="156" w:after="156"/>
              <w:ind w:firstLineChars="0" w:firstLine="0"/>
            </w:pPr>
            <w:r>
              <w:t>DE08.50.024.00</w:t>
            </w:r>
          </w:p>
        </w:tc>
        <w:tc>
          <w:tcPr>
            <w:tcW w:w="1365" w:type="dxa"/>
            <w:vAlign w:val="center"/>
          </w:tcPr>
          <w:p w14:paraId="61301183" w14:textId="77777777" w:rsidR="00876AD6" w:rsidRDefault="00876AD6" w:rsidP="007362AD">
            <w:pPr>
              <w:pStyle w:val="affffffffffff0"/>
              <w:spacing w:before="156" w:after="156"/>
              <w:ind w:firstLineChars="0" w:firstLine="0"/>
            </w:pPr>
            <w:r>
              <w:rPr>
                <w:rFonts w:hint="eastAsia"/>
              </w:rPr>
              <w:t>计量单位</w:t>
            </w:r>
          </w:p>
        </w:tc>
        <w:tc>
          <w:tcPr>
            <w:tcW w:w="3202" w:type="dxa"/>
            <w:vAlign w:val="center"/>
          </w:tcPr>
          <w:p w14:paraId="0C1CAE5A" w14:textId="77777777" w:rsidR="00876AD6" w:rsidRDefault="00876AD6" w:rsidP="007362AD">
            <w:pPr>
              <w:pStyle w:val="affffffffffff0"/>
              <w:spacing w:before="156" w:after="156"/>
              <w:ind w:firstLineChars="0" w:firstLine="0"/>
            </w:pPr>
            <w:r>
              <w:rPr>
                <w:rFonts w:hint="eastAsia"/>
              </w:rPr>
              <w:t>标识中药剂量的计量单位</w:t>
            </w:r>
          </w:p>
        </w:tc>
        <w:tc>
          <w:tcPr>
            <w:tcW w:w="885" w:type="dxa"/>
            <w:vAlign w:val="center"/>
          </w:tcPr>
          <w:p w14:paraId="43596B6B" w14:textId="77777777" w:rsidR="00876AD6" w:rsidRDefault="00876AD6" w:rsidP="007362AD">
            <w:pPr>
              <w:pStyle w:val="affffffffffff0"/>
              <w:spacing w:before="156" w:after="156"/>
              <w:ind w:firstLineChars="0" w:firstLine="0"/>
            </w:pPr>
            <w:r>
              <w:t>S1</w:t>
            </w:r>
          </w:p>
        </w:tc>
        <w:tc>
          <w:tcPr>
            <w:tcW w:w="909" w:type="dxa"/>
            <w:vAlign w:val="center"/>
          </w:tcPr>
          <w:p w14:paraId="587AAE9A" w14:textId="77777777" w:rsidR="00876AD6" w:rsidRDefault="00876AD6" w:rsidP="007362AD">
            <w:pPr>
              <w:pStyle w:val="affffffffffff0"/>
              <w:spacing w:before="156" w:after="156"/>
              <w:ind w:firstLineChars="0" w:firstLine="0"/>
            </w:pPr>
            <w:r>
              <w:t>AN..6</w:t>
            </w:r>
          </w:p>
        </w:tc>
        <w:tc>
          <w:tcPr>
            <w:tcW w:w="1090" w:type="dxa"/>
            <w:vAlign w:val="center"/>
          </w:tcPr>
          <w:p w14:paraId="758935C4" w14:textId="77777777" w:rsidR="00876AD6" w:rsidRDefault="00876AD6" w:rsidP="007362AD">
            <w:pPr>
              <w:pStyle w:val="affffffffffff0"/>
              <w:spacing w:before="156" w:after="156"/>
              <w:ind w:firstLineChars="0" w:firstLine="0"/>
            </w:pPr>
            <w:r>
              <w:t>—</w:t>
            </w:r>
          </w:p>
        </w:tc>
      </w:tr>
      <w:tr w:rsidR="00876AD6" w14:paraId="54E631C4" w14:textId="77777777" w:rsidTr="006D2809">
        <w:trPr>
          <w:jc w:val="center"/>
        </w:trPr>
        <w:tc>
          <w:tcPr>
            <w:tcW w:w="1413" w:type="dxa"/>
            <w:vAlign w:val="center"/>
          </w:tcPr>
          <w:p w14:paraId="5FE75099" w14:textId="77777777" w:rsidR="00876AD6" w:rsidRDefault="00876AD6" w:rsidP="007362AD">
            <w:pPr>
              <w:pStyle w:val="affffffffffff0"/>
              <w:spacing w:before="156" w:after="156"/>
              <w:ind w:firstLineChars="0" w:firstLine="0"/>
            </w:pPr>
            <w:r>
              <w:t>HDSD00.07.007</w:t>
            </w:r>
          </w:p>
        </w:tc>
        <w:tc>
          <w:tcPr>
            <w:tcW w:w="1245" w:type="dxa"/>
            <w:vAlign w:val="center"/>
          </w:tcPr>
          <w:p w14:paraId="480BE6EE" w14:textId="77777777" w:rsidR="00876AD6" w:rsidRDefault="00876AD6" w:rsidP="007362AD">
            <w:pPr>
              <w:pStyle w:val="affffffffffff0"/>
              <w:spacing w:before="156" w:after="156"/>
              <w:ind w:firstLineChars="0" w:firstLine="0"/>
            </w:pPr>
            <w:r>
              <w:t>DE06.00.330.00</w:t>
            </w:r>
          </w:p>
        </w:tc>
        <w:tc>
          <w:tcPr>
            <w:tcW w:w="1365" w:type="dxa"/>
            <w:vAlign w:val="center"/>
          </w:tcPr>
          <w:p w14:paraId="0BA72124" w14:textId="77777777" w:rsidR="00876AD6" w:rsidRDefault="00876AD6" w:rsidP="007362AD">
            <w:pPr>
              <w:pStyle w:val="affffffffffff0"/>
              <w:spacing w:before="156" w:after="156"/>
              <w:ind w:firstLineChars="0" w:firstLine="0"/>
            </w:pPr>
            <w:r>
              <w:rPr>
                <w:rFonts w:hint="eastAsia"/>
              </w:rPr>
              <w:t>处方来源</w:t>
            </w:r>
          </w:p>
        </w:tc>
        <w:tc>
          <w:tcPr>
            <w:tcW w:w="3202" w:type="dxa"/>
            <w:vAlign w:val="center"/>
          </w:tcPr>
          <w:p w14:paraId="25AF0C0A" w14:textId="77777777" w:rsidR="00876AD6" w:rsidRDefault="00876AD6" w:rsidP="007362AD">
            <w:pPr>
              <w:pStyle w:val="affffffffffff0"/>
              <w:spacing w:before="156" w:after="156"/>
              <w:ind w:firstLineChars="0" w:firstLine="0"/>
            </w:pPr>
            <w:r>
              <w:rPr>
                <w:rFonts w:hint="eastAsia"/>
              </w:rPr>
              <w:t>处方的来源类型</w:t>
            </w:r>
          </w:p>
        </w:tc>
        <w:tc>
          <w:tcPr>
            <w:tcW w:w="885" w:type="dxa"/>
            <w:vAlign w:val="center"/>
          </w:tcPr>
          <w:p w14:paraId="476DAAAF" w14:textId="77777777" w:rsidR="00876AD6" w:rsidRDefault="00876AD6" w:rsidP="007362AD">
            <w:pPr>
              <w:pStyle w:val="affffffffffff0"/>
              <w:spacing w:before="156" w:after="156"/>
              <w:ind w:firstLineChars="0" w:firstLine="0"/>
            </w:pPr>
            <w:r>
              <w:t>S1</w:t>
            </w:r>
          </w:p>
        </w:tc>
        <w:tc>
          <w:tcPr>
            <w:tcW w:w="909" w:type="dxa"/>
            <w:vAlign w:val="center"/>
          </w:tcPr>
          <w:p w14:paraId="5539C740" w14:textId="77777777" w:rsidR="00876AD6" w:rsidRDefault="00876AD6" w:rsidP="007362AD">
            <w:pPr>
              <w:pStyle w:val="affffffffffff0"/>
              <w:spacing w:before="156" w:after="156"/>
              <w:ind w:firstLineChars="0" w:firstLine="0"/>
            </w:pPr>
            <w:r>
              <w:t>N1</w:t>
            </w:r>
          </w:p>
        </w:tc>
        <w:tc>
          <w:tcPr>
            <w:tcW w:w="1090" w:type="dxa"/>
            <w:vAlign w:val="center"/>
          </w:tcPr>
          <w:p w14:paraId="249DCDA0" w14:textId="77777777" w:rsidR="00876AD6" w:rsidRDefault="00876AD6" w:rsidP="007362AD">
            <w:pPr>
              <w:pStyle w:val="affffffffffff0"/>
              <w:spacing w:before="156" w:after="156"/>
              <w:ind w:firstLineChars="0" w:firstLine="0"/>
            </w:pPr>
            <w:r>
              <w:t>1.</w:t>
            </w:r>
            <w:r>
              <w:rPr>
                <w:rFonts w:hint="eastAsia"/>
              </w:rPr>
              <w:t>院内处方</w:t>
            </w:r>
            <w:r>
              <w:t xml:space="preserve"> 2.</w:t>
            </w:r>
            <w:r>
              <w:rPr>
                <w:rFonts w:hint="eastAsia"/>
              </w:rPr>
              <w:t>外部电子处方</w:t>
            </w:r>
            <w:r>
              <w:t xml:space="preserve"> 3.</w:t>
            </w:r>
            <w:r>
              <w:rPr>
                <w:rFonts w:hint="eastAsia"/>
              </w:rPr>
              <w:t>带药代煎</w:t>
            </w:r>
          </w:p>
        </w:tc>
      </w:tr>
      <w:tr w:rsidR="00876AD6" w14:paraId="314004EA" w14:textId="77777777" w:rsidTr="006D2809">
        <w:trPr>
          <w:jc w:val="center"/>
        </w:trPr>
        <w:tc>
          <w:tcPr>
            <w:tcW w:w="1413" w:type="dxa"/>
            <w:vAlign w:val="center"/>
          </w:tcPr>
          <w:p w14:paraId="1E10005A" w14:textId="77777777" w:rsidR="00876AD6" w:rsidRDefault="00876AD6" w:rsidP="007362AD">
            <w:pPr>
              <w:pStyle w:val="affffffffffff0"/>
              <w:spacing w:before="156" w:after="156"/>
              <w:ind w:firstLineChars="0" w:firstLine="0"/>
            </w:pPr>
            <w:r>
              <w:t>HDSD00.07.008</w:t>
            </w:r>
          </w:p>
        </w:tc>
        <w:tc>
          <w:tcPr>
            <w:tcW w:w="1245" w:type="dxa"/>
            <w:vAlign w:val="center"/>
          </w:tcPr>
          <w:p w14:paraId="66EA2F7F" w14:textId="77777777" w:rsidR="00876AD6" w:rsidRDefault="00876AD6" w:rsidP="007362AD">
            <w:pPr>
              <w:pStyle w:val="affffffffffff0"/>
              <w:spacing w:before="156" w:after="156"/>
              <w:ind w:firstLineChars="0" w:firstLine="0"/>
            </w:pPr>
            <w:r>
              <w:t>DE01.00.020.00</w:t>
            </w:r>
          </w:p>
        </w:tc>
        <w:tc>
          <w:tcPr>
            <w:tcW w:w="1365" w:type="dxa"/>
            <w:vAlign w:val="center"/>
          </w:tcPr>
          <w:p w14:paraId="412CFAD2" w14:textId="77777777" w:rsidR="00876AD6" w:rsidRDefault="00876AD6" w:rsidP="007362AD">
            <w:pPr>
              <w:pStyle w:val="affffffffffff0"/>
              <w:spacing w:before="156" w:after="156"/>
              <w:ind w:firstLineChars="0" w:firstLine="0"/>
            </w:pPr>
            <w:r>
              <w:rPr>
                <w:rFonts w:hint="eastAsia"/>
              </w:rPr>
              <w:t>医嘱号</w:t>
            </w:r>
          </w:p>
        </w:tc>
        <w:tc>
          <w:tcPr>
            <w:tcW w:w="3202" w:type="dxa"/>
            <w:vAlign w:val="center"/>
          </w:tcPr>
          <w:p w14:paraId="759F2267" w14:textId="77777777" w:rsidR="00876AD6" w:rsidRDefault="00876AD6" w:rsidP="007362AD">
            <w:pPr>
              <w:pStyle w:val="affffffffffff0"/>
              <w:spacing w:before="156" w:after="156"/>
              <w:ind w:firstLineChars="0" w:firstLine="0"/>
            </w:pPr>
            <w:r>
              <w:rPr>
                <w:rFonts w:hint="eastAsia"/>
              </w:rPr>
              <w:t>医生为患者开具的医嘱的唯一编号</w:t>
            </w:r>
          </w:p>
        </w:tc>
        <w:tc>
          <w:tcPr>
            <w:tcW w:w="885" w:type="dxa"/>
            <w:vAlign w:val="center"/>
          </w:tcPr>
          <w:p w14:paraId="74F7BAA2" w14:textId="77777777" w:rsidR="00876AD6" w:rsidRDefault="00876AD6" w:rsidP="007362AD">
            <w:pPr>
              <w:pStyle w:val="affffffffffff0"/>
              <w:spacing w:before="156" w:after="156"/>
              <w:ind w:firstLineChars="0" w:firstLine="0"/>
            </w:pPr>
            <w:r>
              <w:t>S1</w:t>
            </w:r>
          </w:p>
        </w:tc>
        <w:tc>
          <w:tcPr>
            <w:tcW w:w="909" w:type="dxa"/>
            <w:vAlign w:val="center"/>
          </w:tcPr>
          <w:p w14:paraId="5EBFC45F" w14:textId="77777777" w:rsidR="00876AD6" w:rsidRDefault="00876AD6" w:rsidP="007362AD">
            <w:pPr>
              <w:pStyle w:val="affffffffffff0"/>
              <w:spacing w:before="156" w:after="156"/>
              <w:ind w:firstLineChars="0" w:firstLine="0"/>
            </w:pPr>
            <w:r>
              <w:t>AN..20</w:t>
            </w:r>
          </w:p>
        </w:tc>
        <w:tc>
          <w:tcPr>
            <w:tcW w:w="1090" w:type="dxa"/>
            <w:vAlign w:val="center"/>
          </w:tcPr>
          <w:p w14:paraId="7DDD6386" w14:textId="77777777" w:rsidR="00876AD6" w:rsidRDefault="00876AD6" w:rsidP="007362AD">
            <w:pPr>
              <w:pStyle w:val="affffffffffff0"/>
              <w:spacing w:before="156" w:after="156"/>
              <w:ind w:firstLineChars="0" w:firstLine="0"/>
            </w:pPr>
            <w:r>
              <w:t>—</w:t>
            </w:r>
          </w:p>
        </w:tc>
      </w:tr>
      <w:tr w:rsidR="00876AD6" w14:paraId="04790B28" w14:textId="77777777" w:rsidTr="006D2809">
        <w:trPr>
          <w:jc w:val="center"/>
        </w:trPr>
        <w:tc>
          <w:tcPr>
            <w:tcW w:w="1413" w:type="dxa"/>
            <w:vAlign w:val="center"/>
          </w:tcPr>
          <w:p w14:paraId="00095AF4" w14:textId="77777777" w:rsidR="00876AD6" w:rsidRDefault="00876AD6" w:rsidP="007362AD">
            <w:pPr>
              <w:pStyle w:val="affffffffffff0"/>
              <w:spacing w:before="156" w:after="156"/>
              <w:ind w:firstLineChars="0" w:firstLine="0"/>
            </w:pPr>
            <w:r>
              <w:t>HDSD00.07.009</w:t>
            </w:r>
          </w:p>
        </w:tc>
        <w:tc>
          <w:tcPr>
            <w:tcW w:w="1245" w:type="dxa"/>
            <w:vAlign w:val="center"/>
          </w:tcPr>
          <w:p w14:paraId="01F3033C" w14:textId="77777777" w:rsidR="00876AD6" w:rsidRDefault="00876AD6" w:rsidP="007362AD">
            <w:pPr>
              <w:pStyle w:val="affffffffffff0"/>
              <w:spacing w:before="156" w:after="156"/>
              <w:ind w:firstLineChars="0" w:firstLine="0"/>
            </w:pPr>
            <w:r>
              <w:t>DE06.00.331.00</w:t>
            </w:r>
          </w:p>
        </w:tc>
        <w:tc>
          <w:tcPr>
            <w:tcW w:w="1365" w:type="dxa"/>
            <w:vAlign w:val="center"/>
          </w:tcPr>
          <w:p w14:paraId="62CFB7F0" w14:textId="77777777" w:rsidR="00876AD6" w:rsidRDefault="00876AD6" w:rsidP="007362AD">
            <w:pPr>
              <w:pStyle w:val="affffffffffff0"/>
              <w:spacing w:before="156" w:after="156"/>
              <w:ind w:firstLineChars="0" w:firstLine="0"/>
            </w:pPr>
            <w:r>
              <w:rPr>
                <w:rFonts w:hint="eastAsia"/>
              </w:rPr>
              <w:t>煎煮方式</w:t>
            </w:r>
          </w:p>
        </w:tc>
        <w:tc>
          <w:tcPr>
            <w:tcW w:w="3202" w:type="dxa"/>
            <w:vAlign w:val="center"/>
          </w:tcPr>
          <w:p w14:paraId="55D060F3" w14:textId="77777777" w:rsidR="00876AD6" w:rsidRDefault="00876AD6" w:rsidP="007362AD">
            <w:pPr>
              <w:pStyle w:val="affffffffffff0"/>
              <w:spacing w:before="156" w:after="156"/>
              <w:ind w:firstLineChars="0" w:firstLine="0"/>
            </w:pPr>
            <w:r>
              <w:rPr>
                <w:rFonts w:hint="eastAsia"/>
              </w:rPr>
              <w:t>中药的煎煮方法</w:t>
            </w:r>
          </w:p>
        </w:tc>
        <w:tc>
          <w:tcPr>
            <w:tcW w:w="885" w:type="dxa"/>
            <w:vAlign w:val="center"/>
          </w:tcPr>
          <w:p w14:paraId="36242E15" w14:textId="77777777" w:rsidR="00876AD6" w:rsidRDefault="00876AD6" w:rsidP="007362AD">
            <w:pPr>
              <w:pStyle w:val="affffffffffff0"/>
              <w:spacing w:before="156" w:after="156"/>
              <w:ind w:firstLineChars="0" w:firstLine="0"/>
            </w:pPr>
            <w:r>
              <w:t>S1</w:t>
            </w:r>
          </w:p>
        </w:tc>
        <w:tc>
          <w:tcPr>
            <w:tcW w:w="909" w:type="dxa"/>
            <w:vAlign w:val="center"/>
          </w:tcPr>
          <w:p w14:paraId="2508B35F" w14:textId="77777777" w:rsidR="00876AD6" w:rsidRDefault="00876AD6" w:rsidP="007362AD">
            <w:pPr>
              <w:pStyle w:val="affffffffffff0"/>
              <w:spacing w:before="156" w:after="156"/>
              <w:ind w:firstLineChars="0" w:firstLine="0"/>
            </w:pPr>
            <w:r>
              <w:t>AN..50</w:t>
            </w:r>
          </w:p>
        </w:tc>
        <w:tc>
          <w:tcPr>
            <w:tcW w:w="1090" w:type="dxa"/>
            <w:vAlign w:val="center"/>
          </w:tcPr>
          <w:p w14:paraId="59D611E3" w14:textId="77777777" w:rsidR="00876AD6" w:rsidRDefault="00876AD6" w:rsidP="007362AD">
            <w:pPr>
              <w:pStyle w:val="affffffffffff0"/>
              <w:spacing w:before="156" w:after="156"/>
              <w:ind w:firstLineChars="0" w:firstLine="0"/>
            </w:pPr>
            <w:r>
              <w:t>1.</w:t>
            </w:r>
            <w:r>
              <w:rPr>
                <w:rFonts w:hint="eastAsia"/>
              </w:rPr>
              <w:t>先煎</w:t>
            </w:r>
            <w:r>
              <w:t xml:space="preserve"> 2.</w:t>
            </w:r>
            <w:r>
              <w:rPr>
                <w:rFonts w:hint="eastAsia"/>
              </w:rPr>
              <w:t>后下等</w:t>
            </w:r>
          </w:p>
        </w:tc>
      </w:tr>
      <w:tr w:rsidR="00876AD6" w14:paraId="12653517" w14:textId="77777777" w:rsidTr="006D2809">
        <w:trPr>
          <w:jc w:val="center"/>
        </w:trPr>
        <w:tc>
          <w:tcPr>
            <w:tcW w:w="1413" w:type="dxa"/>
            <w:vAlign w:val="center"/>
          </w:tcPr>
          <w:p w14:paraId="32ADC144" w14:textId="77777777" w:rsidR="00876AD6" w:rsidRDefault="00876AD6" w:rsidP="007362AD">
            <w:pPr>
              <w:pStyle w:val="affffffffffff0"/>
              <w:spacing w:before="156" w:after="156"/>
              <w:ind w:firstLineChars="0" w:firstLine="0"/>
            </w:pPr>
            <w:r>
              <w:t>HDSD00.07.010</w:t>
            </w:r>
          </w:p>
        </w:tc>
        <w:tc>
          <w:tcPr>
            <w:tcW w:w="1245" w:type="dxa"/>
            <w:vAlign w:val="center"/>
          </w:tcPr>
          <w:p w14:paraId="4EDC2F56" w14:textId="77777777" w:rsidR="00876AD6" w:rsidRDefault="00876AD6" w:rsidP="007362AD">
            <w:pPr>
              <w:pStyle w:val="affffffffffff0"/>
              <w:spacing w:before="156" w:after="156"/>
              <w:ind w:firstLineChars="0" w:firstLine="0"/>
            </w:pPr>
            <w:r>
              <w:t>DE06.00.332.00</w:t>
            </w:r>
          </w:p>
        </w:tc>
        <w:tc>
          <w:tcPr>
            <w:tcW w:w="1365" w:type="dxa"/>
            <w:vAlign w:val="center"/>
          </w:tcPr>
          <w:p w14:paraId="7010C3B7" w14:textId="77777777" w:rsidR="00876AD6" w:rsidRDefault="00876AD6" w:rsidP="007362AD">
            <w:pPr>
              <w:pStyle w:val="affffffffffff0"/>
              <w:spacing w:before="156" w:after="156"/>
              <w:ind w:firstLineChars="0" w:firstLine="0"/>
            </w:pPr>
            <w:r>
              <w:rPr>
                <w:rFonts w:hint="eastAsia"/>
              </w:rPr>
              <w:t>代煎标志</w:t>
            </w:r>
          </w:p>
        </w:tc>
        <w:tc>
          <w:tcPr>
            <w:tcW w:w="3202" w:type="dxa"/>
            <w:vAlign w:val="center"/>
          </w:tcPr>
          <w:p w14:paraId="4E313CA4" w14:textId="77777777" w:rsidR="00876AD6" w:rsidRDefault="00876AD6" w:rsidP="007362AD">
            <w:pPr>
              <w:pStyle w:val="affffffffffff0"/>
              <w:spacing w:before="156" w:after="156"/>
              <w:ind w:firstLineChars="0" w:firstLine="0"/>
            </w:pPr>
            <w:r>
              <w:rPr>
                <w:rFonts w:hint="eastAsia"/>
              </w:rPr>
              <w:t>标识是否由药房代煎中药</w:t>
            </w:r>
          </w:p>
        </w:tc>
        <w:tc>
          <w:tcPr>
            <w:tcW w:w="885" w:type="dxa"/>
            <w:vAlign w:val="center"/>
          </w:tcPr>
          <w:p w14:paraId="51F02E7A" w14:textId="77777777" w:rsidR="00876AD6" w:rsidRDefault="00876AD6" w:rsidP="007362AD">
            <w:pPr>
              <w:pStyle w:val="affffffffffff0"/>
              <w:spacing w:before="156" w:after="156"/>
              <w:ind w:firstLineChars="0" w:firstLine="0"/>
            </w:pPr>
            <w:r>
              <w:t>L</w:t>
            </w:r>
          </w:p>
        </w:tc>
        <w:tc>
          <w:tcPr>
            <w:tcW w:w="909" w:type="dxa"/>
            <w:vAlign w:val="center"/>
          </w:tcPr>
          <w:p w14:paraId="0633E26E" w14:textId="77777777" w:rsidR="00876AD6" w:rsidRDefault="00876AD6" w:rsidP="007362AD">
            <w:pPr>
              <w:pStyle w:val="affffffffffff0"/>
              <w:spacing w:before="156" w:after="156"/>
              <w:ind w:firstLineChars="0" w:firstLine="0"/>
            </w:pPr>
            <w:r>
              <w:t>T/F</w:t>
            </w:r>
          </w:p>
        </w:tc>
        <w:tc>
          <w:tcPr>
            <w:tcW w:w="1090" w:type="dxa"/>
            <w:vAlign w:val="center"/>
          </w:tcPr>
          <w:p w14:paraId="0F823CDA" w14:textId="77777777" w:rsidR="00876AD6" w:rsidRDefault="00876AD6" w:rsidP="007362AD">
            <w:pPr>
              <w:pStyle w:val="affffffffffff0"/>
              <w:spacing w:before="156" w:after="156"/>
              <w:ind w:firstLineChars="0" w:firstLine="0"/>
            </w:pPr>
            <w:r>
              <w:t>—</w:t>
            </w:r>
          </w:p>
        </w:tc>
      </w:tr>
      <w:tr w:rsidR="00876AD6" w14:paraId="3FE8807F" w14:textId="77777777" w:rsidTr="006D2809">
        <w:trPr>
          <w:jc w:val="center"/>
        </w:trPr>
        <w:tc>
          <w:tcPr>
            <w:tcW w:w="1413" w:type="dxa"/>
            <w:vAlign w:val="center"/>
          </w:tcPr>
          <w:p w14:paraId="4FB2682E" w14:textId="77777777" w:rsidR="00876AD6" w:rsidRDefault="00876AD6" w:rsidP="007362AD">
            <w:pPr>
              <w:pStyle w:val="affffffffffff0"/>
              <w:spacing w:before="156" w:after="156"/>
              <w:ind w:firstLineChars="0" w:firstLine="0"/>
            </w:pPr>
            <w:r>
              <w:lastRenderedPageBreak/>
              <w:t>HDSD00.07.011</w:t>
            </w:r>
          </w:p>
        </w:tc>
        <w:tc>
          <w:tcPr>
            <w:tcW w:w="1245" w:type="dxa"/>
            <w:vAlign w:val="center"/>
          </w:tcPr>
          <w:p w14:paraId="0A5388BA" w14:textId="77777777" w:rsidR="00876AD6" w:rsidRDefault="00876AD6" w:rsidP="007362AD">
            <w:pPr>
              <w:pStyle w:val="affffffffffff0"/>
              <w:spacing w:before="156" w:after="156"/>
              <w:ind w:firstLineChars="0" w:firstLine="0"/>
            </w:pPr>
            <w:r>
              <w:t>DE06.00.333.00</w:t>
            </w:r>
          </w:p>
        </w:tc>
        <w:tc>
          <w:tcPr>
            <w:tcW w:w="1365" w:type="dxa"/>
            <w:vAlign w:val="center"/>
          </w:tcPr>
          <w:p w14:paraId="41B0FD25" w14:textId="77777777" w:rsidR="00876AD6" w:rsidRDefault="00876AD6" w:rsidP="007362AD">
            <w:pPr>
              <w:pStyle w:val="affffffffffff0"/>
              <w:spacing w:before="156" w:after="156"/>
              <w:ind w:firstLineChars="0" w:firstLine="0"/>
            </w:pPr>
            <w:proofErr w:type="gramStart"/>
            <w:r>
              <w:rPr>
                <w:rFonts w:hint="eastAsia"/>
              </w:rPr>
              <w:t>药品副</w:t>
            </w:r>
            <w:proofErr w:type="gramEnd"/>
            <w:r>
              <w:rPr>
                <w:rFonts w:hint="eastAsia"/>
              </w:rPr>
              <w:t>数</w:t>
            </w:r>
          </w:p>
        </w:tc>
        <w:tc>
          <w:tcPr>
            <w:tcW w:w="3202" w:type="dxa"/>
            <w:vAlign w:val="center"/>
          </w:tcPr>
          <w:p w14:paraId="3DEC4969" w14:textId="77777777" w:rsidR="00876AD6" w:rsidRDefault="00876AD6" w:rsidP="007362AD">
            <w:pPr>
              <w:pStyle w:val="affffffffffff0"/>
              <w:spacing w:before="156" w:after="156"/>
              <w:ind w:firstLineChars="0" w:firstLine="0"/>
            </w:pPr>
            <w:r>
              <w:rPr>
                <w:rFonts w:hint="eastAsia"/>
              </w:rPr>
              <w:t>中药的副数，即几副药</w:t>
            </w:r>
          </w:p>
        </w:tc>
        <w:tc>
          <w:tcPr>
            <w:tcW w:w="885" w:type="dxa"/>
            <w:vAlign w:val="center"/>
          </w:tcPr>
          <w:p w14:paraId="2CC91A3C" w14:textId="77777777" w:rsidR="00876AD6" w:rsidRDefault="00876AD6" w:rsidP="007362AD">
            <w:pPr>
              <w:pStyle w:val="affffffffffff0"/>
              <w:spacing w:before="156" w:after="156"/>
              <w:ind w:firstLineChars="0" w:firstLine="0"/>
            </w:pPr>
            <w:r>
              <w:t>N</w:t>
            </w:r>
          </w:p>
        </w:tc>
        <w:tc>
          <w:tcPr>
            <w:tcW w:w="909" w:type="dxa"/>
            <w:vAlign w:val="center"/>
          </w:tcPr>
          <w:p w14:paraId="3A004883" w14:textId="77777777" w:rsidR="00876AD6" w:rsidRDefault="00876AD6" w:rsidP="007362AD">
            <w:pPr>
              <w:pStyle w:val="affffffffffff0"/>
              <w:spacing w:before="156" w:after="156"/>
              <w:ind w:firstLineChars="0" w:firstLine="0"/>
            </w:pPr>
            <w:r>
              <w:t>N..3</w:t>
            </w:r>
          </w:p>
        </w:tc>
        <w:tc>
          <w:tcPr>
            <w:tcW w:w="1090" w:type="dxa"/>
            <w:vAlign w:val="center"/>
          </w:tcPr>
          <w:p w14:paraId="37EAA5D4" w14:textId="77777777" w:rsidR="00876AD6" w:rsidRDefault="00876AD6" w:rsidP="007362AD">
            <w:pPr>
              <w:pStyle w:val="affffffffffff0"/>
              <w:spacing w:before="156" w:after="156"/>
              <w:ind w:firstLineChars="0" w:firstLine="0"/>
            </w:pPr>
            <w:r>
              <w:t>—</w:t>
            </w:r>
          </w:p>
        </w:tc>
      </w:tr>
      <w:tr w:rsidR="00876AD6" w14:paraId="57F54B44" w14:textId="77777777" w:rsidTr="006D2809">
        <w:trPr>
          <w:jc w:val="center"/>
        </w:trPr>
        <w:tc>
          <w:tcPr>
            <w:tcW w:w="1413" w:type="dxa"/>
            <w:vAlign w:val="center"/>
          </w:tcPr>
          <w:p w14:paraId="559650BE" w14:textId="77777777" w:rsidR="00876AD6" w:rsidRDefault="00876AD6" w:rsidP="007362AD">
            <w:pPr>
              <w:pStyle w:val="affffffffffff0"/>
              <w:spacing w:before="156" w:after="156"/>
              <w:ind w:firstLineChars="0" w:firstLine="0"/>
            </w:pPr>
            <w:r>
              <w:t>HDSD00.07.012</w:t>
            </w:r>
          </w:p>
        </w:tc>
        <w:tc>
          <w:tcPr>
            <w:tcW w:w="1245" w:type="dxa"/>
            <w:vAlign w:val="center"/>
          </w:tcPr>
          <w:p w14:paraId="02A4633E" w14:textId="77777777" w:rsidR="00876AD6" w:rsidRDefault="00876AD6" w:rsidP="007362AD">
            <w:pPr>
              <w:pStyle w:val="affffffffffff0"/>
              <w:spacing w:before="156" w:after="156"/>
              <w:ind w:firstLineChars="0" w:firstLine="0"/>
            </w:pPr>
            <w:r>
              <w:t>DE06.00.334.00</w:t>
            </w:r>
          </w:p>
        </w:tc>
        <w:tc>
          <w:tcPr>
            <w:tcW w:w="1365" w:type="dxa"/>
            <w:vAlign w:val="center"/>
          </w:tcPr>
          <w:p w14:paraId="777FE94F" w14:textId="77777777" w:rsidR="00876AD6" w:rsidRDefault="00876AD6" w:rsidP="007362AD">
            <w:pPr>
              <w:pStyle w:val="affffffffffff0"/>
              <w:spacing w:before="156" w:after="156"/>
              <w:ind w:firstLineChars="0" w:firstLine="0"/>
            </w:pPr>
            <w:r>
              <w:rPr>
                <w:rFonts w:hint="eastAsia"/>
              </w:rPr>
              <w:t>每副产品数</w:t>
            </w:r>
          </w:p>
        </w:tc>
        <w:tc>
          <w:tcPr>
            <w:tcW w:w="3202" w:type="dxa"/>
            <w:vAlign w:val="center"/>
          </w:tcPr>
          <w:p w14:paraId="012666DA" w14:textId="77777777" w:rsidR="00876AD6" w:rsidRDefault="00876AD6" w:rsidP="007362AD">
            <w:pPr>
              <w:pStyle w:val="affffffffffff0"/>
              <w:spacing w:before="156" w:after="156"/>
              <w:ind w:firstLineChars="0" w:firstLine="0"/>
            </w:pPr>
            <w:r>
              <w:rPr>
                <w:rFonts w:hint="eastAsia"/>
              </w:rPr>
              <w:t>每副中药包含的产品数量</w:t>
            </w:r>
          </w:p>
        </w:tc>
        <w:tc>
          <w:tcPr>
            <w:tcW w:w="885" w:type="dxa"/>
            <w:vAlign w:val="center"/>
          </w:tcPr>
          <w:p w14:paraId="39447A02" w14:textId="77777777" w:rsidR="00876AD6" w:rsidRDefault="00876AD6" w:rsidP="007362AD">
            <w:pPr>
              <w:pStyle w:val="affffffffffff0"/>
              <w:spacing w:before="156" w:after="156"/>
              <w:ind w:firstLineChars="0" w:firstLine="0"/>
            </w:pPr>
            <w:r>
              <w:t>N</w:t>
            </w:r>
          </w:p>
        </w:tc>
        <w:tc>
          <w:tcPr>
            <w:tcW w:w="909" w:type="dxa"/>
            <w:vAlign w:val="center"/>
          </w:tcPr>
          <w:p w14:paraId="13097D24" w14:textId="77777777" w:rsidR="00876AD6" w:rsidRDefault="00876AD6" w:rsidP="007362AD">
            <w:pPr>
              <w:pStyle w:val="affffffffffff0"/>
              <w:spacing w:before="156" w:after="156"/>
              <w:ind w:firstLineChars="0" w:firstLine="0"/>
            </w:pPr>
            <w:r>
              <w:t>N..3</w:t>
            </w:r>
          </w:p>
        </w:tc>
        <w:tc>
          <w:tcPr>
            <w:tcW w:w="1090" w:type="dxa"/>
            <w:vAlign w:val="center"/>
          </w:tcPr>
          <w:p w14:paraId="6E1287EC" w14:textId="77777777" w:rsidR="00876AD6" w:rsidRDefault="00876AD6" w:rsidP="007362AD">
            <w:pPr>
              <w:pStyle w:val="affffffffffff0"/>
              <w:spacing w:before="156" w:after="156"/>
              <w:ind w:firstLineChars="0" w:firstLine="0"/>
            </w:pPr>
            <w:r>
              <w:t>—</w:t>
            </w:r>
          </w:p>
        </w:tc>
      </w:tr>
      <w:tr w:rsidR="00876AD6" w14:paraId="0E25D588" w14:textId="77777777" w:rsidTr="006D2809">
        <w:trPr>
          <w:jc w:val="center"/>
        </w:trPr>
        <w:tc>
          <w:tcPr>
            <w:tcW w:w="1413" w:type="dxa"/>
            <w:vAlign w:val="center"/>
          </w:tcPr>
          <w:p w14:paraId="78554425" w14:textId="77777777" w:rsidR="00876AD6" w:rsidRDefault="00876AD6" w:rsidP="007362AD">
            <w:pPr>
              <w:pStyle w:val="affffffffffff0"/>
              <w:spacing w:before="156" w:after="156"/>
              <w:ind w:firstLineChars="0" w:firstLine="0"/>
            </w:pPr>
            <w:r>
              <w:t>HDSD00.07.013</w:t>
            </w:r>
          </w:p>
        </w:tc>
        <w:tc>
          <w:tcPr>
            <w:tcW w:w="1245" w:type="dxa"/>
            <w:vAlign w:val="center"/>
          </w:tcPr>
          <w:p w14:paraId="7A24347A" w14:textId="77777777" w:rsidR="00876AD6" w:rsidRDefault="00876AD6" w:rsidP="007362AD">
            <w:pPr>
              <w:pStyle w:val="affffffffffff0"/>
              <w:spacing w:before="156" w:after="156"/>
              <w:ind w:firstLineChars="0" w:firstLine="0"/>
            </w:pPr>
            <w:r>
              <w:t>DE06.00.335.00</w:t>
            </w:r>
          </w:p>
        </w:tc>
        <w:tc>
          <w:tcPr>
            <w:tcW w:w="1365" w:type="dxa"/>
            <w:vAlign w:val="center"/>
          </w:tcPr>
          <w:p w14:paraId="59FE2208" w14:textId="77777777" w:rsidR="00876AD6" w:rsidRDefault="00876AD6" w:rsidP="007362AD">
            <w:pPr>
              <w:pStyle w:val="affffffffffff0"/>
              <w:spacing w:before="156" w:after="156"/>
              <w:ind w:firstLineChars="0" w:firstLine="0"/>
            </w:pPr>
            <w:r>
              <w:rPr>
                <w:rFonts w:hint="eastAsia"/>
              </w:rPr>
              <w:t>每副产品规格</w:t>
            </w:r>
          </w:p>
        </w:tc>
        <w:tc>
          <w:tcPr>
            <w:tcW w:w="3202" w:type="dxa"/>
            <w:vAlign w:val="center"/>
          </w:tcPr>
          <w:p w14:paraId="056C7489" w14:textId="77777777" w:rsidR="00876AD6" w:rsidRDefault="00876AD6" w:rsidP="007362AD">
            <w:pPr>
              <w:pStyle w:val="affffffffffff0"/>
              <w:spacing w:before="156" w:after="156"/>
              <w:ind w:firstLineChars="0" w:firstLine="0"/>
            </w:pPr>
            <w:r>
              <w:rPr>
                <w:rFonts w:hint="eastAsia"/>
              </w:rPr>
              <w:t>每副中药的规格描述</w:t>
            </w:r>
          </w:p>
        </w:tc>
        <w:tc>
          <w:tcPr>
            <w:tcW w:w="885" w:type="dxa"/>
            <w:vAlign w:val="center"/>
          </w:tcPr>
          <w:p w14:paraId="2CBF6744" w14:textId="77777777" w:rsidR="00876AD6" w:rsidRDefault="00876AD6" w:rsidP="007362AD">
            <w:pPr>
              <w:pStyle w:val="affffffffffff0"/>
              <w:spacing w:before="156" w:after="156"/>
              <w:ind w:firstLineChars="0" w:firstLine="0"/>
            </w:pPr>
            <w:r>
              <w:t>S1</w:t>
            </w:r>
          </w:p>
        </w:tc>
        <w:tc>
          <w:tcPr>
            <w:tcW w:w="909" w:type="dxa"/>
            <w:vAlign w:val="center"/>
          </w:tcPr>
          <w:p w14:paraId="45E957B8" w14:textId="77777777" w:rsidR="00876AD6" w:rsidRDefault="00876AD6" w:rsidP="007362AD">
            <w:pPr>
              <w:pStyle w:val="affffffffffff0"/>
              <w:spacing w:before="156" w:after="156"/>
              <w:ind w:firstLineChars="0" w:firstLine="0"/>
            </w:pPr>
            <w:r>
              <w:t>AN..50</w:t>
            </w:r>
          </w:p>
        </w:tc>
        <w:tc>
          <w:tcPr>
            <w:tcW w:w="1090" w:type="dxa"/>
            <w:vAlign w:val="center"/>
          </w:tcPr>
          <w:p w14:paraId="23D71AA4" w14:textId="77777777" w:rsidR="00876AD6" w:rsidRDefault="00876AD6" w:rsidP="007362AD">
            <w:pPr>
              <w:pStyle w:val="affffffffffff0"/>
              <w:spacing w:before="156" w:after="156"/>
              <w:ind w:firstLineChars="0" w:firstLine="0"/>
            </w:pPr>
            <w:r>
              <w:t>—</w:t>
            </w:r>
          </w:p>
        </w:tc>
      </w:tr>
      <w:tr w:rsidR="00876AD6" w14:paraId="59ADF146" w14:textId="77777777" w:rsidTr="006D2809">
        <w:trPr>
          <w:jc w:val="center"/>
        </w:trPr>
        <w:tc>
          <w:tcPr>
            <w:tcW w:w="1413" w:type="dxa"/>
            <w:vAlign w:val="center"/>
          </w:tcPr>
          <w:p w14:paraId="5C7D6E9D" w14:textId="77777777" w:rsidR="00876AD6" w:rsidRDefault="00876AD6" w:rsidP="007362AD">
            <w:pPr>
              <w:pStyle w:val="affffffffffff0"/>
              <w:spacing w:before="156" w:after="156"/>
              <w:ind w:firstLineChars="0" w:firstLine="0"/>
            </w:pPr>
            <w:r>
              <w:t>HDSD00.07.001</w:t>
            </w:r>
          </w:p>
        </w:tc>
        <w:tc>
          <w:tcPr>
            <w:tcW w:w="1245" w:type="dxa"/>
            <w:vAlign w:val="center"/>
          </w:tcPr>
          <w:p w14:paraId="53095D51" w14:textId="77777777" w:rsidR="00876AD6" w:rsidRDefault="00876AD6" w:rsidP="007362AD">
            <w:pPr>
              <w:pStyle w:val="affffffffffff0"/>
              <w:spacing w:before="156" w:after="156"/>
              <w:ind w:firstLineChars="0" w:firstLine="0"/>
            </w:pPr>
            <w:r>
              <w:t>DE08.50.030.00</w:t>
            </w:r>
          </w:p>
        </w:tc>
        <w:tc>
          <w:tcPr>
            <w:tcW w:w="1365" w:type="dxa"/>
            <w:vAlign w:val="center"/>
          </w:tcPr>
          <w:p w14:paraId="294DD5ED" w14:textId="77777777" w:rsidR="00876AD6" w:rsidRDefault="00876AD6" w:rsidP="007362AD">
            <w:pPr>
              <w:pStyle w:val="affffffffffff0"/>
              <w:spacing w:before="156" w:after="156"/>
              <w:ind w:firstLineChars="0" w:firstLine="0"/>
            </w:pPr>
            <w:r>
              <w:rPr>
                <w:rFonts w:hint="eastAsia"/>
              </w:rPr>
              <w:t>中药生产厂家</w:t>
            </w:r>
          </w:p>
        </w:tc>
        <w:tc>
          <w:tcPr>
            <w:tcW w:w="3202" w:type="dxa"/>
            <w:vAlign w:val="center"/>
          </w:tcPr>
          <w:p w14:paraId="2A14B559" w14:textId="77777777" w:rsidR="00876AD6" w:rsidRDefault="00876AD6" w:rsidP="007362AD">
            <w:pPr>
              <w:pStyle w:val="affffffffffff0"/>
              <w:spacing w:before="156" w:after="156"/>
              <w:ind w:firstLineChars="0" w:firstLine="0"/>
            </w:pPr>
            <w:r>
              <w:rPr>
                <w:rFonts w:hint="eastAsia"/>
              </w:rPr>
              <w:t>生产中药的制药厂家名称</w:t>
            </w:r>
          </w:p>
        </w:tc>
        <w:tc>
          <w:tcPr>
            <w:tcW w:w="885" w:type="dxa"/>
            <w:vAlign w:val="center"/>
          </w:tcPr>
          <w:p w14:paraId="777DDF69" w14:textId="77777777" w:rsidR="00876AD6" w:rsidRDefault="00876AD6" w:rsidP="007362AD">
            <w:pPr>
              <w:pStyle w:val="affffffffffff0"/>
              <w:spacing w:before="156" w:after="156"/>
              <w:ind w:firstLineChars="0" w:firstLine="0"/>
            </w:pPr>
            <w:r>
              <w:t>S1</w:t>
            </w:r>
          </w:p>
        </w:tc>
        <w:tc>
          <w:tcPr>
            <w:tcW w:w="909" w:type="dxa"/>
            <w:vAlign w:val="center"/>
          </w:tcPr>
          <w:p w14:paraId="32F0B54F" w14:textId="77777777" w:rsidR="00876AD6" w:rsidRDefault="00876AD6" w:rsidP="007362AD">
            <w:pPr>
              <w:pStyle w:val="affffffffffff0"/>
              <w:spacing w:before="156" w:after="156"/>
              <w:ind w:firstLineChars="0" w:firstLine="0"/>
            </w:pPr>
            <w:r>
              <w:t>AN..100</w:t>
            </w:r>
          </w:p>
        </w:tc>
        <w:tc>
          <w:tcPr>
            <w:tcW w:w="1090" w:type="dxa"/>
            <w:vAlign w:val="center"/>
          </w:tcPr>
          <w:p w14:paraId="57685C68" w14:textId="77777777" w:rsidR="00876AD6" w:rsidRDefault="00876AD6" w:rsidP="007362AD">
            <w:pPr>
              <w:pStyle w:val="affffffffffff0"/>
              <w:spacing w:before="156" w:after="156"/>
              <w:ind w:firstLineChars="0" w:firstLine="0"/>
            </w:pPr>
            <w:r>
              <w:t>—</w:t>
            </w:r>
          </w:p>
        </w:tc>
      </w:tr>
    </w:tbl>
    <w:p w14:paraId="49B63E77" w14:textId="67258411" w:rsidR="00351464" w:rsidRDefault="00351464" w:rsidP="00351464">
      <w:pPr>
        <w:pStyle w:val="affffffffffff0"/>
        <w:ind w:firstLine="420"/>
      </w:pPr>
    </w:p>
    <w:p w14:paraId="7A1EAE9E" w14:textId="782C4BDB" w:rsidR="006D2809" w:rsidRDefault="006D2809" w:rsidP="005C17BD">
      <w:pPr>
        <w:pStyle w:val="afff1"/>
        <w:spacing w:before="156" w:after="156"/>
      </w:pPr>
      <w:bookmarkStart w:id="45" w:name="_Toc175751640"/>
      <w:r>
        <w:rPr>
          <w:rFonts w:hint="eastAsia"/>
        </w:rPr>
        <w:t>数据元属性描述规则</w:t>
      </w:r>
      <w:bookmarkEnd w:id="45"/>
    </w:p>
    <w:p w14:paraId="061DEAA6" w14:textId="3F336008" w:rsidR="006D2809" w:rsidRDefault="006D2809" w:rsidP="005C17BD">
      <w:pPr>
        <w:pStyle w:val="afff2"/>
        <w:spacing w:before="156" w:after="156"/>
        <w:ind w:left="0"/>
      </w:pPr>
      <w:r>
        <w:rPr>
          <w:rFonts w:hint="eastAsia"/>
        </w:rPr>
        <w:t>内部标识符</w:t>
      </w:r>
    </w:p>
    <w:p w14:paraId="44BF9089" w14:textId="77777777" w:rsidR="006D2809" w:rsidRDefault="006D2809" w:rsidP="006D2809">
      <w:pPr>
        <w:pStyle w:val="affffffffffff0"/>
        <w:ind w:firstLine="420"/>
      </w:pPr>
      <w:r>
        <w:rPr>
          <w:rFonts w:hint="eastAsia"/>
        </w:rPr>
        <w:t>内部标识符指数据元在某特定数据集中的唯一标识代码。采用长度16位的字母数字混合码，含3位 “.”。结构见图2。</w:t>
      </w:r>
    </w:p>
    <w:p w14:paraId="0418B463" w14:textId="57945E43" w:rsidR="006D2809" w:rsidRDefault="006D2809" w:rsidP="006D2809">
      <w:pPr>
        <w:pStyle w:val="affffffffffff0"/>
        <w:ind w:firstLine="420"/>
        <w:jc w:val="center"/>
      </w:pPr>
      <w:r>
        <w:rPr>
          <w:noProof/>
        </w:rPr>
        <w:drawing>
          <wp:inline distT="0" distB="0" distL="0" distR="0" wp14:anchorId="1ECB58E9" wp14:editId="265C5939">
            <wp:extent cx="4342015" cy="1265854"/>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6712" cy="1284715"/>
                    </a:xfrm>
                    <a:prstGeom prst="rect">
                      <a:avLst/>
                    </a:prstGeom>
                    <a:noFill/>
                    <a:ln>
                      <a:noFill/>
                    </a:ln>
                  </pic:spPr>
                </pic:pic>
              </a:graphicData>
            </a:graphic>
          </wp:inline>
        </w:drawing>
      </w:r>
    </w:p>
    <w:p w14:paraId="42CCDA8F" w14:textId="77777777" w:rsidR="006D2809" w:rsidRDefault="006D2809" w:rsidP="006D2809">
      <w:pPr>
        <w:pStyle w:val="affffffffffff0"/>
        <w:ind w:firstLine="420"/>
      </w:pPr>
      <w:r>
        <w:rPr>
          <w:rFonts w:hint="eastAsia"/>
        </w:rPr>
        <w:t>图2中：</w:t>
      </w:r>
    </w:p>
    <w:p w14:paraId="47E97A50" w14:textId="77777777" w:rsidR="006D2809" w:rsidRDefault="006D2809" w:rsidP="006D2809">
      <w:pPr>
        <w:pStyle w:val="affffffffffff0"/>
        <w:ind w:firstLine="420"/>
      </w:pPr>
      <w:r>
        <w:rPr>
          <w:rFonts w:hint="eastAsia"/>
        </w:rPr>
        <w:t>a)</w:t>
      </w:r>
      <w:r>
        <w:rPr>
          <w:rFonts w:hint="eastAsia"/>
        </w:rPr>
        <w:tab/>
        <w:t>数据集类目编码（DCC）：用 8 位字母数字混合码表示。</w:t>
      </w:r>
    </w:p>
    <w:p w14:paraId="63062B26" w14:textId="77777777" w:rsidR="006D2809" w:rsidRDefault="006D2809" w:rsidP="006D2809">
      <w:pPr>
        <w:pStyle w:val="affffffffffff0"/>
        <w:ind w:firstLine="420"/>
      </w:pPr>
      <w:r>
        <w:rPr>
          <w:rFonts w:hint="eastAsia"/>
        </w:rPr>
        <w:t>b)</w:t>
      </w:r>
      <w:r>
        <w:rPr>
          <w:rFonts w:hint="eastAsia"/>
        </w:rPr>
        <w:tab/>
        <w:t>子集顺序号：用 3 位数字表示，数字大小无含义；从 001 开始顺序编码。如无子集，编为 000。子集顺序号与数据集类目编码之间加“.”区分；</w:t>
      </w:r>
    </w:p>
    <w:p w14:paraId="7EB233B5" w14:textId="77777777" w:rsidR="006D2809" w:rsidRDefault="006D2809" w:rsidP="006D2809">
      <w:pPr>
        <w:pStyle w:val="affffffffffff0"/>
        <w:ind w:firstLine="420"/>
      </w:pPr>
      <w:r>
        <w:rPr>
          <w:rFonts w:hint="eastAsia"/>
        </w:rPr>
        <w:t>c)</w:t>
      </w:r>
      <w:r>
        <w:rPr>
          <w:rFonts w:hint="eastAsia"/>
        </w:rPr>
        <w:tab/>
        <w:t>数据元顺序号：用 3 位数字表示，代表数据元在数据集子集中的序号，数字大小无含义；从 001 开始顺序编码。数据元顺序号与子集顺序号之间加“.”区分。</w:t>
      </w:r>
    </w:p>
    <w:p w14:paraId="15769DF8" w14:textId="512D1407" w:rsidR="006D2809" w:rsidRDefault="006D2809" w:rsidP="005C17BD">
      <w:pPr>
        <w:pStyle w:val="afff2"/>
        <w:spacing w:before="156" w:after="156"/>
        <w:ind w:left="0"/>
      </w:pPr>
      <w:r>
        <w:rPr>
          <w:rFonts w:hint="eastAsia"/>
        </w:rPr>
        <w:t>其他属性</w:t>
      </w:r>
    </w:p>
    <w:p w14:paraId="0296E646" w14:textId="77777777" w:rsidR="006D2809" w:rsidRDefault="006D2809" w:rsidP="006D2809">
      <w:pPr>
        <w:pStyle w:val="affffffffffff0"/>
        <w:ind w:firstLine="420"/>
      </w:pPr>
      <w:r>
        <w:rPr>
          <w:rFonts w:hint="eastAsia"/>
        </w:rPr>
        <w:t>二十四节气代码见表6，中医“四诊”类别代码见表7，中医望诊项目代码见表8，中医闻</w:t>
      </w:r>
      <w:proofErr w:type="gramStart"/>
      <w:r>
        <w:rPr>
          <w:rFonts w:hint="eastAsia"/>
        </w:rPr>
        <w:t>诊项目</w:t>
      </w:r>
      <w:proofErr w:type="gramEnd"/>
      <w:r>
        <w:rPr>
          <w:rFonts w:hint="eastAsia"/>
        </w:rPr>
        <w:t>代码见表9，中医问诊项目代码表见表10，问诊-现在症状项目代码见表11，中医切诊项目代码见表12，中医病脉代码见表13，药物使用频次代码表见表14，医嘱项目类型代码表见表15。</w:t>
      </w:r>
    </w:p>
    <w:p w14:paraId="720CC13A" w14:textId="77777777" w:rsidR="006D2809" w:rsidRDefault="006D2809" w:rsidP="006D2809">
      <w:pPr>
        <w:pStyle w:val="affffffffffff2"/>
        <w:spacing w:beforeLines="50" w:before="156" w:afterLines="50" w:after="156"/>
      </w:pPr>
    </w:p>
    <w:p w14:paraId="6E5DB7F2" w14:textId="77777777" w:rsidR="006D2809" w:rsidRDefault="006D2809" w:rsidP="006D2809">
      <w:pPr>
        <w:pStyle w:val="affffffffffff2"/>
        <w:numPr>
          <w:ilvl w:val="0"/>
          <w:numId w:val="34"/>
        </w:numPr>
        <w:tabs>
          <w:tab w:val="left" w:pos="360"/>
        </w:tabs>
        <w:spacing w:beforeLines="50" w:before="156" w:afterLines="50" w:after="156"/>
      </w:pPr>
      <w:r>
        <w:t>CV9900.01</w:t>
      </w:r>
      <w:r>
        <w:rPr>
          <w:rFonts w:hint="eastAsia"/>
        </w:rPr>
        <w:t>二十四节气代码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3306"/>
        <w:gridCol w:w="4006"/>
      </w:tblGrid>
      <w:tr w:rsidR="006D2809" w14:paraId="2037C407"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1C66A2A5" w14:textId="77777777" w:rsidR="006D2809" w:rsidRDefault="006D2809" w:rsidP="007362AD">
            <w:pPr>
              <w:jc w:val="center"/>
              <w:rPr>
                <w:b/>
              </w:rPr>
            </w:pPr>
            <w:r>
              <w:rPr>
                <w:rFonts w:hint="eastAsia"/>
                <w:b/>
              </w:rPr>
              <w:t>值</w:t>
            </w:r>
          </w:p>
        </w:tc>
        <w:tc>
          <w:tcPr>
            <w:tcW w:w="3306" w:type="dxa"/>
            <w:tcBorders>
              <w:top w:val="single" w:sz="4" w:space="0" w:color="auto"/>
              <w:left w:val="single" w:sz="4" w:space="0" w:color="auto"/>
              <w:bottom w:val="single" w:sz="4" w:space="0" w:color="auto"/>
              <w:right w:val="single" w:sz="4" w:space="0" w:color="auto"/>
            </w:tcBorders>
          </w:tcPr>
          <w:p w14:paraId="287A64CA" w14:textId="77777777" w:rsidR="006D2809" w:rsidRDefault="006D2809" w:rsidP="007362AD">
            <w:pPr>
              <w:jc w:val="center"/>
              <w:rPr>
                <w:b/>
              </w:rPr>
            </w:pPr>
            <w:r>
              <w:rPr>
                <w:rFonts w:hint="eastAsia"/>
                <w:b/>
              </w:rPr>
              <w:t>值含义</w:t>
            </w:r>
          </w:p>
        </w:tc>
        <w:tc>
          <w:tcPr>
            <w:tcW w:w="4006" w:type="dxa"/>
            <w:tcBorders>
              <w:top w:val="single" w:sz="4" w:space="0" w:color="auto"/>
              <w:left w:val="single" w:sz="4" w:space="0" w:color="auto"/>
              <w:bottom w:val="single" w:sz="4" w:space="0" w:color="auto"/>
              <w:right w:val="single" w:sz="4" w:space="0" w:color="auto"/>
            </w:tcBorders>
          </w:tcPr>
          <w:p w14:paraId="7A7972D8"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53747E72"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16680841" w14:textId="77777777" w:rsidR="006D2809" w:rsidRDefault="006D2809" w:rsidP="007362AD">
            <w:pPr>
              <w:jc w:val="center"/>
            </w:pPr>
            <w:r>
              <w:t>01</w:t>
            </w:r>
          </w:p>
        </w:tc>
        <w:tc>
          <w:tcPr>
            <w:tcW w:w="3306" w:type="dxa"/>
            <w:tcBorders>
              <w:top w:val="single" w:sz="4" w:space="0" w:color="auto"/>
              <w:left w:val="single" w:sz="4" w:space="0" w:color="auto"/>
              <w:bottom w:val="single" w:sz="4" w:space="0" w:color="auto"/>
              <w:right w:val="single" w:sz="4" w:space="0" w:color="auto"/>
            </w:tcBorders>
          </w:tcPr>
          <w:p w14:paraId="30115292" w14:textId="77777777" w:rsidR="006D2809" w:rsidRDefault="006D2809" w:rsidP="007362AD">
            <w:r>
              <w:rPr>
                <w:rFonts w:hint="eastAsia"/>
              </w:rPr>
              <w:t>立春</w:t>
            </w:r>
          </w:p>
        </w:tc>
        <w:tc>
          <w:tcPr>
            <w:tcW w:w="4006" w:type="dxa"/>
            <w:tcBorders>
              <w:top w:val="single" w:sz="4" w:space="0" w:color="auto"/>
              <w:left w:val="single" w:sz="4" w:space="0" w:color="auto"/>
              <w:bottom w:val="single" w:sz="4" w:space="0" w:color="auto"/>
              <w:right w:val="single" w:sz="4" w:space="0" w:color="auto"/>
            </w:tcBorders>
          </w:tcPr>
          <w:p w14:paraId="23998448" w14:textId="77777777" w:rsidR="006D2809" w:rsidRDefault="006D2809" w:rsidP="007362AD">
            <w:pPr>
              <w:jc w:val="center"/>
            </w:pPr>
          </w:p>
        </w:tc>
      </w:tr>
      <w:tr w:rsidR="006D2809" w14:paraId="3ECD1E21"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3723AF69" w14:textId="77777777" w:rsidR="006D2809" w:rsidRDefault="006D2809" w:rsidP="007362AD">
            <w:pPr>
              <w:jc w:val="center"/>
            </w:pPr>
            <w:r>
              <w:lastRenderedPageBreak/>
              <w:t>02</w:t>
            </w:r>
          </w:p>
        </w:tc>
        <w:tc>
          <w:tcPr>
            <w:tcW w:w="3306" w:type="dxa"/>
            <w:tcBorders>
              <w:top w:val="single" w:sz="4" w:space="0" w:color="auto"/>
              <w:left w:val="single" w:sz="4" w:space="0" w:color="auto"/>
              <w:bottom w:val="single" w:sz="4" w:space="0" w:color="auto"/>
              <w:right w:val="single" w:sz="4" w:space="0" w:color="auto"/>
            </w:tcBorders>
          </w:tcPr>
          <w:p w14:paraId="6F0D1A5F" w14:textId="77777777" w:rsidR="006D2809" w:rsidRDefault="006D2809" w:rsidP="007362AD">
            <w:r>
              <w:rPr>
                <w:rFonts w:hint="eastAsia"/>
              </w:rPr>
              <w:t>雨水</w:t>
            </w:r>
          </w:p>
        </w:tc>
        <w:tc>
          <w:tcPr>
            <w:tcW w:w="4006" w:type="dxa"/>
            <w:tcBorders>
              <w:top w:val="single" w:sz="4" w:space="0" w:color="auto"/>
              <w:left w:val="single" w:sz="4" w:space="0" w:color="auto"/>
              <w:bottom w:val="single" w:sz="4" w:space="0" w:color="auto"/>
              <w:right w:val="single" w:sz="4" w:space="0" w:color="auto"/>
            </w:tcBorders>
          </w:tcPr>
          <w:p w14:paraId="64B9966F" w14:textId="77777777" w:rsidR="006D2809" w:rsidRDefault="006D2809" w:rsidP="007362AD">
            <w:pPr>
              <w:jc w:val="center"/>
            </w:pPr>
          </w:p>
        </w:tc>
      </w:tr>
      <w:tr w:rsidR="006D2809" w14:paraId="1627421C"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5E09B0DA" w14:textId="77777777" w:rsidR="006D2809" w:rsidRDefault="006D2809" w:rsidP="007362AD">
            <w:pPr>
              <w:jc w:val="center"/>
            </w:pPr>
            <w:r>
              <w:t>03</w:t>
            </w:r>
          </w:p>
        </w:tc>
        <w:tc>
          <w:tcPr>
            <w:tcW w:w="3306" w:type="dxa"/>
            <w:tcBorders>
              <w:top w:val="single" w:sz="4" w:space="0" w:color="auto"/>
              <w:left w:val="single" w:sz="4" w:space="0" w:color="auto"/>
              <w:bottom w:val="single" w:sz="4" w:space="0" w:color="auto"/>
              <w:right w:val="single" w:sz="4" w:space="0" w:color="auto"/>
            </w:tcBorders>
          </w:tcPr>
          <w:p w14:paraId="34D2855F" w14:textId="77777777" w:rsidR="006D2809" w:rsidRDefault="006D2809" w:rsidP="007362AD">
            <w:r>
              <w:rPr>
                <w:rFonts w:hint="eastAsia"/>
              </w:rPr>
              <w:t>惊蛰</w:t>
            </w:r>
          </w:p>
        </w:tc>
        <w:tc>
          <w:tcPr>
            <w:tcW w:w="4006" w:type="dxa"/>
            <w:tcBorders>
              <w:top w:val="single" w:sz="4" w:space="0" w:color="auto"/>
              <w:left w:val="single" w:sz="4" w:space="0" w:color="auto"/>
              <w:bottom w:val="single" w:sz="4" w:space="0" w:color="auto"/>
              <w:right w:val="single" w:sz="4" w:space="0" w:color="auto"/>
            </w:tcBorders>
          </w:tcPr>
          <w:p w14:paraId="0B534FC0" w14:textId="77777777" w:rsidR="006D2809" w:rsidRDefault="006D2809" w:rsidP="007362AD">
            <w:pPr>
              <w:jc w:val="center"/>
            </w:pPr>
          </w:p>
        </w:tc>
      </w:tr>
      <w:tr w:rsidR="006D2809" w14:paraId="1CD347AB"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7B1FD8FA" w14:textId="77777777" w:rsidR="006D2809" w:rsidRDefault="006D2809" w:rsidP="007362AD">
            <w:pPr>
              <w:jc w:val="center"/>
            </w:pPr>
            <w:r>
              <w:t>04</w:t>
            </w:r>
          </w:p>
        </w:tc>
        <w:tc>
          <w:tcPr>
            <w:tcW w:w="3306" w:type="dxa"/>
            <w:tcBorders>
              <w:top w:val="single" w:sz="4" w:space="0" w:color="auto"/>
              <w:left w:val="single" w:sz="4" w:space="0" w:color="auto"/>
              <w:bottom w:val="single" w:sz="4" w:space="0" w:color="auto"/>
              <w:right w:val="single" w:sz="4" w:space="0" w:color="auto"/>
            </w:tcBorders>
          </w:tcPr>
          <w:p w14:paraId="0FD3E07D" w14:textId="77777777" w:rsidR="006D2809" w:rsidRDefault="006D2809" w:rsidP="007362AD">
            <w:r>
              <w:rPr>
                <w:rFonts w:hint="eastAsia"/>
              </w:rPr>
              <w:t>春分</w:t>
            </w:r>
          </w:p>
        </w:tc>
        <w:tc>
          <w:tcPr>
            <w:tcW w:w="4006" w:type="dxa"/>
            <w:tcBorders>
              <w:top w:val="single" w:sz="4" w:space="0" w:color="auto"/>
              <w:left w:val="single" w:sz="4" w:space="0" w:color="auto"/>
              <w:bottom w:val="single" w:sz="4" w:space="0" w:color="auto"/>
              <w:right w:val="single" w:sz="4" w:space="0" w:color="auto"/>
            </w:tcBorders>
          </w:tcPr>
          <w:p w14:paraId="4E57E404" w14:textId="77777777" w:rsidR="006D2809" w:rsidRDefault="006D2809" w:rsidP="007362AD">
            <w:pPr>
              <w:jc w:val="center"/>
            </w:pPr>
          </w:p>
        </w:tc>
      </w:tr>
      <w:tr w:rsidR="006D2809" w14:paraId="628AA483"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70713945" w14:textId="77777777" w:rsidR="006D2809" w:rsidRDefault="006D2809" w:rsidP="007362AD">
            <w:pPr>
              <w:jc w:val="center"/>
            </w:pPr>
            <w:r>
              <w:t>05</w:t>
            </w:r>
          </w:p>
        </w:tc>
        <w:tc>
          <w:tcPr>
            <w:tcW w:w="3306" w:type="dxa"/>
            <w:tcBorders>
              <w:top w:val="single" w:sz="4" w:space="0" w:color="auto"/>
              <w:left w:val="single" w:sz="4" w:space="0" w:color="auto"/>
              <w:bottom w:val="single" w:sz="4" w:space="0" w:color="auto"/>
              <w:right w:val="single" w:sz="4" w:space="0" w:color="auto"/>
            </w:tcBorders>
          </w:tcPr>
          <w:p w14:paraId="42AEF737" w14:textId="77777777" w:rsidR="006D2809" w:rsidRDefault="006D2809" w:rsidP="007362AD">
            <w:r>
              <w:rPr>
                <w:rFonts w:hint="eastAsia"/>
              </w:rPr>
              <w:t>清明</w:t>
            </w:r>
          </w:p>
        </w:tc>
        <w:tc>
          <w:tcPr>
            <w:tcW w:w="4006" w:type="dxa"/>
            <w:tcBorders>
              <w:top w:val="single" w:sz="4" w:space="0" w:color="auto"/>
              <w:left w:val="single" w:sz="4" w:space="0" w:color="auto"/>
              <w:bottom w:val="single" w:sz="4" w:space="0" w:color="auto"/>
              <w:right w:val="single" w:sz="4" w:space="0" w:color="auto"/>
            </w:tcBorders>
          </w:tcPr>
          <w:p w14:paraId="4D4EC93A" w14:textId="77777777" w:rsidR="006D2809" w:rsidRDefault="006D2809" w:rsidP="007362AD">
            <w:pPr>
              <w:jc w:val="center"/>
            </w:pPr>
          </w:p>
        </w:tc>
      </w:tr>
      <w:tr w:rsidR="006D2809" w14:paraId="3BC1E565"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7BD62BC0" w14:textId="77777777" w:rsidR="006D2809" w:rsidRDefault="006D2809" w:rsidP="007362AD">
            <w:pPr>
              <w:jc w:val="center"/>
            </w:pPr>
            <w:r>
              <w:t>06</w:t>
            </w:r>
          </w:p>
        </w:tc>
        <w:tc>
          <w:tcPr>
            <w:tcW w:w="3306" w:type="dxa"/>
            <w:tcBorders>
              <w:top w:val="single" w:sz="4" w:space="0" w:color="auto"/>
              <w:left w:val="single" w:sz="4" w:space="0" w:color="auto"/>
              <w:bottom w:val="single" w:sz="4" w:space="0" w:color="auto"/>
              <w:right w:val="single" w:sz="4" w:space="0" w:color="auto"/>
            </w:tcBorders>
          </w:tcPr>
          <w:p w14:paraId="62594FBF" w14:textId="77777777" w:rsidR="006D2809" w:rsidRDefault="006D2809" w:rsidP="007362AD">
            <w:r>
              <w:rPr>
                <w:rFonts w:hint="eastAsia"/>
              </w:rPr>
              <w:t>谷雨</w:t>
            </w:r>
          </w:p>
        </w:tc>
        <w:tc>
          <w:tcPr>
            <w:tcW w:w="4006" w:type="dxa"/>
            <w:tcBorders>
              <w:top w:val="single" w:sz="4" w:space="0" w:color="auto"/>
              <w:left w:val="single" w:sz="4" w:space="0" w:color="auto"/>
              <w:bottom w:val="single" w:sz="4" w:space="0" w:color="auto"/>
              <w:right w:val="single" w:sz="4" w:space="0" w:color="auto"/>
            </w:tcBorders>
          </w:tcPr>
          <w:p w14:paraId="17553AEA" w14:textId="77777777" w:rsidR="006D2809" w:rsidRDefault="006D2809" w:rsidP="007362AD">
            <w:pPr>
              <w:jc w:val="center"/>
            </w:pPr>
          </w:p>
        </w:tc>
      </w:tr>
      <w:tr w:rsidR="006D2809" w14:paraId="3B67B85D"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188A2AFC" w14:textId="77777777" w:rsidR="006D2809" w:rsidRDefault="006D2809" w:rsidP="007362AD">
            <w:pPr>
              <w:jc w:val="center"/>
            </w:pPr>
            <w:r>
              <w:t>07</w:t>
            </w:r>
          </w:p>
        </w:tc>
        <w:tc>
          <w:tcPr>
            <w:tcW w:w="3306" w:type="dxa"/>
            <w:tcBorders>
              <w:top w:val="single" w:sz="4" w:space="0" w:color="auto"/>
              <w:left w:val="single" w:sz="4" w:space="0" w:color="auto"/>
              <w:bottom w:val="single" w:sz="4" w:space="0" w:color="auto"/>
              <w:right w:val="single" w:sz="4" w:space="0" w:color="auto"/>
            </w:tcBorders>
          </w:tcPr>
          <w:p w14:paraId="079FD07B" w14:textId="77777777" w:rsidR="006D2809" w:rsidRDefault="006D2809" w:rsidP="007362AD">
            <w:r>
              <w:rPr>
                <w:rFonts w:hint="eastAsia"/>
              </w:rPr>
              <w:t>立夏</w:t>
            </w:r>
          </w:p>
        </w:tc>
        <w:tc>
          <w:tcPr>
            <w:tcW w:w="4006" w:type="dxa"/>
            <w:tcBorders>
              <w:top w:val="single" w:sz="4" w:space="0" w:color="auto"/>
              <w:left w:val="single" w:sz="4" w:space="0" w:color="auto"/>
              <w:bottom w:val="single" w:sz="4" w:space="0" w:color="auto"/>
              <w:right w:val="single" w:sz="4" w:space="0" w:color="auto"/>
            </w:tcBorders>
          </w:tcPr>
          <w:p w14:paraId="190DA460" w14:textId="77777777" w:rsidR="006D2809" w:rsidRDefault="006D2809" w:rsidP="007362AD">
            <w:pPr>
              <w:jc w:val="center"/>
            </w:pPr>
          </w:p>
        </w:tc>
      </w:tr>
      <w:tr w:rsidR="006D2809" w14:paraId="153DEA41"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15189830" w14:textId="77777777" w:rsidR="006D2809" w:rsidRDefault="006D2809" w:rsidP="007362AD">
            <w:pPr>
              <w:jc w:val="center"/>
            </w:pPr>
            <w:r>
              <w:t>08</w:t>
            </w:r>
          </w:p>
        </w:tc>
        <w:tc>
          <w:tcPr>
            <w:tcW w:w="3306" w:type="dxa"/>
            <w:tcBorders>
              <w:top w:val="single" w:sz="4" w:space="0" w:color="auto"/>
              <w:left w:val="single" w:sz="4" w:space="0" w:color="auto"/>
              <w:bottom w:val="single" w:sz="4" w:space="0" w:color="auto"/>
              <w:right w:val="single" w:sz="4" w:space="0" w:color="auto"/>
            </w:tcBorders>
          </w:tcPr>
          <w:p w14:paraId="6B931917" w14:textId="77777777" w:rsidR="006D2809" w:rsidRDefault="006D2809" w:rsidP="007362AD">
            <w:r>
              <w:rPr>
                <w:rFonts w:hint="eastAsia"/>
              </w:rPr>
              <w:t>小满</w:t>
            </w:r>
          </w:p>
        </w:tc>
        <w:tc>
          <w:tcPr>
            <w:tcW w:w="4006" w:type="dxa"/>
            <w:tcBorders>
              <w:top w:val="single" w:sz="4" w:space="0" w:color="auto"/>
              <w:left w:val="single" w:sz="4" w:space="0" w:color="auto"/>
              <w:bottom w:val="single" w:sz="4" w:space="0" w:color="auto"/>
              <w:right w:val="single" w:sz="4" w:space="0" w:color="auto"/>
            </w:tcBorders>
          </w:tcPr>
          <w:p w14:paraId="05367547" w14:textId="77777777" w:rsidR="006D2809" w:rsidRDefault="006D2809" w:rsidP="007362AD">
            <w:pPr>
              <w:jc w:val="center"/>
            </w:pPr>
          </w:p>
        </w:tc>
      </w:tr>
      <w:tr w:rsidR="006D2809" w14:paraId="33BFA198"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035081B4" w14:textId="77777777" w:rsidR="006D2809" w:rsidRDefault="006D2809" w:rsidP="007362AD">
            <w:pPr>
              <w:jc w:val="center"/>
            </w:pPr>
            <w:r>
              <w:t>09</w:t>
            </w:r>
          </w:p>
        </w:tc>
        <w:tc>
          <w:tcPr>
            <w:tcW w:w="3306" w:type="dxa"/>
            <w:tcBorders>
              <w:top w:val="single" w:sz="4" w:space="0" w:color="auto"/>
              <w:left w:val="single" w:sz="4" w:space="0" w:color="auto"/>
              <w:bottom w:val="single" w:sz="4" w:space="0" w:color="auto"/>
              <w:right w:val="single" w:sz="4" w:space="0" w:color="auto"/>
            </w:tcBorders>
          </w:tcPr>
          <w:p w14:paraId="428C91CF" w14:textId="77777777" w:rsidR="006D2809" w:rsidRDefault="006D2809" w:rsidP="007362AD">
            <w:r>
              <w:rPr>
                <w:rFonts w:hint="eastAsia"/>
              </w:rPr>
              <w:t>芒种</w:t>
            </w:r>
          </w:p>
        </w:tc>
        <w:tc>
          <w:tcPr>
            <w:tcW w:w="4006" w:type="dxa"/>
            <w:tcBorders>
              <w:top w:val="single" w:sz="4" w:space="0" w:color="auto"/>
              <w:left w:val="single" w:sz="4" w:space="0" w:color="auto"/>
              <w:bottom w:val="single" w:sz="4" w:space="0" w:color="auto"/>
              <w:right w:val="single" w:sz="4" w:space="0" w:color="auto"/>
            </w:tcBorders>
          </w:tcPr>
          <w:p w14:paraId="25C28D9E" w14:textId="77777777" w:rsidR="006D2809" w:rsidRDefault="006D2809" w:rsidP="007362AD">
            <w:pPr>
              <w:jc w:val="center"/>
            </w:pPr>
          </w:p>
        </w:tc>
      </w:tr>
      <w:tr w:rsidR="006D2809" w14:paraId="4D60B5A7"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59A70ABA" w14:textId="77777777" w:rsidR="006D2809" w:rsidRDefault="006D2809" w:rsidP="007362AD">
            <w:pPr>
              <w:jc w:val="center"/>
            </w:pPr>
            <w:r>
              <w:t>10</w:t>
            </w:r>
          </w:p>
        </w:tc>
        <w:tc>
          <w:tcPr>
            <w:tcW w:w="3306" w:type="dxa"/>
            <w:tcBorders>
              <w:top w:val="single" w:sz="4" w:space="0" w:color="auto"/>
              <w:left w:val="single" w:sz="4" w:space="0" w:color="auto"/>
              <w:bottom w:val="single" w:sz="4" w:space="0" w:color="auto"/>
              <w:right w:val="single" w:sz="4" w:space="0" w:color="auto"/>
            </w:tcBorders>
          </w:tcPr>
          <w:p w14:paraId="7853587C" w14:textId="77777777" w:rsidR="006D2809" w:rsidRDefault="006D2809" w:rsidP="007362AD">
            <w:r>
              <w:rPr>
                <w:rFonts w:hint="eastAsia"/>
              </w:rPr>
              <w:t>夏至</w:t>
            </w:r>
          </w:p>
        </w:tc>
        <w:tc>
          <w:tcPr>
            <w:tcW w:w="4006" w:type="dxa"/>
            <w:tcBorders>
              <w:top w:val="single" w:sz="4" w:space="0" w:color="auto"/>
              <w:left w:val="single" w:sz="4" w:space="0" w:color="auto"/>
              <w:bottom w:val="single" w:sz="4" w:space="0" w:color="auto"/>
              <w:right w:val="single" w:sz="4" w:space="0" w:color="auto"/>
            </w:tcBorders>
          </w:tcPr>
          <w:p w14:paraId="307681DD" w14:textId="77777777" w:rsidR="006D2809" w:rsidRDefault="006D2809" w:rsidP="007362AD">
            <w:pPr>
              <w:jc w:val="center"/>
            </w:pPr>
          </w:p>
        </w:tc>
      </w:tr>
      <w:tr w:rsidR="006D2809" w14:paraId="1640D6D9"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1225B49E" w14:textId="77777777" w:rsidR="006D2809" w:rsidRDefault="006D2809" w:rsidP="007362AD">
            <w:pPr>
              <w:jc w:val="center"/>
            </w:pPr>
            <w:r>
              <w:t>11</w:t>
            </w:r>
          </w:p>
        </w:tc>
        <w:tc>
          <w:tcPr>
            <w:tcW w:w="3306" w:type="dxa"/>
            <w:tcBorders>
              <w:top w:val="single" w:sz="4" w:space="0" w:color="auto"/>
              <w:left w:val="single" w:sz="4" w:space="0" w:color="auto"/>
              <w:bottom w:val="single" w:sz="4" w:space="0" w:color="auto"/>
              <w:right w:val="single" w:sz="4" w:space="0" w:color="auto"/>
            </w:tcBorders>
          </w:tcPr>
          <w:p w14:paraId="4B8EC8EC" w14:textId="77777777" w:rsidR="006D2809" w:rsidRDefault="006D2809" w:rsidP="007362AD">
            <w:r>
              <w:rPr>
                <w:rFonts w:hint="eastAsia"/>
              </w:rPr>
              <w:t>小暑</w:t>
            </w:r>
          </w:p>
        </w:tc>
        <w:tc>
          <w:tcPr>
            <w:tcW w:w="4006" w:type="dxa"/>
            <w:tcBorders>
              <w:top w:val="single" w:sz="4" w:space="0" w:color="auto"/>
              <w:left w:val="single" w:sz="4" w:space="0" w:color="auto"/>
              <w:bottom w:val="single" w:sz="4" w:space="0" w:color="auto"/>
              <w:right w:val="single" w:sz="4" w:space="0" w:color="auto"/>
            </w:tcBorders>
          </w:tcPr>
          <w:p w14:paraId="3FBED010" w14:textId="77777777" w:rsidR="006D2809" w:rsidRDefault="006D2809" w:rsidP="007362AD">
            <w:pPr>
              <w:jc w:val="center"/>
            </w:pPr>
          </w:p>
        </w:tc>
      </w:tr>
      <w:tr w:rsidR="006D2809" w14:paraId="4B7ACA76"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507EFEED" w14:textId="77777777" w:rsidR="006D2809" w:rsidRDefault="006D2809" w:rsidP="007362AD">
            <w:pPr>
              <w:jc w:val="center"/>
            </w:pPr>
            <w:r>
              <w:t>12</w:t>
            </w:r>
          </w:p>
        </w:tc>
        <w:tc>
          <w:tcPr>
            <w:tcW w:w="3306" w:type="dxa"/>
            <w:tcBorders>
              <w:top w:val="single" w:sz="4" w:space="0" w:color="auto"/>
              <w:left w:val="single" w:sz="4" w:space="0" w:color="auto"/>
              <w:bottom w:val="single" w:sz="4" w:space="0" w:color="auto"/>
              <w:right w:val="single" w:sz="4" w:space="0" w:color="auto"/>
            </w:tcBorders>
          </w:tcPr>
          <w:p w14:paraId="33069780" w14:textId="77777777" w:rsidR="006D2809" w:rsidRDefault="006D2809" w:rsidP="007362AD">
            <w:r>
              <w:rPr>
                <w:rFonts w:hint="eastAsia"/>
              </w:rPr>
              <w:t>大暑</w:t>
            </w:r>
          </w:p>
        </w:tc>
        <w:tc>
          <w:tcPr>
            <w:tcW w:w="4006" w:type="dxa"/>
            <w:tcBorders>
              <w:top w:val="single" w:sz="4" w:space="0" w:color="auto"/>
              <w:left w:val="single" w:sz="4" w:space="0" w:color="auto"/>
              <w:bottom w:val="single" w:sz="4" w:space="0" w:color="auto"/>
              <w:right w:val="single" w:sz="4" w:space="0" w:color="auto"/>
            </w:tcBorders>
          </w:tcPr>
          <w:p w14:paraId="1EEED554" w14:textId="77777777" w:rsidR="006D2809" w:rsidRDefault="006D2809" w:rsidP="007362AD">
            <w:pPr>
              <w:jc w:val="center"/>
            </w:pPr>
          </w:p>
        </w:tc>
      </w:tr>
      <w:tr w:rsidR="006D2809" w14:paraId="28E7710B"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40B5EDA1" w14:textId="77777777" w:rsidR="006D2809" w:rsidRDefault="006D2809" w:rsidP="007362AD">
            <w:pPr>
              <w:jc w:val="center"/>
            </w:pPr>
            <w:r>
              <w:t>13</w:t>
            </w:r>
          </w:p>
        </w:tc>
        <w:tc>
          <w:tcPr>
            <w:tcW w:w="3306" w:type="dxa"/>
            <w:tcBorders>
              <w:top w:val="single" w:sz="4" w:space="0" w:color="auto"/>
              <w:left w:val="single" w:sz="4" w:space="0" w:color="auto"/>
              <w:bottom w:val="single" w:sz="4" w:space="0" w:color="auto"/>
              <w:right w:val="single" w:sz="4" w:space="0" w:color="auto"/>
            </w:tcBorders>
          </w:tcPr>
          <w:p w14:paraId="1E6A0E62" w14:textId="77777777" w:rsidR="006D2809" w:rsidRDefault="006D2809" w:rsidP="007362AD">
            <w:r>
              <w:rPr>
                <w:rFonts w:hint="eastAsia"/>
              </w:rPr>
              <w:t>立秋</w:t>
            </w:r>
          </w:p>
        </w:tc>
        <w:tc>
          <w:tcPr>
            <w:tcW w:w="4006" w:type="dxa"/>
            <w:tcBorders>
              <w:top w:val="single" w:sz="4" w:space="0" w:color="auto"/>
              <w:left w:val="single" w:sz="4" w:space="0" w:color="auto"/>
              <w:bottom w:val="single" w:sz="4" w:space="0" w:color="auto"/>
              <w:right w:val="single" w:sz="4" w:space="0" w:color="auto"/>
            </w:tcBorders>
          </w:tcPr>
          <w:p w14:paraId="65B697B9" w14:textId="77777777" w:rsidR="006D2809" w:rsidRDefault="006D2809" w:rsidP="007362AD">
            <w:pPr>
              <w:jc w:val="center"/>
            </w:pPr>
          </w:p>
        </w:tc>
      </w:tr>
      <w:tr w:rsidR="006D2809" w14:paraId="132DA142"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51E88EDB" w14:textId="77777777" w:rsidR="006D2809" w:rsidRDefault="006D2809" w:rsidP="007362AD">
            <w:pPr>
              <w:jc w:val="center"/>
            </w:pPr>
            <w:r>
              <w:t>14</w:t>
            </w:r>
          </w:p>
        </w:tc>
        <w:tc>
          <w:tcPr>
            <w:tcW w:w="3306" w:type="dxa"/>
            <w:tcBorders>
              <w:top w:val="single" w:sz="4" w:space="0" w:color="auto"/>
              <w:left w:val="single" w:sz="4" w:space="0" w:color="auto"/>
              <w:bottom w:val="single" w:sz="4" w:space="0" w:color="auto"/>
              <w:right w:val="single" w:sz="4" w:space="0" w:color="auto"/>
            </w:tcBorders>
          </w:tcPr>
          <w:p w14:paraId="61BD5BEC" w14:textId="77777777" w:rsidR="006D2809" w:rsidRDefault="006D2809" w:rsidP="007362AD">
            <w:r>
              <w:rPr>
                <w:rFonts w:hint="eastAsia"/>
              </w:rPr>
              <w:t>处暑</w:t>
            </w:r>
          </w:p>
        </w:tc>
        <w:tc>
          <w:tcPr>
            <w:tcW w:w="4006" w:type="dxa"/>
            <w:tcBorders>
              <w:top w:val="single" w:sz="4" w:space="0" w:color="auto"/>
              <w:left w:val="single" w:sz="4" w:space="0" w:color="auto"/>
              <w:bottom w:val="single" w:sz="4" w:space="0" w:color="auto"/>
              <w:right w:val="single" w:sz="4" w:space="0" w:color="auto"/>
            </w:tcBorders>
          </w:tcPr>
          <w:p w14:paraId="387C49F2" w14:textId="77777777" w:rsidR="006D2809" w:rsidRDefault="006D2809" w:rsidP="007362AD">
            <w:pPr>
              <w:jc w:val="center"/>
            </w:pPr>
          </w:p>
        </w:tc>
      </w:tr>
      <w:tr w:rsidR="006D2809" w14:paraId="712101E2"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58901A5F" w14:textId="77777777" w:rsidR="006D2809" w:rsidRDefault="006D2809" w:rsidP="007362AD">
            <w:pPr>
              <w:jc w:val="center"/>
            </w:pPr>
            <w:r>
              <w:t>15</w:t>
            </w:r>
          </w:p>
        </w:tc>
        <w:tc>
          <w:tcPr>
            <w:tcW w:w="3306" w:type="dxa"/>
            <w:tcBorders>
              <w:top w:val="single" w:sz="4" w:space="0" w:color="auto"/>
              <w:left w:val="single" w:sz="4" w:space="0" w:color="auto"/>
              <w:bottom w:val="single" w:sz="4" w:space="0" w:color="auto"/>
              <w:right w:val="single" w:sz="4" w:space="0" w:color="auto"/>
            </w:tcBorders>
          </w:tcPr>
          <w:p w14:paraId="2B508D99" w14:textId="77777777" w:rsidR="006D2809" w:rsidRDefault="006D2809" w:rsidP="007362AD">
            <w:r>
              <w:rPr>
                <w:rFonts w:hint="eastAsia"/>
              </w:rPr>
              <w:t>白露</w:t>
            </w:r>
          </w:p>
        </w:tc>
        <w:tc>
          <w:tcPr>
            <w:tcW w:w="4006" w:type="dxa"/>
            <w:tcBorders>
              <w:top w:val="single" w:sz="4" w:space="0" w:color="auto"/>
              <w:left w:val="single" w:sz="4" w:space="0" w:color="auto"/>
              <w:bottom w:val="single" w:sz="4" w:space="0" w:color="auto"/>
              <w:right w:val="single" w:sz="4" w:space="0" w:color="auto"/>
            </w:tcBorders>
          </w:tcPr>
          <w:p w14:paraId="4C54ED50" w14:textId="77777777" w:rsidR="006D2809" w:rsidRDefault="006D2809" w:rsidP="007362AD">
            <w:pPr>
              <w:jc w:val="center"/>
            </w:pPr>
          </w:p>
        </w:tc>
      </w:tr>
      <w:tr w:rsidR="006D2809" w14:paraId="6874D7A0"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1A52238E" w14:textId="77777777" w:rsidR="006D2809" w:rsidRDefault="006D2809" w:rsidP="007362AD">
            <w:pPr>
              <w:jc w:val="center"/>
            </w:pPr>
            <w:r>
              <w:t>16</w:t>
            </w:r>
          </w:p>
        </w:tc>
        <w:tc>
          <w:tcPr>
            <w:tcW w:w="3306" w:type="dxa"/>
            <w:tcBorders>
              <w:top w:val="single" w:sz="4" w:space="0" w:color="auto"/>
              <w:left w:val="single" w:sz="4" w:space="0" w:color="auto"/>
              <w:bottom w:val="single" w:sz="4" w:space="0" w:color="auto"/>
              <w:right w:val="single" w:sz="4" w:space="0" w:color="auto"/>
            </w:tcBorders>
          </w:tcPr>
          <w:p w14:paraId="5C2ABA27" w14:textId="77777777" w:rsidR="006D2809" w:rsidRDefault="006D2809" w:rsidP="007362AD">
            <w:r>
              <w:rPr>
                <w:rFonts w:hint="eastAsia"/>
              </w:rPr>
              <w:t>秋风</w:t>
            </w:r>
          </w:p>
        </w:tc>
        <w:tc>
          <w:tcPr>
            <w:tcW w:w="4006" w:type="dxa"/>
            <w:tcBorders>
              <w:top w:val="single" w:sz="4" w:space="0" w:color="auto"/>
              <w:left w:val="single" w:sz="4" w:space="0" w:color="auto"/>
              <w:bottom w:val="single" w:sz="4" w:space="0" w:color="auto"/>
              <w:right w:val="single" w:sz="4" w:space="0" w:color="auto"/>
            </w:tcBorders>
          </w:tcPr>
          <w:p w14:paraId="6E345384" w14:textId="77777777" w:rsidR="006D2809" w:rsidRDefault="006D2809" w:rsidP="007362AD">
            <w:pPr>
              <w:jc w:val="center"/>
            </w:pPr>
          </w:p>
        </w:tc>
      </w:tr>
      <w:tr w:rsidR="006D2809" w14:paraId="0F08CCB2"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65810BE2" w14:textId="77777777" w:rsidR="006D2809" w:rsidRDefault="006D2809" w:rsidP="007362AD">
            <w:pPr>
              <w:jc w:val="center"/>
            </w:pPr>
            <w:r>
              <w:t>17</w:t>
            </w:r>
          </w:p>
        </w:tc>
        <w:tc>
          <w:tcPr>
            <w:tcW w:w="3306" w:type="dxa"/>
            <w:tcBorders>
              <w:top w:val="single" w:sz="4" w:space="0" w:color="auto"/>
              <w:left w:val="single" w:sz="4" w:space="0" w:color="auto"/>
              <w:bottom w:val="single" w:sz="4" w:space="0" w:color="auto"/>
              <w:right w:val="single" w:sz="4" w:space="0" w:color="auto"/>
            </w:tcBorders>
          </w:tcPr>
          <w:p w14:paraId="22B1D97C" w14:textId="77777777" w:rsidR="006D2809" w:rsidRDefault="006D2809" w:rsidP="007362AD">
            <w:r>
              <w:rPr>
                <w:rFonts w:hint="eastAsia"/>
              </w:rPr>
              <w:t>寒露</w:t>
            </w:r>
          </w:p>
        </w:tc>
        <w:tc>
          <w:tcPr>
            <w:tcW w:w="4006" w:type="dxa"/>
            <w:tcBorders>
              <w:top w:val="single" w:sz="4" w:space="0" w:color="auto"/>
              <w:left w:val="single" w:sz="4" w:space="0" w:color="auto"/>
              <w:bottom w:val="single" w:sz="4" w:space="0" w:color="auto"/>
              <w:right w:val="single" w:sz="4" w:space="0" w:color="auto"/>
            </w:tcBorders>
          </w:tcPr>
          <w:p w14:paraId="1BF1319B" w14:textId="77777777" w:rsidR="006D2809" w:rsidRDefault="006D2809" w:rsidP="007362AD">
            <w:pPr>
              <w:jc w:val="center"/>
            </w:pPr>
          </w:p>
        </w:tc>
      </w:tr>
      <w:tr w:rsidR="006D2809" w14:paraId="2F64BCFD"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5FA183C8" w14:textId="77777777" w:rsidR="006D2809" w:rsidRDefault="006D2809" w:rsidP="007362AD">
            <w:pPr>
              <w:jc w:val="center"/>
            </w:pPr>
            <w:r>
              <w:t>18</w:t>
            </w:r>
          </w:p>
        </w:tc>
        <w:tc>
          <w:tcPr>
            <w:tcW w:w="3306" w:type="dxa"/>
            <w:tcBorders>
              <w:top w:val="single" w:sz="4" w:space="0" w:color="auto"/>
              <w:left w:val="single" w:sz="4" w:space="0" w:color="auto"/>
              <w:bottom w:val="single" w:sz="4" w:space="0" w:color="auto"/>
              <w:right w:val="single" w:sz="4" w:space="0" w:color="auto"/>
            </w:tcBorders>
          </w:tcPr>
          <w:p w14:paraId="5249758F" w14:textId="77777777" w:rsidR="006D2809" w:rsidRDefault="006D2809" w:rsidP="007362AD">
            <w:r>
              <w:rPr>
                <w:rFonts w:hint="eastAsia"/>
              </w:rPr>
              <w:t>霜降</w:t>
            </w:r>
          </w:p>
        </w:tc>
        <w:tc>
          <w:tcPr>
            <w:tcW w:w="4006" w:type="dxa"/>
            <w:tcBorders>
              <w:top w:val="single" w:sz="4" w:space="0" w:color="auto"/>
              <w:left w:val="single" w:sz="4" w:space="0" w:color="auto"/>
              <w:bottom w:val="single" w:sz="4" w:space="0" w:color="auto"/>
              <w:right w:val="single" w:sz="4" w:space="0" w:color="auto"/>
            </w:tcBorders>
          </w:tcPr>
          <w:p w14:paraId="672FC9FC" w14:textId="77777777" w:rsidR="006D2809" w:rsidRDefault="006D2809" w:rsidP="007362AD">
            <w:pPr>
              <w:jc w:val="center"/>
            </w:pPr>
          </w:p>
        </w:tc>
      </w:tr>
      <w:tr w:rsidR="006D2809" w14:paraId="45BD5E84"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46B2F3BA" w14:textId="77777777" w:rsidR="006D2809" w:rsidRDefault="006D2809" w:rsidP="007362AD">
            <w:pPr>
              <w:jc w:val="center"/>
            </w:pPr>
            <w:r>
              <w:t>19</w:t>
            </w:r>
          </w:p>
        </w:tc>
        <w:tc>
          <w:tcPr>
            <w:tcW w:w="3306" w:type="dxa"/>
            <w:tcBorders>
              <w:top w:val="single" w:sz="4" w:space="0" w:color="auto"/>
              <w:left w:val="single" w:sz="4" w:space="0" w:color="auto"/>
              <w:bottom w:val="single" w:sz="4" w:space="0" w:color="auto"/>
              <w:right w:val="single" w:sz="4" w:space="0" w:color="auto"/>
            </w:tcBorders>
          </w:tcPr>
          <w:p w14:paraId="5A3CFACA" w14:textId="77777777" w:rsidR="006D2809" w:rsidRDefault="006D2809" w:rsidP="007362AD">
            <w:r>
              <w:rPr>
                <w:rFonts w:hint="eastAsia"/>
              </w:rPr>
              <w:t>立冬</w:t>
            </w:r>
          </w:p>
        </w:tc>
        <w:tc>
          <w:tcPr>
            <w:tcW w:w="4006" w:type="dxa"/>
            <w:tcBorders>
              <w:top w:val="single" w:sz="4" w:space="0" w:color="auto"/>
              <w:left w:val="single" w:sz="4" w:space="0" w:color="auto"/>
              <w:bottom w:val="single" w:sz="4" w:space="0" w:color="auto"/>
              <w:right w:val="single" w:sz="4" w:space="0" w:color="auto"/>
            </w:tcBorders>
          </w:tcPr>
          <w:p w14:paraId="706DF783" w14:textId="77777777" w:rsidR="006D2809" w:rsidRDefault="006D2809" w:rsidP="007362AD">
            <w:pPr>
              <w:jc w:val="center"/>
            </w:pPr>
          </w:p>
        </w:tc>
      </w:tr>
      <w:tr w:rsidR="006D2809" w14:paraId="662EB765"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0CDFC699" w14:textId="77777777" w:rsidR="006D2809" w:rsidRDefault="006D2809" w:rsidP="007362AD">
            <w:pPr>
              <w:jc w:val="center"/>
            </w:pPr>
            <w:r>
              <w:t>20</w:t>
            </w:r>
          </w:p>
        </w:tc>
        <w:tc>
          <w:tcPr>
            <w:tcW w:w="3306" w:type="dxa"/>
            <w:tcBorders>
              <w:top w:val="single" w:sz="4" w:space="0" w:color="auto"/>
              <w:left w:val="single" w:sz="4" w:space="0" w:color="auto"/>
              <w:bottom w:val="single" w:sz="4" w:space="0" w:color="auto"/>
              <w:right w:val="single" w:sz="4" w:space="0" w:color="auto"/>
            </w:tcBorders>
          </w:tcPr>
          <w:p w14:paraId="7FD28A7C" w14:textId="77777777" w:rsidR="006D2809" w:rsidRDefault="006D2809" w:rsidP="007362AD">
            <w:r>
              <w:rPr>
                <w:rFonts w:hint="eastAsia"/>
              </w:rPr>
              <w:t>小雪</w:t>
            </w:r>
          </w:p>
        </w:tc>
        <w:tc>
          <w:tcPr>
            <w:tcW w:w="4006" w:type="dxa"/>
            <w:tcBorders>
              <w:top w:val="single" w:sz="4" w:space="0" w:color="auto"/>
              <w:left w:val="single" w:sz="4" w:space="0" w:color="auto"/>
              <w:bottom w:val="single" w:sz="4" w:space="0" w:color="auto"/>
              <w:right w:val="single" w:sz="4" w:space="0" w:color="auto"/>
            </w:tcBorders>
          </w:tcPr>
          <w:p w14:paraId="4B17AC02" w14:textId="77777777" w:rsidR="006D2809" w:rsidRDefault="006D2809" w:rsidP="007362AD">
            <w:pPr>
              <w:jc w:val="center"/>
            </w:pPr>
          </w:p>
        </w:tc>
      </w:tr>
      <w:tr w:rsidR="006D2809" w14:paraId="35193EA9"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293E8266" w14:textId="77777777" w:rsidR="006D2809" w:rsidRDefault="006D2809" w:rsidP="007362AD">
            <w:pPr>
              <w:jc w:val="center"/>
            </w:pPr>
            <w:r>
              <w:t>21</w:t>
            </w:r>
          </w:p>
        </w:tc>
        <w:tc>
          <w:tcPr>
            <w:tcW w:w="3306" w:type="dxa"/>
            <w:tcBorders>
              <w:top w:val="single" w:sz="4" w:space="0" w:color="auto"/>
              <w:left w:val="single" w:sz="4" w:space="0" w:color="auto"/>
              <w:bottom w:val="single" w:sz="4" w:space="0" w:color="auto"/>
              <w:right w:val="single" w:sz="4" w:space="0" w:color="auto"/>
            </w:tcBorders>
          </w:tcPr>
          <w:p w14:paraId="5E1D3B53" w14:textId="77777777" w:rsidR="006D2809" w:rsidRDefault="006D2809" w:rsidP="007362AD">
            <w:r>
              <w:rPr>
                <w:rFonts w:hint="eastAsia"/>
              </w:rPr>
              <w:t>大雪</w:t>
            </w:r>
          </w:p>
        </w:tc>
        <w:tc>
          <w:tcPr>
            <w:tcW w:w="4006" w:type="dxa"/>
            <w:tcBorders>
              <w:top w:val="single" w:sz="4" w:space="0" w:color="auto"/>
              <w:left w:val="single" w:sz="4" w:space="0" w:color="auto"/>
              <w:bottom w:val="single" w:sz="4" w:space="0" w:color="auto"/>
              <w:right w:val="single" w:sz="4" w:space="0" w:color="auto"/>
            </w:tcBorders>
          </w:tcPr>
          <w:p w14:paraId="2279C8CE" w14:textId="77777777" w:rsidR="006D2809" w:rsidRDefault="006D2809" w:rsidP="007362AD">
            <w:pPr>
              <w:jc w:val="center"/>
            </w:pPr>
          </w:p>
        </w:tc>
      </w:tr>
      <w:tr w:rsidR="006D2809" w14:paraId="12D3E56A"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2485993C" w14:textId="77777777" w:rsidR="006D2809" w:rsidRDefault="006D2809" w:rsidP="007362AD">
            <w:pPr>
              <w:jc w:val="center"/>
            </w:pPr>
            <w:r>
              <w:t>22</w:t>
            </w:r>
          </w:p>
        </w:tc>
        <w:tc>
          <w:tcPr>
            <w:tcW w:w="3306" w:type="dxa"/>
            <w:tcBorders>
              <w:top w:val="single" w:sz="4" w:space="0" w:color="auto"/>
              <w:left w:val="single" w:sz="4" w:space="0" w:color="auto"/>
              <w:bottom w:val="single" w:sz="4" w:space="0" w:color="auto"/>
              <w:right w:val="single" w:sz="4" w:space="0" w:color="auto"/>
            </w:tcBorders>
          </w:tcPr>
          <w:p w14:paraId="34546359" w14:textId="77777777" w:rsidR="006D2809" w:rsidRDefault="006D2809" w:rsidP="007362AD">
            <w:r>
              <w:rPr>
                <w:rFonts w:hint="eastAsia"/>
              </w:rPr>
              <w:t>冬至</w:t>
            </w:r>
          </w:p>
        </w:tc>
        <w:tc>
          <w:tcPr>
            <w:tcW w:w="4006" w:type="dxa"/>
            <w:tcBorders>
              <w:top w:val="single" w:sz="4" w:space="0" w:color="auto"/>
              <w:left w:val="single" w:sz="4" w:space="0" w:color="auto"/>
              <w:bottom w:val="single" w:sz="4" w:space="0" w:color="auto"/>
              <w:right w:val="single" w:sz="4" w:space="0" w:color="auto"/>
            </w:tcBorders>
          </w:tcPr>
          <w:p w14:paraId="24740AED" w14:textId="77777777" w:rsidR="006D2809" w:rsidRDefault="006D2809" w:rsidP="007362AD">
            <w:pPr>
              <w:jc w:val="center"/>
            </w:pPr>
          </w:p>
        </w:tc>
      </w:tr>
      <w:tr w:rsidR="006D2809" w14:paraId="16F80104"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6614D9A4" w14:textId="77777777" w:rsidR="006D2809" w:rsidRDefault="006D2809" w:rsidP="007362AD">
            <w:pPr>
              <w:jc w:val="center"/>
            </w:pPr>
            <w:r>
              <w:t>23</w:t>
            </w:r>
          </w:p>
        </w:tc>
        <w:tc>
          <w:tcPr>
            <w:tcW w:w="3306" w:type="dxa"/>
            <w:tcBorders>
              <w:top w:val="single" w:sz="4" w:space="0" w:color="auto"/>
              <w:left w:val="single" w:sz="4" w:space="0" w:color="auto"/>
              <w:bottom w:val="single" w:sz="4" w:space="0" w:color="auto"/>
              <w:right w:val="single" w:sz="4" w:space="0" w:color="auto"/>
            </w:tcBorders>
          </w:tcPr>
          <w:p w14:paraId="48EE4304" w14:textId="77777777" w:rsidR="006D2809" w:rsidRDefault="006D2809" w:rsidP="007362AD">
            <w:r>
              <w:rPr>
                <w:rFonts w:hint="eastAsia"/>
              </w:rPr>
              <w:t>小寒</w:t>
            </w:r>
          </w:p>
        </w:tc>
        <w:tc>
          <w:tcPr>
            <w:tcW w:w="4006" w:type="dxa"/>
            <w:tcBorders>
              <w:top w:val="single" w:sz="4" w:space="0" w:color="auto"/>
              <w:left w:val="single" w:sz="4" w:space="0" w:color="auto"/>
              <w:bottom w:val="single" w:sz="4" w:space="0" w:color="auto"/>
              <w:right w:val="single" w:sz="4" w:space="0" w:color="auto"/>
            </w:tcBorders>
          </w:tcPr>
          <w:p w14:paraId="778DD381" w14:textId="77777777" w:rsidR="006D2809" w:rsidRDefault="006D2809" w:rsidP="007362AD">
            <w:pPr>
              <w:jc w:val="center"/>
            </w:pPr>
          </w:p>
        </w:tc>
      </w:tr>
      <w:tr w:rsidR="006D2809" w14:paraId="0297C623" w14:textId="77777777" w:rsidTr="007A37A4">
        <w:trPr>
          <w:jc w:val="center"/>
        </w:trPr>
        <w:tc>
          <w:tcPr>
            <w:tcW w:w="1188" w:type="dxa"/>
            <w:tcBorders>
              <w:top w:val="single" w:sz="4" w:space="0" w:color="auto"/>
              <w:left w:val="single" w:sz="4" w:space="0" w:color="auto"/>
              <w:bottom w:val="single" w:sz="4" w:space="0" w:color="auto"/>
              <w:right w:val="single" w:sz="4" w:space="0" w:color="auto"/>
            </w:tcBorders>
          </w:tcPr>
          <w:p w14:paraId="434BA163" w14:textId="77777777" w:rsidR="006D2809" w:rsidRDefault="006D2809" w:rsidP="007362AD">
            <w:pPr>
              <w:jc w:val="center"/>
            </w:pPr>
            <w:r>
              <w:t>24</w:t>
            </w:r>
          </w:p>
        </w:tc>
        <w:tc>
          <w:tcPr>
            <w:tcW w:w="3306" w:type="dxa"/>
            <w:tcBorders>
              <w:top w:val="single" w:sz="4" w:space="0" w:color="auto"/>
              <w:left w:val="single" w:sz="4" w:space="0" w:color="auto"/>
              <w:bottom w:val="single" w:sz="4" w:space="0" w:color="auto"/>
              <w:right w:val="single" w:sz="4" w:space="0" w:color="auto"/>
            </w:tcBorders>
          </w:tcPr>
          <w:p w14:paraId="477B2FE0" w14:textId="77777777" w:rsidR="006D2809" w:rsidRDefault="006D2809" w:rsidP="007362AD">
            <w:r>
              <w:rPr>
                <w:rFonts w:hint="eastAsia"/>
              </w:rPr>
              <w:t>大寒</w:t>
            </w:r>
          </w:p>
        </w:tc>
        <w:tc>
          <w:tcPr>
            <w:tcW w:w="4006" w:type="dxa"/>
            <w:tcBorders>
              <w:top w:val="single" w:sz="4" w:space="0" w:color="auto"/>
              <w:left w:val="single" w:sz="4" w:space="0" w:color="auto"/>
              <w:bottom w:val="single" w:sz="4" w:space="0" w:color="auto"/>
              <w:right w:val="single" w:sz="4" w:space="0" w:color="auto"/>
            </w:tcBorders>
          </w:tcPr>
          <w:p w14:paraId="5BE88734" w14:textId="77777777" w:rsidR="006D2809" w:rsidRDefault="006D2809" w:rsidP="007362AD">
            <w:pPr>
              <w:jc w:val="center"/>
            </w:pPr>
          </w:p>
        </w:tc>
      </w:tr>
    </w:tbl>
    <w:p w14:paraId="1398E3F1" w14:textId="77777777" w:rsidR="006D2809" w:rsidRDefault="006D2809" w:rsidP="006D2809">
      <w:pPr>
        <w:jc w:val="left"/>
        <w:rPr>
          <w:color w:val="00B050"/>
          <w:sz w:val="13"/>
        </w:rPr>
      </w:pPr>
    </w:p>
    <w:p w14:paraId="6B6D4302" w14:textId="77777777" w:rsidR="006D2809" w:rsidRDefault="006D2809" w:rsidP="006D2809">
      <w:pPr>
        <w:jc w:val="left"/>
        <w:rPr>
          <w:color w:val="00B050"/>
          <w:sz w:val="13"/>
        </w:rPr>
      </w:pPr>
    </w:p>
    <w:p w14:paraId="59B085E2" w14:textId="77777777" w:rsidR="006D2809" w:rsidRDefault="006D2809" w:rsidP="006D2809">
      <w:pPr>
        <w:pStyle w:val="affffffffffff2"/>
        <w:numPr>
          <w:ilvl w:val="0"/>
          <w:numId w:val="34"/>
        </w:numPr>
        <w:tabs>
          <w:tab w:val="left" w:pos="360"/>
        </w:tabs>
        <w:spacing w:beforeLines="50" w:before="156" w:afterLines="50" w:after="156"/>
      </w:pPr>
      <w:r>
        <w:t>CV5102.20</w:t>
      </w:r>
      <w:r>
        <w:rPr>
          <w:rFonts w:hint="eastAsia"/>
        </w:rPr>
        <w:t>中医“四诊”类别代码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54E62B71"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640D0724"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62D7DA53"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0DDF91B9"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1CCC1206"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1D1D6199" w14:textId="77777777" w:rsidR="006D2809" w:rsidRDefault="006D2809" w:rsidP="007362AD">
            <w:pPr>
              <w:jc w:val="center"/>
            </w:pPr>
            <w:r>
              <w:t>1</w:t>
            </w:r>
          </w:p>
        </w:tc>
        <w:tc>
          <w:tcPr>
            <w:tcW w:w="3132" w:type="dxa"/>
            <w:tcBorders>
              <w:top w:val="single" w:sz="4" w:space="0" w:color="auto"/>
              <w:left w:val="single" w:sz="4" w:space="0" w:color="auto"/>
              <w:bottom w:val="single" w:sz="4" w:space="0" w:color="auto"/>
              <w:right w:val="single" w:sz="4" w:space="0" w:color="auto"/>
            </w:tcBorders>
          </w:tcPr>
          <w:p w14:paraId="0B35F25E" w14:textId="77777777" w:rsidR="006D2809" w:rsidRDefault="006D2809" w:rsidP="007362AD">
            <w:r>
              <w:rPr>
                <w:rFonts w:hint="eastAsia"/>
              </w:rPr>
              <w:t>望诊</w:t>
            </w:r>
          </w:p>
        </w:tc>
        <w:tc>
          <w:tcPr>
            <w:tcW w:w="4680" w:type="dxa"/>
            <w:tcBorders>
              <w:top w:val="single" w:sz="4" w:space="0" w:color="auto"/>
              <w:left w:val="single" w:sz="4" w:space="0" w:color="auto"/>
              <w:bottom w:val="single" w:sz="4" w:space="0" w:color="auto"/>
              <w:right w:val="single" w:sz="4" w:space="0" w:color="auto"/>
            </w:tcBorders>
          </w:tcPr>
          <w:p w14:paraId="2F9FB413" w14:textId="77777777" w:rsidR="006D2809" w:rsidRDefault="006D2809" w:rsidP="007362AD">
            <w:pPr>
              <w:jc w:val="center"/>
              <w:rPr>
                <w:b/>
              </w:rPr>
            </w:pPr>
          </w:p>
        </w:tc>
      </w:tr>
      <w:tr w:rsidR="006D2809" w14:paraId="25445192"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5BDC30D7" w14:textId="77777777" w:rsidR="006D2809" w:rsidRDefault="006D2809" w:rsidP="007362AD">
            <w:pPr>
              <w:jc w:val="center"/>
            </w:pPr>
            <w:r>
              <w:t>2</w:t>
            </w:r>
          </w:p>
        </w:tc>
        <w:tc>
          <w:tcPr>
            <w:tcW w:w="3132" w:type="dxa"/>
            <w:tcBorders>
              <w:top w:val="single" w:sz="4" w:space="0" w:color="auto"/>
              <w:left w:val="single" w:sz="4" w:space="0" w:color="auto"/>
              <w:bottom w:val="single" w:sz="4" w:space="0" w:color="auto"/>
              <w:right w:val="single" w:sz="4" w:space="0" w:color="auto"/>
            </w:tcBorders>
          </w:tcPr>
          <w:p w14:paraId="294A9EF2" w14:textId="77777777" w:rsidR="006D2809" w:rsidRDefault="006D2809" w:rsidP="007362AD">
            <w:r>
              <w:rPr>
                <w:rFonts w:hint="eastAsia"/>
              </w:rPr>
              <w:t>闻诊</w:t>
            </w:r>
          </w:p>
        </w:tc>
        <w:tc>
          <w:tcPr>
            <w:tcW w:w="4680" w:type="dxa"/>
            <w:tcBorders>
              <w:top w:val="single" w:sz="4" w:space="0" w:color="auto"/>
              <w:left w:val="single" w:sz="4" w:space="0" w:color="auto"/>
              <w:bottom w:val="single" w:sz="4" w:space="0" w:color="auto"/>
              <w:right w:val="single" w:sz="4" w:space="0" w:color="auto"/>
            </w:tcBorders>
          </w:tcPr>
          <w:p w14:paraId="2EC0608A" w14:textId="77777777" w:rsidR="006D2809" w:rsidRDefault="006D2809" w:rsidP="007362AD">
            <w:pPr>
              <w:jc w:val="center"/>
              <w:rPr>
                <w:b/>
              </w:rPr>
            </w:pPr>
          </w:p>
        </w:tc>
      </w:tr>
      <w:tr w:rsidR="006D2809" w14:paraId="28C6D4A8"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8FA13CC" w14:textId="77777777" w:rsidR="006D2809" w:rsidRDefault="006D2809" w:rsidP="007362AD">
            <w:pPr>
              <w:jc w:val="center"/>
            </w:pPr>
            <w:r>
              <w:t>3</w:t>
            </w:r>
          </w:p>
        </w:tc>
        <w:tc>
          <w:tcPr>
            <w:tcW w:w="3132" w:type="dxa"/>
            <w:tcBorders>
              <w:top w:val="single" w:sz="4" w:space="0" w:color="auto"/>
              <w:left w:val="single" w:sz="4" w:space="0" w:color="auto"/>
              <w:bottom w:val="single" w:sz="4" w:space="0" w:color="auto"/>
              <w:right w:val="single" w:sz="4" w:space="0" w:color="auto"/>
            </w:tcBorders>
          </w:tcPr>
          <w:p w14:paraId="3CD65712" w14:textId="77777777" w:rsidR="006D2809" w:rsidRDefault="006D2809" w:rsidP="007362AD">
            <w:r>
              <w:rPr>
                <w:rFonts w:hint="eastAsia"/>
              </w:rPr>
              <w:t>问诊</w:t>
            </w:r>
          </w:p>
        </w:tc>
        <w:tc>
          <w:tcPr>
            <w:tcW w:w="4680" w:type="dxa"/>
            <w:tcBorders>
              <w:top w:val="single" w:sz="4" w:space="0" w:color="auto"/>
              <w:left w:val="single" w:sz="4" w:space="0" w:color="auto"/>
              <w:bottom w:val="single" w:sz="4" w:space="0" w:color="auto"/>
              <w:right w:val="single" w:sz="4" w:space="0" w:color="auto"/>
            </w:tcBorders>
          </w:tcPr>
          <w:p w14:paraId="05D71ED7" w14:textId="77777777" w:rsidR="006D2809" w:rsidRDefault="006D2809" w:rsidP="007362AD">
            <w:pPr>
              <w:jc w:val="center"/>
              <w:rPr>
                <w:b/>
              </w:rPr>
            </w:pPr>
          </w:p>
        </w:tc>
      </w:tr>
      <w:tr w:rsidR="006D2809" w14:paraId="6DE09A36"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6ED8ED7F" w14:textId="77777777" w:rsidR="006D2809" w:rsidRDefault="006D2809" w:rsidP="007362AD">
            <w:pPr>
              <w:jc w:val="center"/>
            </w:pPr>
            <w:r>
              <w:t>4</w:t>
            </w:r>
          </w:p>
        </w:tc>
        <w:tc>
          <w:tcPr>
            <w:tcW w:w="3132" w:type="dxa"/>
            <w:tcBorders>
              <w:top w:val="single" w:sz="4" w:space="0" w:color="auto"/>
              <w:left w:val="single" w:sz="4" w:space="0" w:color="auto"/>
              <w:bottom w:val="single" w:sz="4" w:space="0" w:color="auto"/>
              <w:right w:val="single" w:sz="4" w:space="0" w:color="auto"/>
            </w:tcBorders>
          </w:tcPr>
          <w:p w14:paraId="131C1162" w14:textId="77777777" w:rsidR="006D2809" w:rsidRDefault="006D2809" w:rsidP="007362AD">
            <w:r>
              <w:rPr>
                <w:rFonts w:hint="eastAsia"/>
              </w:rPr>
              <w:t>切诊</w:t>
            </w:r>
          </w:p>
        </w:tc>
        <w:tc>
          <w:tcPr>
            <w:tcW w:w="4680" w:type="dxa"/>
            <w:tcBorders>
              <w:top w:val="single" w:sz="4" w:space="0" w:color="auto"/>
              <w:left w:val="single" w:sz="4" w:space="0" w:color="auto"/>
              <w:bottom w:val="single" w:sz="4" w:space="0" w:color="auto"/>
              <w:right w:val="single" w:sz="4" w:space="0" w:color="auto"/>
            </w:tcBorders>
          </w:tcPr>
          <w:p w14:paraId="36D393F9" w14:textId="77777777" w:rsidR="006D2809" w:rsidRDefault="006D2809" w:rsidP="007362AD">
            <w:pPr>
              <w:jc w:val="center"/>
              <w:rPr>
                <w:b/>
              </w:rPr>
            </w:pPr>
          </w:p>
        </w:tc>
      </w:tr>
    </w:tbl>
    <w:p w14:paraId="5C88F2E4" w14:textId="77777777" w:rsidR="006D2809" w:rsidRDefault="006D2809" w:rsidP="006D2809">
      <w:pPr>
        <w:jc w:val="left"/>
        <w:rPr>
          <w:color w:val="00B050"/>
          <w:sz w:val="13"/>
        </w:rPr>
      </w:pPr>
    </w:p>
    <w:p w14:paraId="21AB088C" w14:textId="77777777" w:rsidR="006D2809" w:rsidRDefault="006D2809" w:rsidP="006D2809">
      <w:pPr>
        <w:pStyle w:val="affffffffffff2"/>
        <w:numPr>
          <w:ilvl w:val="0"/>
          <w:numId w:val="34"/>
        </w:numPr>
        <w:tabs>
          <w:tab w:val="left" w:pos="360"/>
        </w:tabs>
        <w:spacing w:beforeLines="50" w:before="156" w:afterLines="50" w:after="156"/>
      </w:pPr>
      <w:r>
        <w:lastRenderedPageBreak/>
        <w:t>CV5102.21</w:t>
      </w:r>
      <w:r>
        <w:rPr>
          <w:rFonts w:hint="eastAsia"/>
        </w:rPr>
        <w:t>中医望诊项目代码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088DD752"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973B26F"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2691226B"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28E23166"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20C65AA1"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48A2048" w14:textId="77777777" w:rsidR="006D2809" w:rsidRDefault="006D2809" w:rsidP="007362AD">
            <w:pPr>
              <w:jc w:val="center"/>
            </w:pPr>
            <w:r>
              <w:t>01</w:t>
            </w:r>
          </w:p>
        </w:tc>
        <w:tc>
          <w:tcPr>
            <w:tcW w:w="3132" w:type="dxa"/>
            <w:tcBorders>
              <w:top w:val="single" w:sz="4" w:space="0" w:color="auto"/>
              <w:left w:val="single" w:sz="4" w:space="0" w:color="auto"/>
              <w:bottom w:val="single" w:sz="4" w:space="0" w:color="auto"/>
              <w:right w:val="single" w:sz="4" w:space="0" w:color="auto"/>
            </w:tcBorders>
          </w:tcPr>
          <w:p w14:paraId="02054C8B" w14:textId="77777777" w:rsidR="006D2809" w:rsidRDefault="006D2809" w:rsidP="007362AD">
            <w:r>
              <w:rPr>
                <w:rFonts w:hint="eastAsia"/>
              </w:rPr>
              <w:t>神</w:t>
            </w:r>
          </w:p>
        </w:tc>
        <w:tc>
          <w:tcPr>
            <w:tcW w:w="4680" w:type="dxa"/>
            <w:tcBorders>
              <w:top w:val="single" w:sz="4" w:space="0" w:color="auto"/>
              <w:left w:val="single" w:sz="4" w:space="0" w:color="auto"/>
              <w:bottom w:val="single" w:sz="4" w:space="0" w:color="auto"/>
              <w:right w:val="single" w:sz="4" w:space="0" w:color="auto"/>
            </w:tcBorders>
          </w:tcPr>
          <w:p w14:paraId="20561091" w14:textId="77777777" w:rsidR="006D2809" w:rsidRDefault="006D2809" w:rsidP="007362AD">
            <w:pPr>
              <w:jc w:val="center"/>
              <w:rPr>
                <w:b/>
              </w:rPr>
            </w:pPr>
          </w:p>
        </w:tc>
      </w:tr>
      <w:tr w:rsidR="006D2809" w14:paraId="70D29C01"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48F95B2" w14:textId="77777777" w:rsidR="006D2809" w:rsidRDefault="006D2809" w:rsidP="007362AD">
            <w:pPr>
              <w:jc w:val="center"/>
            </w:pPr>
            <w:r>
              <w:t>02</w:t>
            </w:r>
          </w:p>
        </w:tc>
        <w:tc>
          <w:tcPr>
            <w:tcW w:w="3132" w:type="dxa"/>
            <w:tcBorders>
              <w:top w:val="single" w:sz="4" w:space="0" w:color="auto"/>
              <w:left w:val="single" w:sz="4" w:space="0" w:color="auto"/>
              <w:bottom w:val="single" w:sz="4" w:space="0" w:color="auto"/>
              <w:right w:val="single" w:sz="4" w:space="0" w:color="auto"/>
            </w:tcBorders>
          </w:tcPr>
          <w:p w14:paraId="436ECB3E" w14:textId="77777777" w:rsidR="006D2809" w:rsidRDefault="006D2809" w:rsidP="007362AD">
            <w:r>
              <w:rPr>
                <w:rFonts w:hint="eastAsia"/>
              </w:rPr>
              <w:t>面色</w:t>
            </w:r>
          </w:p>
        </w:tc>
        <w:tc>
          <w:tcPr>
            <w:tcW w:w="4680" w:type="dxa"/>
            <w:tcBorders>
              <w:top w:val="single" w:sz="4" w:space="0" w:color="auto"/>
              <w:left w:val="single" w:sz="4" w:space="0" w:color="auto"/>
              <w:bottom w:val="single" w:sz="4" w:space="0" w:color="auto"/>
              <w:right w:val="single" w:sz="4" w:space="0" w:color="auto"/>
            </w:tcBorders>
          </w:tcPr>
          <w:p w14:paraId="0C77F3DA" w14:textId="77777777" w:rsidR="006D2809" w:rsidRDefault="006D2809" w:rsidP="007362AD">
            <w:pPr>
              <w:jc w:val="center"/>
              <w:rPr>
                <w:b/>
              </w:rPr>
            </w:pPr>
          </w:p>
        </w:tc>
      </w:tr>
      <w:tr w:rsidR="006D2809" w14:paraId="3FAFA769"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5AB7B9D7" w14:textId="77777777" w:rsidR="006D2809" w:rsidRDefault="006D2809" w:rsidP="007362AD">
            <w:pPr>
              <w:jc w:val="center"/>
            </w:pPr>
            <w:r>
              <w:t>03</w:t>
            </w:r>
          </w:p>
        </w:tc>
        <w:tc>
          <w:tcPr>
            <w:tcW w:w="3132" w:type="dxa"/>
            <w:tcBorders>
              <w:top w:val="single" w:sz="4" w:space="0" w:color="auto"/>
              <w:left w:val="single" w:sz="4" w:space="0" w:color="auto"/>
              <w:bottom w:val="single" w:sz="4" w:space="0" w:color="auto"/>
              <w:right w:val="single" w:sz="4" w:space="0" w:color="auto"/>
            </w:tcBorders>
          </w:tcPr>
          <w:p w14:paraId="55614119" w14:textId="77777777" w:rsidR="006D2809" w:rsidRDefault="006D2809" w:rsidP="007362AD">
            <w:r>
              <w:rPr>
                <w:rFonts w:hint="eastAsia"/>
              </w:rPr>
              <w:t>形态</w:t>
            </w:r>
          </w:p>
        </w:tc>
        <w:tc>
          <w:tcPr>
            <w:tcW w:w="4680" w:type="dxa"/>
            <w:tcBorders>
              <w:top w:val="single" w:sz="4" w:space="0" w:color="auto"/>
              <w:left w:val="single" w:sz="4" w:space="0" w:color="auto"/>
              <w:bottom w:val="single" w:sz="4" w:space="0" w:color="auto"/>
              <w:right w:val="single" w:sz="4" w:space="0" w:color="auto"/>
            </w:tcBorders>
          </w:tcPr>
          <w:p w14:paraId="0F0B4DAD" w14:textId="77777777" w:rsidR="006D2809" w:rsidRDefault="006D2809" w:rsidP="007362AD">
            <w:pPr>
              <w:jc w:val="center"/>
              <w:rPr>
                <w:b/>
              </w:rPr>
            </w:pPr>
          </w:p>
        </w:tc>
      </w:tr>
      <w:tr w:rsidR="006D2809" w14:paraId="3F5F09D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50B63E83" w14:textId="77777777" w:rsidR="006D2809" w:rsidRDefault="006D2809" w:rsidP="007362AD">
            <w:pPr>
              <w:jc w:val="center"/>
            </w:pPr>
            <w:r>
              <w:t>04</w:t>
            </w:r>
          </w:p>
        </w:tc>
        <w:tc>
          <w:tcPr>
            <w:tcW w:w="3132" w:type="dxa"/>
            <w:tcBorders>
              <w:top w:val="single" w:sz="4" w:space="0" w:color="auto"/>
              <w:left w:val="single" w:sz="4" w:space="0" w:color="auto"/>
              <w:bottom w:val="single" w:sz="4" w:space="0" w:color="auto"/>
              <w:right w:val="single" w:sz="4" w:space="0" w:color="auto"/>
            </w:tcBorders>
          </w:tcPr>
          <w:p w14:paraId="7A88F97C" w14:textId="77777777" w:rsidR="006D2809" w:rsidRDefault="006D2809" w:rsidP="007362AD">
            <w:r>
              <w:rPr>
                <w:rFonts w:hint="eastAsia"/>
              </w:rPr>
              <w:t>头颈五官九窍</w:t>
            </w:r>
          </w:p>
        </w:tc>
        <w:tc>
          <w:tcPr>
            <w:tcW w:w="4680" w:type="dxa"/>
            <w:tcBorders>
              <w:top w:val="single" w:sz="4" w:space="0" w:color="auto"/>
              <w:left w:val="single" w:sz="4" w:space="0" w:color="auto"/>
              <w:bottom w:val="single" w:sz="4" w:space="0" w:color="auto"/>
              <w:right w:val="single" w:sz="4" w:space="0" w:color="auto"/>
            </w:tcBorders>
          </w:tcPr>
          <w:p w14:paraId="73D7F857" w14:textId="77777777" w:rsidR="006D2809" w:rsidRDefault="006D2809" w:rsidP="007362AD">
            <w:pPr>
              <w:jc w:val="center"/>
              <w:rPr>
                <w:b/>
              </w:rPr>
            </w:pPr>
          </w:p>
        </w:tc>
      </w:tr>
      <w:tr w:rsidR="006D2809" w14:paraId="67384BD1"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C08FD55" w14:textId="77777777" w:rsidR="006D2809" w:rsidRDefault="006D2809" w:rsidP="007362AD">
            <w:pPr>
              <w:jc w:val="center"/>
            </w:pPr>
            <w:r>
              <w:t>05</w:t>
            </w:r>
          </w:p>
        </w:tc>
        <w:tc>
          <w:tcPr>
            <w:tcW w:w="3132" w:type="dxa"/>
            <w:tcBorders>
              <w:top w:val="single" w:sz="4" w:space="0" w:color="auto"/>
              <w:left w:val="single" w:sz="4" w:space="0" w:color="auto"/>
              <w:bottom w:val="single" w:sz="4" w:space="0" w:color="auto"/>
              <w:right w:val="single" w:sz="4" w:space="0" w:color="auto"/>
            </w:tcBorders>
          </w:tcPr>
          <w:p w14:paraId="3FEB6E43" w14:textId="77777777" w:rsidR="006D2809" w:rsidRDefault="006D2809" w:rsidP="007362AD">
            <w:r>
              <w:rPr>
                <w:rFonts w:hint="eastAsia"/>
              </w:rPr>
              <w:t>皮肤</w:t>
            </w:r>
          </w:p>
        </w:tc>
        <w:tc>
          <w:tcPr>
            <w:tcW w:w="4680" w:type="dxa"/>
            <w:tcBorders>
              <w:top w:val="single" w:sz="4" w:space="0" w:color="auto"/>
              <w:left w:val="single" w:sz="4" w:space="0" w:color="auto"/>
              <w:bottom w:val="single" w:sz="4" w:space="0" w:color="auto"/>
              <w:right w:val="single" w:sz="4" w:space="0" w:color="auto"/>
            </w:tcBorders>
          </w:tcPr>
          <w:p w14:paraId="45F1C5A6" w14:textId="77777777" w:rsidR="006D2809" w:rsidRDefault="006D2809" w:rsidP="007362AD">
            <w:pPr>
              <w:jc w:val="center"/>
              <w:rPr>
                <w:b/>
              </w:rPr>
            </w:pPr>
          </w:p>
        </w:tc>
      </w:tr>
      <w:tr w:rsidR="006D2809" w14:paraId="3652DCF8"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5C17AF2" w14:textId="77777777" w:rsidR="006D2809" w:rsidRDefault="006D2809" w:rsidP="007362AD">
            <w:pPr>
              <w:jc w:val="center"/>
            </w:pPr>
            <w:r>
              <w:t>06</w:t>
            </w:r>
          </w:p>
        </w:tc>
        <w:tc>
          <w:tcPr>
            <w:tcW w:w="3132" w:type="dxa"/>
            <w:tcBorders>
              <w:top w:val="single" w:sz="4" w:space="0" w:color="auto"/>
              <w:left w:val="single" w:sz="4" w:space="0" w:color="auto"/>
              <w:bottom w:val="single" w:sz="4" w:space="0" w:color="auto"/>
              <w:right w:val="single" w:sz="4" w:space="0" w:color="auto"/>
            </w:tcBorders>
          </w:tcPr>
          <w:p w14:paraId="1A9696F1" w14:textId="77777777" w:rsidR="006D2809" w:rsidRDefault="006D2809" w:rsidP="007362AD">
            <w:r>
              <w:rPr>
                <w:rFonts w:hint="eastAsia"/>
              </w:rPr>
              <w:t>络脉</w:t>
            </w:r>
          </w:p>
        </w:tc>
        <w:tc>
          <w:tcPr>
            <w:tcW w:w="4680" w:type="dxa"/>
            <w:tcBorders>
              <w:top w:val="single" w:sz="4" w:space="0" w:color="auto"/>
              <w:left w:val="single" w:sz="4" w:space="0" w:color="auto"/>
              <w:bottom w:val="single" w:sz="4" w:space="0" w:color="auto"/>
              <w:right w:val="single" w:sz="4" w:space="0" w:color="auto"/>
            </w:tcBorders>
          </w:tcPr>
          <w:p w14:paraId="1E296D4D" w14:textId="77777777" w:rsidR="006D2809" w:rsidRDefault="006D2809" w:rsidP="007362AD">
            <w:pPr>
              <w:jc w:val="center"/>
              <w:rPr>
                <w:b/>
              </w:rPr>
            </w:pPr>
          </w:p>
        </w:tc>
      </w:tr>
      <w:tr w:rsidR="006D2809" w14:paraId="5EC6D8B0"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3F3E033" w14:textId="77777777" w:rsidR="006D2809" w:rsidRDefault="006D2809" w:rsidP="007362AD">
            <w:pPr>
              <w:jc w:val="center"/>
            </w:pPr>
            <w:r>
              <w:t>07</w:t>
            </w:r>
          </w:p>
        </w:tc>
        <w:tc>
          <w:tcPr>
            <w:tcW w:w="3132" w:type="dxa"/>
            <w:tcBorders>
              <w:top w:val="single" w:sz="4" w:space="0" w:color="auto"/>
              <w:left w:val="single" w:sz="4" w:space="0" w:color="auto"/>
              <w:bottom w:val="single" w:sz="4" w:space="0" w:color="auto"/>
              <w:right w:val="single" w:sz="4" w:space="0" w:color="auto"/>
            </w:tcBorders>
          </w:tcPr>
          <w:p w14:paraId="5DECD0A7" w14:textId="77777777" w:rsidR="006D2809" w:rsidRDefault="006D2809" w:rsidP="007362AD">
            <w:r>
              <w:rPr>
                <w:rFonts w:hint="eastAsia"/>
              </w:rPr>
              <w:t>排泄物与分泌物</w:t>
            </w:r>
          </w:p>
        </w:tc>
        <w:tc>
          <w:tcPr>
            <w:tcW w:w="4680" w:type="dxa"/>
            <w:tcBorders>
              <w:top w:val="single" w:sz="4" w:space="0" w:color="auto"/>
              <w:left w:val="single" w:sz="4" w:space="0" w:color="auto"/>
              <w:bottom w:val="single" w:sz="4" w:space="0" w:color="auto"/>
              <w:right w:val="single" w:sz="4" w:space="0" w:color="auto"/>
            </w:tcBorders>
          </w:tcPr>
          <w:p w14:paraId="610D857C" w14:textId="77777777" w:rsidR="006D2809" w:rsidRDefault="006D2809" w:rsidP="007362AD">
            <w:pPr>
              <w:jc w:val="center"/>
              <w:rPr>
                <w:b/>
              </w:rPr>
            </w:pPr>
          </w:p>
        </w:tc>
      </w:tr>
      <w:tr w:rsidR="006D2809" w14:paraId="3FA1C329"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0D73AE55" w14:textId="77777777" w:rsidR="006D2809" w:rsidRDefault="006D2809" w:rsidP="007362AD">
            <w:pPr>
              <w:jc w:val="center"/>
            </w:pPr>
            <w:r>
              <w:t>08</w:t>
            </w:r>
          </w:p>
        </w:tc>
        <w:tc>
          <w:tcPr>
            <w:tcW w:w="3132" w:type="dxa"/>
            <w:tcBorders>
              <w:top w:val="single" w:sz="4" w:space="0" w:color="auto"/>
              <w:left w:val="single" w:sz="4" w:space="0" w:color="auto"/>
              <w:bottom w:val="single" w:sz="4" w:space="0" w:color="auto"/>
              <w:right w:val="single" w:sz="4" w:space="0" w:color="auto"/>
            </w:tcBorders>
          </w:tcPr>
          <w:p w14:paraId="29F3B6EA" w14:textId="77777777" w:rsidR="006D2809" w:rsidRDefault="006D2809" w:rsidP="007362AD">
            <w:r>
              <w:rPr>
                <w:rFonts w:hint="eastAsia"/>
              </w:rPr>
              <w:t>舌</w:t>
            </w:r>
          </w:p>
        </w:tc>
        <w:tc>
          <w:tcPr>
            <w:tcW w:w="4680" w:type="dxa"/>
            <w:tcBorders>
              <w:top w:val="single" w:sz="4" w:space="0" w:color="auto"/>
              <w:left w:val="single" w:sz="4" w:space="0" w:color="auto"/>
              <w:bottom w:val="single" w:sz="4" w:space="0" w:color="auto"/>
              <w:right w:val="single" w:sz="4" w:space="0" w:color="auto"/>
            </w:tcBorders>
          </w:tcPr>
          <w:p w14:paraId="05BD0627" w14:textId="77777777" w:rsidR="006D2809" w:rsidRDefault="006D2809" w:rsidP="007362AD">
            <w:pPr>
              <w:jc w:val="center"/>
              <w:rPr>
                <w:b/>
              </w:rPr>
            </w:pPr>
          </w:p>
        </w:tc>
      </w:tr>
    </w:tbl>
    <w:p w14:paraId="21E7A88A" w14:textId="77777777" w:rsidR="006D2809" w:rsidRDefault="006D2809" w:rsidP="006D2809">
      <w:pPr>
        <w:pStyle w:val="affffffffffff2"/>
        <w:numPr>
          <w:ilvl w:val="0"/>
          <w:numId w:val="34"/>
        </w:numPr>
        <w:tabs>
          <w:tab w:val="left" w:pos="360"/>
        </w:tabs>
        <w:spacing w:beforeLines="50" w:before="156" w:afterLines="50" w:after="156"/>
      </w:pPr>
      <w:r>
        <w:t>CV5102.22</w:t>
      </w:r>
      <w:r>
        <w:rPr>
          <w:rFonts w:hint="eastAsia"/>
        </w:rPr>
        <w:t>中医闻</w:t>
      </w:r>
      <w:proofErr w:type="gramStart"/>
      <w:r>
        <w:rPr>
          <w:rFonts w:hint="eastAsia"/>
        </w:rPr>
        <w:t>诊项目</w:t>
      </w:r>
      <w:proofErr w:type="gramEnd"/>
      <w:r>
        <w:rPr>
          <w:rFonts w:hint="eastAsia"/>
        </w:rPr>
        <w:t>代码</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47788D0D"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F398D93"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6DF91944"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084B2FE1"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1F44ED9C"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6C7FC0B" w14:textId="77777777" w:rsidR="006D2809" w:rsidRDefault="006D2809" w:rsidP="007362AD">
            <w:pPr>
              <w:jc w:val="center"/>
            </w:pPr>
            <w:r>
              <w:t>01</w:t>
            </w:r>
          </w:p>
        </w:tc>
        <w:tc>
          <w:tcPr>
            <w:tcW w:w="3132" w:type="dxa"/>
            <w:tcBorders>
              <w:top w:val="single" w:sz="4" w:space="0" w:color="auto"/>
              <w:left w:val="single" w:sz="4" w:space="0" w:color="auto"/>
              <w:bottom w:val="single" w:sz="4" w:space="0" w:color="auto"/>
              <w:right w:val="single" w:sz="4" w:space="0" w:color="auto"/>
            </w:tcBorders>
          </w:tcPr>
          <w:p w14:paraId="711D2768" w14:textId="77777777" w:rsidR="006D2809" w:rsidRDefault="006D2809" w:rsidP="007362AD">
            <w:r>
              <w:rPr>
                <w:rFonts w:hint="eastAsia"/>
              </w:rPr>
              <w:t>听声音</w:t>
            </w:r>
          </w:p>
        </w:tc>
        <w:tc>
          <w:tcPr>
            <w:tcW w:w="4680" w:type="dxa"/>
            <w:tcBorders>
              <w:top w:val="single" w:sz="4" w:space="0" w:color="auto"/>
              <w:left w:val="single" w:sz="4" w:space="0" w:color="auto"/>
              <w:bottom w:val="single" w:sz="4" w:space="0" w:color="auto"/>
              <w:right w:val="single" w:sz="4" w:space="0" w:color="auto"/>
            </w:tcBorders>
          </w:tcPr>
          <w:p w14:paraId="067DB2E7" w14:textId="77777777" w:rsidR="006D2809" w:rsidRDefault="006D2809" w:rsidP="007362AD">
            <w:pPr>
              <w:jc w:val="center"/>
              <w:rPr>
                <w:b/>
              </w:rPr>
            </w:pPr>
          </w:p>
        </w:tc>
      </w:tr>
      <w:tr w:rsidR="006D2809" w14:paraId="3C506343"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25C3B29" w14:textId="77777777" w:rsidR="006D2809" w:rsidRDefault="006D2809" w:rsidP="007362AD">
            <w:pPr>
              <w:jc w:val="center"/>
            </w:pPr>
            <w:r>
              <w:t>02</w:t>
            </w:r>
          </w:p>
        </w:tc>
        <w:tc>
          <w:tcPr>
            <w:tcW w:w="3132" w:type="dxa"/>
            <w:tcBorders>
              <w:top w:val="single" w:sz="4" w:space="0" w:color="auto"/>
              <w:left w:val="single" w:sz="4" w:space="0" w:color="auto"/>
              <w:bottom w:val="single" w:sz="4" w:space="0" w:color="auto"/>
              <w:right w:val="single" w:sz="4" w:space="0" w:color="auto"/>
            </w:tcBorders>
          </w:tcPr>
          <w:p w14:paraId="1756644C" w14:textId="77777777" w:rsidR="006D2809" w:rsidRDefault="006D2809" w:rsidP="007362AD">
            <w:proofErr w:type="gramStart"/>
            <w:r>
              <w:rPr>
                <w:rFonts w:hint="eastAsia"/>
              </w:rPr>
              <w:t>嗅</w:t>
            </w:r>
            <w:proofErr w:type="gramEnd"/>
            <w:r>
              <w:rPr>
                <w:rFonts w:hint="eastAsia"/>
              </w:rPr>
              <w:t>气味</w:t>
            </w:r>
          </w:p>
        </w:tc>
        <w:tc>
          <w:tcPr>
            <w:tcW w:w="4680" w:type="dxa"/>
            <w:tcBorders>
              <w:top w:val="single" w:sz="4" w:space="0" w:color="auto"/>
              <w:left w:val="single" w:sz="4" w:space="0" w:color="auto"/>
              <w:bottom w:val="single" w:sz="4" w:space="0" w:color="auto"/>
              <w:right w:val="single" w:sz="4" w:space="0" w:color="auto"/>
            </w:tcBorders>
          </w:tcPr>
          <w:p w14:paraId="68526743" w14:textId="77777777" w:rsidR="006D2809" w:rsidRDefault="006D2809" w:rsidP="007362AD">
            <w:pPr>
              <w:jc w:val="center"/>
              <w:rPr>
                <w:b/>
              </w:rPr>
            </w:pPr>
          </w:p>
        </w:tc>
      </w:tr>
      <w:tr w:rsidR="006D2809" w14:paraId="6AE4CC03"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2FCC6B8" w14:textId="77777777" w:rsidR="006D2809" w:rsidRDefault="006D2809" w:rsidP="007362AD">
            <w:pPr>
              <w:jc w:val="center"/>
            </w:pPr>
            <w:r>
              <w:t>09</w:t>
            </w:r>
          </w:p>
        </w:tc>
        <w:tc>
          <w:tcPr>
            <w:tcW w:w="3132" w:type="dxa"/>
            <w:tcBorders>
              <w:top w:val="single" w:sz="4" w:space="0" w:color="auto"/>
              <w:left w:val="single" w:sz="4" w:space="0" w:color="auto"/>
              <w:bottom w:val="single" w:sz="4" w:space="0" w:color="auto"/>
              <w:right w:val="single" w:sz="4" w:space="0" w:color="auto"/>
            </w:tcBorders>
          </w:tcPr>
          <w:p w14:paraId="666088B0" w14:textId="77777777" w:rsidR="006D2809" w:rsidRDefault="006D2809" w:rsidP="007362AD">
            <w:r>
              <w:rPr>
                <w:rFonts w:hint="eastAsia"/>
              </w:rPr>
              <w:t>其他</w:t>
            </w:r>
          </w:p>
        </w:tc>
        <w:tc>
          <w:tcPr>
            <w:tcW w:w="4680" w:type="dxa"/>
            <w:tcBorders>
              <w:top w:val="single" w:sz="4" w:space="0" w:color="auto"/>
              <w:left w:val="single" w:sz="4" w:space="0" w:color="auto"/>
              <w:bottom w:val="single" w:sz="4" w:space="0" w:color="auto"/>
              <w:right w:val="single" w:sz="4" w:space="0" w:color="auto"/>
            </w:tcBorders>
          </w:tcPr>
          <w:p w14:paraId="2068ADEB" w14:textId="77777777" w:rsidR="006D2809" w:rsidRDefault="006D2809" w:rsidP="007362AD">
            <w:pPr>
              <w:jc w:val="center"/>
              <w:rPr>
                <w:b/>
              </w:rPr>
            </w:pPr>
          </w:p>
        </w:tc>
      </w:tr>
    </w:tbl>
    <w:p w14:paraId="66737F68" w14:textId="77777777" w:rsidR="006D2809" w:rsidRDefault="006D2809" w:rsidP="006D2809">
      <w:pPr>
        <w:spacing w:afterLines="50" w:after="156"/>
        <w:rPr>
          <w:b/>
        </w:rPr>
      </w:pPr>
    </w:p>
    <w:p w14:paraId="77EB9D68" w14:textId="77777777" w:rsidR="006D2809" w:rsidRDefault="006D2809" w:rsidP="006D2809">
      <w:pPr>
        <w:pStyle w:val="affffffffffff2"/>
        <w:numPr>
          <w:ilvl w:val="0"/>
          <w:numId w:val="34"/>
        </w:numPr>
        <w:tabs>
          <w:tab w:val="left" w:pos="360"/>
        </w:tabs>
        <w:spacing w:beforeLines="50" w:before="156" w:afterLines="50" w:after="156"/>
      </w:pPr>
      <w:r>
        <w:t>CV5102.23</w:t>
      </w:r>
      <w:r>
        <w:rPr>
          <w:rFonts w:hint="eastAsia"/>
        </w:rPr>
        <w:t>中医问诊项目代码表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720AF492"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5029CD0"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70469F1E"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60532DA5"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6B686822"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95578E1" w14:textId="77777777" w:rsidR="006D2809" w:rsidRDefault="006D2809" w:rsidP="007362AD">
            <w:pPr>
              <w:jc w:val="center"/>
            </w:pPr>
            <w:r>
              <w:t>01</w:t>
            </w:r>
          </w:p>
        </w:tc>
        <w:tc>
          <w:tcPr>
            <w:tcW w:w="3132" w:type="dxa"/>
            <w:tcBorders>
              <w:top w:val="single" w:sz="4" w:space="0" w:color="auto"/>
              <w:left w:val="single" w:sz="4" w:space="0" w:color="auto"/>
              <w:bottom w:val="single" w:sz="4" w:space="0" w:color="auto"/>
              <w:right w:val="single" w:sz="4" w:space="0" w:color="auto"/>
            </w:tcBorders>
          </w:tcPr>
          <w:p w14:paraId="4F0B22AF" w14:textId="77777777" w:rsidR="006D2809" w:rsidRDefault="006D2809" w:rsidP="007362AD">
            <w:r>
              <w:rPr>
                <w:rFonts w:hint="eastAsia"/>
              </w:rPr>
              <w:t>一般情况</w:t>
            </w:r>
          </w:p>
        </w:tc>
        <w:tc>
          <w:tcPr>
            <w:tcW w:w="4680" w:type="dxa"/>
            <w:tcBorders>
              <w:top w:val="single" w:sz="4" w:space="0" w:color="auto"/>
              <w:left w:val="single" w:sz="4" w:space="0" w:color="auto"/>
              <w:bottom w:val="single" w:sz="4" w:space="0" w:color="auto"/>
              <w:right w:val="single" w:sz="4" w:space="0" w:color="auto"/>
            </w:tcBorders>
          </w:tcPr>
          <w:p w14:paraId="793E7055" w14:textId="77777777" w:rsidR="006D2809" w:rsidRDefault="006D2809" w:rsidP="007362AD">
            <w:pPr>
              <w:jc w:val="center"/>
              <w:rPr>
                <w:b/>
              </w:rPr>
            </w:pPr>
          </w:p>
        </w:tc>
      </w:tr>
      <w:tr w:rsidR="006D2809" w14:paraId="35B4039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1F6FD8EA" w14:textId="77777777" w:rsidR="006D2809" w:rsidRDefault="006D2809" w:rsidP="007362AD">
            <w:pPr>
              <w:jc w:val="center"/>
            </w:pPr>
            <w:r>
              <w:t>02</w:t>
            </w:r>
          </w:p>
        </w:tc>
        <w:tc>
          <w:tcPr>
            <w:tcW w:w="3132" w:type="dxa"/>
            <w:tcBorders>
              <w:top w:val="single" w:sz="4" w:space="0" w:color="auto"/>
              <w:left w:val="single" w:sz="4" w:space="0" w:color="auto"/>
              <w:bottom w:val="single" w:sz="4" w:space="0" w:color="auto"/>
              <w:right w:val="single" w:sz="4" w:space="0" w:color="auto"/>
            </w:tcBorders>
          </w:tcPr>
          <w:p w14:paraId="20E14687" w14:textId="77777777" w:rsidR="006D2809" w:rsidRDefault="006D2809" w:rsidP="007362AD">
            <w:r>
              <w:rPr>
                <w:rFonts w:hint="eastAsia"/>
              </w:rPr>
              <w:t>生活史</w:t>
            </w:r>
          </w:p>
        </w:tc>
        <w:tc>
          <w:tcPr>
            <w:tcW w:w="4680" w:type="dxa"/>
            <w:tcBorders>
              <w:top w:val="single" w:sz="4" w:space="0" w:color="auto"/>
              <w:left w:val="single" w:sz="4" w:space="0" w:color="auto"/>
              <w:bottom w:val="single" w:sz="4" w:space="0" w:color="auto"/>
              <w:right w:val="single" w:sz="4" w:space="0" w:color="auto"/>
            </w:tcBorders>
          </w:tcPr>
          <w:p w14:paraId="7D5B6163" w14:textId="77777777" w:rsidR="006D2809" w:rsidRDefault="006D2809" w:rsidP="007362AD">
            <w:pPr>
              <w:jc w:val="center"/>
              <w:rPr>
                <w:b/>
              </w:rPr>
            </w:pPr>
          </w:p>
        </w:tc>
      </w:tr>
      <w:tr w:rsidR="006D2809" w14:paraId="0F8B955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55FA4544" w14:textId="77777777" w:rsidR="006D2809" w:rsidRDefault="006D2809" w:rsidP="007362AD">
            <w:pPr>
              <w:jc w:val="center"/>
            </w:pPr>
            <w:r>
              <w:t>03</w:t>
            </w:r>
          </w:p>
        </w:tc>
        <w:tc>
          <w:tcPr>
            <w:tcW w:w="3132" w:type="dxa"/>
            <w:tcBorders>
              <w:top w:val="single" w:sz="4" w:space="0" w:color="auto"/>
              <w:left w:val="single" w:sz="4" w:space="0" w:color="auto"/>
              <w:bottom w:val="single" w:sz="4" w:space="0" w:color="auto"/>
              <w:right w:val="single" w:sz="4" w:space="0" w:color="auto"/>
            </w:tcBorders>
          </w:tcPr>
          <w:p w14:paraId="7D402F3F" w14:textId="77777777" w:rsidR="006D2809" w:rsidRDefault="006D2809" w:rsidP="007362AD">
            <w:r>
              <w:rPr>
                <w:rFonts w:hint="eastAsia"/>
              </w:rPr>
              <w:t>家族病史和既往病史</w:t>
            </w:r>
          </w:p>
        </w:tc>
        <w:tc>
          <w:tcPr>
            <w:tcW w:w="4680" w:type="dxa"/>
            <w:tcBorders>
              <w:top w:val="single" w:sz="4" w:space="0" w:color="auto"/>
              <w:left w:val="single" w:sz="4" w:space="0" w:color="auto"/>
              <w:bottom w:val="single" w:sz="4" w:space="0" w:color="auto"/>
              <w:right w:val="single" w:sz="4" w:space="0" w:color="auto"/>
            </w:tcBorders>
          </w:tcPr>
          <w:p w14:paraId="22617328" w14:textId="77777777" w:rsidR="006D2809" w:rsidRDefault="006D2809" w:rsidP="007362AD">
            <w:pPr>
              <w:jc w:val="center"/>
              <w:rPr>
                <w:b/>
              </w:rPr>
            </w:pPr>
          </w:p>
        </w:tc>
      </w:tr>
      <w:tr w:rsidR="006D2809" w14:paraId="09A2C8AF"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8ECA283" w14:textId="77777777" w:rsidR="006D2809" w:rsidRDefault="006D2809" w:rsidP="007362AD">
            <w:pPr>
              <w:jc w:val="center"/>
            </w:pPr>
            <w:r>
              <w:t>04</w:t>
            </w:r>
          </w:p>
        </w:tc>
        <w:tc>
          <w:tcPr>
            <w:tcW w:w="3132" w:type="dxa"/>
            <w:tcBorders>
              <w:top w:val="single" w:sz="4" w:space="0" w:color="auto"/>
              <w:left w:val="single" w:sz="4" w:space="0" w:color="auto"/>
              <w:bottom w:val="single" w:sz="4" w:space="0" w:color="auto"/>
              <w:right w:val="single" w:sz="4" w:space="0" w:color="auto"/>
            </w:tcBorders>
          </w:tcPr>
          <w:p w14:paraId="2923641E" w14:textId="77777777" w:rsidR="006D2809" w:rsidRDefault="006D2809" w:rsidP="007362AD">
            <w:r>
              <w:rPr>
                <w:rFonts w:hint="eastAsia"/>
              </w:rPr>
              <w:t>起病</w:t>
            </w:r>
          </w:p>
        </w:tc>
        <w:tc>
          <w:tcPr>
            <w:tcW w:w="4680" w:type="dxa"/>
            <w:tcBorders>
              <w:top w:val="single" w:sz="4" w:space="0" w:color="auto"/>
              <w:left w:val="single" w:sz="4" w:space="0" w:color="auto"/>
              <w:bottom w:val="single" w:sz="4" w:space="0" w:color="auto"/>
              <w:right w:val="single" w:sz="4" w:space="0" w:color="auto"/>
            </w:tcBorders>
          </w:tcPr>
          <w:p w14:paraId="4DC4955C" w14:textId="77777777" w:rsidR="006D2809" w:rsidRDefault="006D2809" w:rsidP="007362AD">
            <w:pPr>
              <w:jc w:val="center"/>
              <w:rPr>
                <w:b/>
              </w:rPr>
            </w:pPr>
          </w:p>
        </w:tc>
      </w:tr>
      <w:tr w:rsidR="006D2809" w14:paraId="741F212A"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4F9A862" w14:textId="77777777" w:rsidR="006D2809" w:rsidRDefault="006D2809" w:rsidP="007362AD">
            <w:pPr>
              <w:jc w:val="center"/>
            </w:pPr>
            <w:r>
              <w:t>05</w:t>
            </w:r>
          </w:p>
        </w:tc>
        <w:tc>
          <w:tcPr>
            <w:tcW w:w="3132" w:type="dxa"/>
            <w:tcBorders>
              <w:top w:val="single" w:sz="4" w:space="0" w:color="auto"/>
              <w:left w:val="single" w:sz="4" w:space="0" w:color="auto"/>
              <w:bottom w:val="single" w:sz="4" w:space="0" w:color="auto"/>
              <w:right w:val="single" w:sz="4" w:space="0" w:color="auto"/>
            </w:tcBorders>
          </w:tcPr>
          <w:p w14:paraId="38BD8407" w14:textId="77777777" w:rsidR="006D2809" w:rsidRDefault="006D2809" w:rsidP="007362AD">
            <w:r>
              <w:rPr>
                <w:rFonts w:hint="eastAsia"/>
              </w:rPr>
              <w:t>现在症状</w:t>
            </w:r>
          </w:p>
        </w:tc>
        <w:tc>
          <w:tcPr>
            <w:tcW w:w="4680" w:type="dxa"/>
            <w:tcBorders>
              <w:top w:val="single" w:sz="4" w:space="0" w:color="auto"/>
              <w:left w:val="single" w:sz="4" w:space="0" w:color="auto"/>
              <w:bottom w:val="single" w:sz="4" w:space="0" w:color="auto"/>
              <w:right w:val="single" w:sz="4" w:space="0" w:color="auto"/>
            </w:tcBorders>
          </w:tcPr>
          <w:p w14:paraId="597EE4DF" w14:textId="77777777" w:rsidR="006D2809" w:rsidRDefault="006D2809" w:rsidP="007362AD">
            <w:pPr>
              <w:jc w:val="center"/>
              <w:rPr>
                <w:b/>
              </w:rPr>
            </w:pPr>
          </w:p>
        </w:tc>
      </w:tr>
    </w:tbl>
    <w:p w14:paraId="69484683" w14:textId="77777777" w:rsidR="006D2809" w:rsidRDefault="006D2809" w:rsidP="006D2809">
      <w:pPr>
        <w:spacing w:afterLines="50" w:after="156"/>
        <w:jc w:val="center"/>
        <w:rPr>
          <w:b/>
        </w:rPr>
      </w:pPr>
    </w:p>
    <w:p w14:paraId="14C5EBFB" w14:textId="77777777" w:rsidR="006D2809" w:rsidRDefault="006D2809" w:rsidP="006D2809">
      <w:pPr>
        <w:pStyle w:val="affffffffffff2"/>
        <w:numPr>
          <w:ilvl w:val="0"/>
          <w:numId w:val="34"/>
        </w:numPr>
        <w:tabs>
          <w:tab w:val="left" w:pos="360"/>
        </w:tabs>
        <w:spacing w:beforeLines="50" w:before="156" w:afterLines="50" w:after="156"/>
      </w:pPr>
      <w:r>
        <w:t>CV5102.24</w:t>
      </w:r>
      <w:r>
        <w:rPr>
          <w:rFonts w:hint="eastAsia"/>
        </w:rPr>
        <w:t>问诊-现在症状项目代码</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4CEFBE0C"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07FAAE3D"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36FB1A86"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5A3561A4"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310BE7BB"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45ABAA9" w14:textId="77777777" w:rsidR="006D2809" w:rsidRDefault="006D2809" w:rsidP="007362AD">
            <w:pPr>
              <w:jc w:val="center"/>
            </w:pPr>
            <w:r>
              <w:t>01</w:t>
            </w:r>
          </w:p>
        </w:tc>
        <w:tc>
          <w:tcPr>
            <w:tcW w:w="3132" w:type="dxa"/>
            <w:tcBorders>
              <w:top w:val="single" w:sz="4" w:space="0" w:color="auto"/>
              <w:left w:val="single" w:sz="4" w:space="0" w:color="auto"/>
              <w:bottom w:val="single" w:sz="4" w:space="0" w:color="auto"/>
              <w:right w:val="single" w:sz="4" w:space="0" w:color="auto"/>
            </w:tcBorders>
          </w:tcPr>
          <w:p w14:paraId="47B7B93D" w14:textId="77777777" w:rsidR="006D2809" w:rsidRDefault="006D2809" w:rsidP="007362AD">
            <w:r>
              <w:rPr>
                <w:rFonts w:hint="eastAsia"/>
              </w:rPr>
              <w:t>寒热</w:t>
            </w:r>
          </w:p>
        </w:tc>
        <w:tc>
          <w:tcPr>
            <w:tcW w:w="4680" w:type="dxa"/>
            <w:tcBorders>
              <w:top w:val="single" w:sz="4" w:space="0" w:color="auto"/>
              <w:left w:val="single" w:sz="4" w:space="0" w:color="auto"/>
              <w:bottom w:val="single" w:sz="4" w:space="0" w:color="auto"/>
              <w:right w:val="single" w:sz="4" w:space="0" w:color="auto"/>
            </w:tcBorders>
          </w:tcPr>
          <w:p w14:paraId="6E4A3CD0" w14:textId="77777777" w:rsidR="006D2809" w:rsidRDefault="006D2809" w:rsidP="007362AD">
            <w:pPr>
              <w:jc w:val="center"/>
              <w:rPr>
                <w:b/>
              </w:rPr>
            </w:pPr>
          </w:p>
        </w:tc>
      </w:tr>
      <w:tr w:rsidR="006D2809" w14:paraId="2F21B8F4"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0C5C7A0" w14:textId="77777777" w:rsidR="006D2809" w:rsidRDefault="006D2809" w:rsidP="007362AD">
            <w:pPr>
              <w:jc w:val="center"/>
            </w:pPr>
            <w:r>
              <w:t>02</w:t>
            </w:r>
          </w:p>
        </w:tc>
        <w:tc>
          <w:tcPr>
            <w:tcW w:w="3132" w:type="dxa"/>
            <w:tcBorders>
              <w:top w:val="single" w:sz="4" w:space="0" w:color="auto"/>
              <w:left w:val="single" w:sz="4" w:space="0" w:color="auto"/>
              <w:bottom w:val="single" w:sz="4" w:space="0" w:color="auto"/>
              <w:right w:val="single" w:sz="4" w:space="0" w:color="auto"/>
            </w:tcBorders>
          </w:tcPr>
          <w:p w14:paraId="2E882509" w14:textId="77777777" w:rsidR="006D2809" w:rsidRDefault="006D2809" w:rsidP="007362AD">
            <w:r>
              <w:rPr>
                <w:rFonts w:hint="eastAsia"/>
              </w:rPr>
              <w:t>汗</w:t>
            </w:r>
          </w:p>
        </w:tc>
        <w:tc>
          <w:tcPr>
            <w:tcW w:w="4680" w:type="dxa"/>
            <w:tcBorders>
              <w:top w:val="single" w:sz="4" w:space="0" w:color="auto"/>
              <w:left w:val="single" w:sz="4" w:space="0" w:color="auto"/>
              <w:bottom w:val="single" w:sz="4" w:space="0" w:color="auto"/>
              <w:right w:val="single" w:sz="4" w:space="0" w:color="auto"/>
            </w:tcBorders>
          </w:tcPr>
          <w:p w14:paraId="380190ED" w14:textId="77777777" w:rsidR="006D2809" w:rsidRDefault="006D2809" w:rsidP="007362AD">
            <w:pPr>
              <w:jc w:val="center"/>
              <w:rPr>
                <w:b/>
              </w:rPr>
            </w:pPr>
          </w:p>
        </w:tc>
      </w:tr>
      <w:tr w:rsidR="006D2809" w14:paraId="2C2A8AF4"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BC12ED9" w14:textId="77777777" w:rsidR="006D2809" w:rsidRDefault="006D2809" w:rsidP="007362AD">
            <w:pPr>
              <w:jc w:val="center"/>
            </w:pPr>
            <w:r>
              <w:t>03</w:t>
            </w:r>
          </w:p>
        </w:tc>
        <w:tc>
          <w:tcPr>
            <w:tcW w:w="3132" w:type="dxa"/>
            <w:tcBorders>
              <w:top w:val="single" w:sz="4" w:space="0" w:color="auto"/>
              <w:left w:val="single" w:sz="4" w:space="0" w:color="auto"/>
              <w:bottom w:val="single" w:sz="4" w:space="0" w:color="auto"/>
              <w:right w:val="single" w:sz="4" w:space="0" w:color="auto"/>
            </w:tcBorders>
          </w:tcPr>
          <w:p w14:paraId="7D2F1C3C" w14:textId="77777777" w:rsidR="006D2809" w:rsidRDefault="006D2809" w:rsidP="007362AD">
            <w:r>
              <w:rPr>
                <w:rFonts w:hint="eastAsia"/>
              </w:rPr>
              <w:t>头身</w:t>
            </w:r>
          </w:p>
        </w:tc>
        <w:tc>
          <w:tcPr>
            <w:tcW w:w="4680" w:type="dxa"/>
            <w:tcBorders>
              <w:top w:val="single" w:sz="4" w:space="0" w:color="auto"/>
              <w:left w:val="single" w:sz="4" w:space="0" w:color="auto"/>
              <w:bottom w:val="single" w:sz="4" w:space="0" w:color="auto"/>
              <w:right w:val="single" w:sz="4" w:space="0" w:color="auto"/>
            </w:tcBorders>
          </w:tcPr>
          <w:p w14:paraId="135B2F19" w14:textId="77777777" w:rsidR="006D2809" w:rsidRDefault="006D2809" w:rsidP="007362AD">
            <w:pPr>
              <w:jc w:val="center"/>
              <w:rPr>
                <w:b/>
              </w:rPr>
            </w:pPr>
          </w:p>
        </w:tc>
      </w:tr>
      <w:tr w:rsidR="006D2809" w14:paraId="096753E3"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721874E" w14:textId="77777777" w:rsidR="006D2809" w:rsidRDefault="006D2809" w:rsidP="007362AD">
            <w:pPr>
              <w:jc w:val="center"/>
            </w:pPr>
            <w:r>
              <w:t>04</w:t>
            </w:r>
          </w:p>
        </w:tc>
        <w:tc>
          <w:tcPr>
            <w:tcW w:w="3132" w:type="dxa"/>
            <w:tcBorders>
              <w:top w:val="single" w:sz="4" w:space="0" w:color="auto"/>
              <w:left w:val="single" w:sz="4" w:space="0" w:color="auto"/>
              <w:bottom w:val="single" w:sz="4" w:space="0" w:color="auto"/>
              <w:right w:val="single" w:sz="4" w:space="0" w:color="auto"/>
            </w:tcBorders>
          </w:tcPr>
          <w:p w14:paraId="5C50C547" w14:textId="77777777" w:rsidR="006D2809" w:rsidRDefault="006D2809" w:rsidP="007362AD">
            <w:r>
              <w:rPr>
                <w:rFonts w:hint="eastAsia"/>
              </w:rPr>
              <w:t>胸胁</w:t>
            </w:r>
            <w:proofErr w:type="gramStart"/>
            <w:r>
              <w:rPr>
                <w:rFonts w:hint="eastAsia"/>
              </w:rPr>
              <w:t>脘</w:t>
            </w:r>
            <w:proofErr w:type="gramEnd"/>
            <w:r>
              <w:rPr>
                <w:rFonts w:hint="eastAsia"/>
              </w:rPr>
              <w:t>腹</w:t>
            </w:r>
          </w:p>
        </w:tc>
        <w:tc>
          <w:tcPr>
            <w:tcW w:w="4680" w:type="dxa"/>
            <w:tcBorders>
              <w:top w:val="single" w:sz="4" w:space="0" w:color="auto"/>
              <w:left w:val="single" w:sz="4" w:space="0" w:color="auto"/>
              <w:bottom w:val="single" w:sz="4" w:space="0" w:color="auto"/>
              <w:right w:val="single" w:sz="4" w:space="0" w:color="auto"/>
            </w:tcBorders>
          </w:tcPr>
          <w:p w14:paraId="21AD1E12" w14:textId="77777777" w:rsidR="006D2809" w:rsidRDefault="006D2809" w:rsidP="007362AD">
            <w:pPr>
              <w:jc w:val="center"/>
              <w:rPr>
                <w:b/>
              </w:rPr>
            </w:pPr>
          </w:p>
        </w:tc>
      </w:tr>
      <w:tr w:rsidR="006D2809" w14:paraId="77B74FB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5C09D98B" w14:textId="77777777" w:rsidR="006D2809" w:rsidRDefault="006D2809" w:rsidP="007362AD">
            <w:pPr>
              <w:jc w:val="center"/>
            </w:pPr>
            <w:r>
              <w:t>05</w:t>
            </w:r>
          </w:p>
        </w:tc>
        <w:tc>
          <w:tcPr>
            <w:tcW w:w="3132" w:type="dxa"/>
            <w:tcBorders>
              <w:top w:val="single" w:sz="4" w:space="0" w:color="auto"/>
              <w:left w:val="single" w:sz="4" w:space="0" w:color="auto"/>
              <w:bottom w:val="single" w:sz="4" w:space="0" w:color="auto"/>
              <w:right w:val="single" w:sz="4" w:space="0" w:color="auto"/>
            </w:tcBorders>
          </w:tcPr>
          <w:p w14:paraId="00EB9E8A" w14:textId="77777777" w:rsidR="006D2809" w:rsidRDefault="006D2809" w:rsidP="007362AD">
            <w:r>
              <w:rPr>
                <w:rFonts w:hint="eastAsia"/>
              </w:rPr>
              <w:t>耳目</w:t>
            </w:r>
          </w:p>
        </w:tc>
        <w:tc>
          <w:tcPr>
            <w:tcW w:w="4680" w:type="dxa"/>
            <w:tcBorders>
              <w:top w:val="single" w:sz="4" w:space="0" w:color="auto"/>
              <w:left w:val="single" w:sz="4" w:space="0" w:color="auto"/>
              <w:bottom w:val="single" w:sz="4" w:space="0" w:color="auto"/>
              <w:right w:val="single" w:sz="4" w:space="0" w:color="auto"/>
            </w:tcBorders>
          </w:tcPr>
          <w:p w14:paraId="6A2DBCF7" w14:textId="77777777" w:rsidR="006D2809" w:rsidRDefault="006D2809" w:rsidP="007362AD">
            <w:pPr>
              <w:jc w:val="center"/>
              <w:rPr>
                <w:b/>
              </w:rPr>
            </w:pPr>
          </w:p>
        </w:tc>
      </w:tr>
      <w:tr w:rsidR="006D2809" w14:paraId="603F22BC"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E79C159" w14:textId="77777777" w:rsidR="006D2809" w:rsidRDefault="006D2809" w:rsidP="007362AD">
            <w:pPr>
              <w:jc w:val="center"/>
            </w:pPr>
            <w:r>
              <w:lastRenderedPageBreak/>
              <w:t>06</w:t>
            </w:r>
          </w:p>
        </w:tc>
        <w:tc>
          <w:tcPr>
            <w:tcW w:w="3132" w:type="dxa"/>
            <w:tcBorders>
              <w:top w:val="single" w:sz="4" w:space="0" w:color="auto"/>
              <w:left w:val="single" w:sz="4" w:space="0" w:color="auto"/>
              <w:bottom w:val="single" w:sz="4" w:space="0" w:color="auto"/>
              <w:right w:val="single" w:sz="4" w:space="0" w:color="auto"/>
            </w:tcBorders>
          </w:tcPr>
          <w:p w14:paraId="2FFB5112" w14:textId="77777777" w:rsidR="006D2809" w:rsidRDefault="006D2809" w:rsidP="007362AD">
            <w:r>
              <w:rPr>
                <w:rFonts w:hint="eastAsia"/>
              </w:rPr>
              <w:t>饮食与口味</w:t>
            </w:r>
          </w:p>
        </w:tc>
        <w:tc>
          <w:tcPr>
            <w:tcW w:w="4680" w:type="dxa"/>
            <w:tcBorders>
              <w:top w:val="single" w:sz="4" w:space="0" w:color="auto"/>
              <w:left w:val="single" w:sz="4" w:space="0" w:color="auto"/>
              <w:bottom w:val="single" w:sz="4" w:space="0" w:color="auto"/>
              <w:right w:val="single" w:sz="4" w:space="0" w:color="auto"/>
            </w:tcBorders>
          </w:tcPr>
          <w:p w14:paraId="5761DBEE" w14:textId="77777777" w:rsidR="006D2809" w:rsidRDefault="006D2809" w:rsidP="007362AD">
            <w:pPr>
              <w:jc w:val="center"/>
              <w:rPr>
                <w:b/>
              </w:rPr>
            </w:pPr>
          </w:p>
        </w:tc>
      </w:tr>
      <w:tr w:rsidR="006D2809" w14:paraId="32273972"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1246800" w14:textId="77777777" w:rsidR="006D2809" w:rsidRDefault="006D2809" w:rsidP="007362AD">
            <w:pPr>
              <w:jc w:val="center"/>
            </w:pPr>
            <w:r>
              <w:t>07</w:t>
            </w:r>
          </w:p>
        </w:tc>
        <w:tc>
          <w:tcPr>
            <w:tcW w:w="3132" w:type="dxa"/>
            <w:tcBorders>
              <w:top w:val="single" w:sz="4" w:space="0" w:color="auto"/>
              <w:left w:val="single" w:sz="4" w:space="0" w:color="auto"/>
              <w:bottom w:val="single" w:sz="4" w:space="0" w:color="auto"/>
              <w:right w:val="single" w:sz="4" w:space="0" w:color="auto"/>
            </w:tcBorders>
          </w:tcPr>
          <w:p w14:paraId="1CB6C2CF" w14:textId="77777777" w:rsidR="006D2809" w:rsidRDefault="006D2809" w:rsidP="007362AD">
            <w:r>
              <w:rPr>
                <w:rFonts w:hint="eastAsia"/>
              </w:rPr>
              <w:t>睡眠</w:t>
            </w:r>
          </w:p>
        </w:tc>
        <w:tc>
          <w:tcPr>
            <w:tcW w:w="4680" w:type="dxa"/>
            <w:tcBorders>
              <w:top w:val="single" w:sz="4" w:space="0" w:color="auto"/>
              <w:left w:val="single" w:sz="4" w:space="0" w:color="auto"/>
              <w:bottom w:val="single" w:sz="4" w:space="0" w:color="auto"/>
              <w:right w:val="single" w:sz="4" w:space="0" w:color="auto"/>
            </w:tcBorders>
          </w:tcPr>
          <w:p w14:paraId="2A5C4DF3" w14:textId="77777777" w:rsidR="006D2809" w:rsidRDefault="006D2809" w:rsidP="007362AD">
            <w:pPr>
              <w:jc w:val="center"/>
              <w:rPr>
                <w:b/>
              </w:rPr>
            </w:pPr>
          </w:p>
        </w:tc>
      </w:tr>
      <w:tr w:rsidR="006D2809" w14:paraId="19EB0D1D"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5D39FE9" w14:textId="77777777" w:rsidR="006D2809" w:rsidRDefault="006D2809" w:rsidP="007362AD">
            <w:pPr>
              <w:jc w:val="center"/>
            </w:pPr>
            <w:r>
              <w:t>08</w:t>
            </w:r>
          </w:p>
        </w:tc>
        <w:tc>
          <w:tcPr>
            <w:tcW w:w="3132" w:type="dxa"/>
            <w:tcBorders>
              <w:top w:val="single" w:sz="4" w:space="0" w:color="auto"/>
              <w:left w:val="single" w:sz="4" w:space="0" w:color="auto"/>
              <w:bottom w:val="single" w:sz="4" w:space="0" w:color="auto"/>
              <w:right w:val="single" w:sz="4" w:space="0" w:color="auto"/>
            </w:tcBorders>
          </w:tcPr>
          <w:p w14:paraId="42AA6AC9" w14:textId="77777777" w:rsidR="006D2809" w:rsidRDefault="006D2809" w:rsidP="007362AD">
            <w:r>
              <w:rPr>
                <w:rFonts w:hint="eastAsia"/>
              </w:rPr>
              <w:t>二便</w:t>
            </w:r>
          </w:p>
        </w:tc>
        <w:tc>
          <w:tcPr>
            <w:tcW w:w="4680" w:type="dxa"/>
            <w:tcBorders>
              <w:top w:val="single" w:sz="4" w:space="0" w:color="auto"/>
              <w:left w:val="single" w:sz="4" w:space="0" w:color="auto"/>
              <w:bottom w:val="single" w:sz="4" w:space="0" w:color="auto"/>
              <w:right w:val="single" w:sz="4" w:space="0" w:color="auto"/>
            </w:tcBorders>
          </w:tcPr>
          <w:p w14:paraId="1ECF8341" w14:textId="77777777" w:rsidR="006D2809" w:rsidRDefault="006D2809" w:rsidP="007362AD">
            <w:pPr>
              <w:jc w:val="center"/>
              <w:rPr>
                <w:b/>
              </w:rPr>
            </w:pPr>
          </w:p>
        </w:tc>
      </w:tr>
      <w:tr w:rsidR="006D2809" w14:paraId="4BEF8833"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6962C35C" w14:textId="77777777" w:rsidR="006D2809" w:rsidRDefault="006D2809" w:rsidP="007362AD">
            <w:pPr>
              <w:jc w:val="center"/>
            </w:pPr>
            <w:r>
              <w:t>09</w:t>
            </w:r>
          </w:p>
        </w:tc>
        <w:tc>
          <w:tcPr>
            <w:tcW w:w="3132" w:type="dxa"/>
            <w:tcBorders>
              <w:top w:val="single" w:sz="4" w:space="0" w:color="auto"/>
              <w:left w:val="single" w:sz="4" w:space="0" w:color="auto"/>
              <w:bottom w:val="single" w:sz="4" w:space="0" w:color="auto"/>
              <w:right w:val="single" w:sz="4" w:space="0" w:color="auto"/>
            </w:tcBorders>
          </w:tcPr>
          <w:p w14:paraId="0CED989C" w14:textId="77777777" w:rsidR="006D2809" w:rsidRDefault="006D2809" w:rsidP="007362AD">
            <w:r>
              <w:rPr>
                <w:rFonts w:hint="eastAsia"/>
              </w:rPr>
              <w:t>妇女</w:t>
            </w:r>
          </w:p>
        </w:tc>
        <w:tc>
          <w:tcPr>
            <w:tcW w:w="4680" w:type="dxa"/>
            <w:tcBorders>
              <w:top w:val="single" w:sz="4" w:space="0" w:color="auto"/>
              <w:left w:val="single" w:sz="4" w:space="0" w:color="auto"/>
              <w:bottom w:val="single" w:sz="4" w:space="0" w:color="auto"/>
              <w:right w:val="single" w:sz="4" w:space="0" w:color="auto"/>
            </w:tcBorders>
          </w:tcPr>
          <w:p w14:paraId="120459A3" w14:textId="77777777" w:rsidR="006D2809" w:rsidRDefault="006D2809" w:rsidP="007362AD">
            <w:pPr>
              <w:jc w:val="center"/>
              <w:rPr>
                <w:b/>
              </w:rPr>
            </w:pPr>
          </w:p>
        </w:tc>
      </w:tr>
      <w:tr w:rsidR="006D2809" w14:paraId="02FD6759"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F48D908" w14:textId="77777777" w:rsidR="006D2809" w:rsidRDefault="006D2809" w:rsidP="007362AD">
            <w:pPr>
              <w:jc w:val="center"/>
            </w:pPr>
            <w:r>
              <w:t>10</w:t>
            </w:r>
          </w:p>
        </w:tc>
        <w:tc>
          <w:tcPr>
            <w:tcW w:w="3132" w:type="dxa"/>
            <w:tcBorders>
              <w:top w:val="single" w:sz="4" w:space="0" w:color="auto"/>
              <w:left w:val="single" w:sz="4" w:space="0" w:color="auto"/>
              <w:bottom w:val="single" w:sz="4" w:space="0" w:color="auto"/>
              <w:right w:val="single" w:sz="4" w:space="0" w:color="auto"/>
            </w:tcBorders>
          </w:tcPr>
          <w:p w14:paraId="68BACCD7" w14:textId="77777777" w:rsidR="006D2809" w:rsidRDefault="006D2809" w:rsidP="007362AD">
            <w:r>
              <w:rPr>
                <w:rFonts w:hint="eastAsia"/>
              </w:rPr>
              <w:t>小儿</w:t>
            </w:r>
          </w:p>
        </w:tc>
        <w:tc>
          <w:tcPr>
            <w:tcW w:w="4680" w:type="dxa"/>
            <w:tcBorders>
              <w:top w:val="single" w:sz="4" w:space="0" w:color="auto"/>
              <w:left w:val="single" w:sz="4" w:space="0" w:color="auto"/>
              <w:bottom w:val="single" w:sz="4" w:space="0" w:color="auto"/>
              <w:right w:val="single" w:sz="4" w:space="0" w:color="auto"/>
            </w:tcBorders>
          </w:tcPr>
          <w:p w14:paraId="61513224" w14:textId="77777777" w:rsidR="006D2809" w:rsidRDefault="006D2809" w:rsidP="007362AD">
            <w:pPr>
              <w:jc w:val="center"/>
              <w:rPr>
                <w:b/>
              </w:rPr>
            </w:pPr>
          </w:p>
        </w:tc>
      </w:tr>
    </w:tbl>
    <w:p w14:paraId="4E7273C2" w14:textId="77777777" w:rsidR="006D2809" w:rsidRDefault="006D2809" w:rsidP="006D2809">
      <w:pPr>
        <w:spacing w:afterLines="50" w:after="156"/>
        <w:rPr>
          <w:b/>
          <w:color w:val="FF0000"/>
        </w:rPr>
      </w:pPr>
    </w:p>
    <w:p w14:paraId="17CFBCB0" w14:textId="77777777" w:rsidR="006D2809" w:rsidRDefault="006D2809" w:rsidP="006D2809">
      <w:pPr>
        <w:pStyle w:val="affffffffffff2"/>
        <w:numPr>
          <w:ilvl w:val="0"/>
          <w:numId w:val="34"/>
        </w:numPr>
        <w:tabs>
          <w:tab w:val="left" w:pos="360"/>
        </w:tabs>
        <w:spacing w:beforeLines="50" w:before="156" w:afterLines="50" w:after="156"/>
      </w:pPr>
      <w:r>
        <w:t>CV5102.25</w:t>
      </w:r>
      <w:r>
        <w:rPr>
          <w:rFonts w:hint="eastAsia"/>
        </w:rPr>
        <w:t>中医切诊项目代码</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7DB8A232"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178662F0"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198E511B"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03CA29F7"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12D54A4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F336495" w14:textId="77777777" w:rsidR="006D2809" w:rsidRDefault="006D2809" w:rsidP="007362AD">
            <w:pPr>
              <w:jc w:val="center"/>
            </w:pPr>
            <w:r>
              <w:t>01</w:t>
            </w:r>
          </w:p>
        </w:tc>
        <w:tc>
          <w:tcPr>
            <w:tcW w:w="3132" w:type="dxa"/>
            <w:tcBorders>
              <w:top w:val="single" w:sz="4" w:space="0" w:color="auto"/>
              <w:left w:val="single" w:sz="4" w:space="0" w:color="auto"/>
              <w:bottom w:val="single" w:sz="4" w:space="0" w:color="auto"/>
              <w:right w:val="single" w:sz="4" w:space="0" w:color="auto"/>
            </w:tcBorders>
          </w:tcPr>
          <w:p w14:paraId="61A66AE3" w14:textId="77777777" w:rsidR="006D2809" w:rsidRDefault="006D2809" w:rsidP="007362AD">
            <w:r>
              <w:rPr>
                <w:rFonts w:hint="eastAsia"/>
              </w:rPr>
              <w:t>脉诊</w:t>
            </w:r>
          </w:p>
        </w:tc>
        <w:tc>
          <w:tcPr>
            <w:tcW w:w="4680" w:type="dxa"/>
            <w:tcBorders>
              <w:top w:val="single" w:sz="4" w:space="0" w:color="auto"/>
              <w:left w:val="single" w:sz="4" w:space="0" w:color="auto"/>
              <w:bottom w:val="single" w:sz="4" w:space="0" w:color="auto"/>
              <w:right w:val="single" w:sz="4" w:space="0" w:color="auto"/>
            </w:tcBorders>
          </w:tcPr>
          <w:p w14:paraId="485F8099" w14:textId="77777777" w:rsidR="006D2809" w:rsidRDefault="006D2809" w:rsidP="007362AD">
            <w:pPr>
              <w:jc w:val="center"/>
              <w:rPr>
                <w:b/>
              </w:rPr>
            </w:pPr>
          </w:p>
        </w:tc>
      </w:tr>
      <w:tr w:rsidR="006D2809" w14:paraId="0F9009E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1B8F06FF" w14:textId="77777777" w:rsidR="006D2809" w:rsidRDefault="006D2809" w:rsidP="007362AD">
            <w:pPr>
              <w:jc w:val="center"/>
            </w:pPr>
            <w:r>
              <w:t>02</w:t>
            </w:r>
          </w:p>
        </w:tc>
        <w:tc>
          <w:tcPr>
            <w:tcW w:w="3132" w:type="dxa"/>
            <w:tcBorders>
              <w:top w:val="single" w:sz="4" w:space="0" w:color="auto"/>
              <w:left w:val="single" w:sz="4" w:space="0" w:color="auto"/>
              <w:bottom w:val="single" w:sz="4" w:space="0" w:color="auto"/>
              <w:right w:val="single" w:sz="4" w:space="0" w:color="auto"/>
            </w:tcBorders>
          </w:tcPr>
          <w:p w14:paraId="590C1484" w14:textId="77777777" w:rsidR="006D2809" w:rsidRDefault="006D2809" w:rsidP="007362AD">
            <w:r>
              <w:rPr>
                <w:rFonts w:hint="eastAsia"/>
              </w:rPr>
              <w:t>平脉</w:t>
            </w:r>
          </w:p>
        </w:tc>
        <w:tc>
          <w:tcPr>
            <w:tcW w:w="4680" w:type="dxa"/>
            <w:tcBorders>
              <w:top w:val="single" w:sz="4" w:space="0" w:color="auto"/>
              <w:left w:val="single" w:sz="4" w:space="0" w:color="auto"/>
              <w:bottom w:val="single" w:sz="4" w:space="0" w:color="auto"/>
              <w:right w:val="single" w:sz="4" w:space="0" w:color="auto"/>
            </w:tcBorders>
          </w:tcPr>
          <w:p w14:paraId="3F7BE86A" w14:textId="77777777" w:rsidR="006D2809" w:rsidRDefault="006D2809" w:rsidP="007362AD">
            <w:pPr>
              <w:jc w:val="center"/>
              <w:rPr>
                <w:b/>
              </w:rPr>
            </w:pPr>
          </w:p>
        </w:tc>
      </w:tr>
      <w:tr w:rsidR="006D2809" w14:paraId="40C5EBAA"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3D85270" w14:textId="77777777" w:rsidR="006D2809" w:rsidRDefault="006D2809" w:rsidP="007362AD">
            <w:pPr>
              <w:jc w:val="center"/>
            </w:pPr>
            <w:r>
              <w:t>03</w:t>
            </w:r>
          </w:p>
        </w:tc>
        <w:tc>
          <w:tcPr>
            <w:tcW w:w="3132" w:type="dxa"/>
            <w:tcBorders>
              <w:top w:val="single" w:sz="4" w:space="0" w:color="auto"/>
              <w:left w:val="single" w:sz="4" w:space="0" w:color="auto"/>
              <w:bottom w:val="single" w:sz="4" w:space="0" w:color="auto"/>
              <w:right w:val="single" w:sz="4" w:space="0" w:color="auto"/>
            </w:tcBorders>
          </w:tcPr>
          <w:p w14:paraId="3CDF47AA" w14:textId="77777777" w:rsidR="006D2809" w:rsidRDefault="006D2809" w:rsidP="007362AD">
            <w:r>
              <w:rPr>
                <w:rFonts w:hint="eastAsia"/>
              </w:rPr>
              <w:t>病脉</w:t>
            </w:r>
          </w:p>
        </w:tc>
        <w:tc>
          <w:tcPr>
            <w:tcW w:w="4680" w:type="dxa"/>
            <w:tcBorders>
              <w:top w:val="single" w:sz="4" w:space="0" w:color="auto"/>
              <w:left w:val="single" w:sz="4" w:space="0" w:color="auto"/>
              <w:bottom w:val="single" w:sz="4" w:space="0" w:color="auto"/>
              <w:right w:val="single" w:sz="4" w:space="0" w:color="auto"/>
            </w:tcBorders>
          </w:tcPr>
          <w:p w14:paraId="5CCD0857" w14:textId="77777777" w:rsidR="006D2809" w:rsidRDefault="006D2809" w:rsidP="007362AD">
            <w:pPr>
              <w:jc w:val="center"/>
              <w:rPr>
                <w:b/>
              </w:rPr>
            </w:pPr>
          </w:p>
        </w:tc>
      </w:tr>
      <w:tr w:rsidR="006D2809" w14:paraId="10140597"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03EEAE7B" w14:textId="77777777" w:rsidR="006D2809" w:rsidRDefault="006D2809" w:rsidP="007362AD">
            <w:pPr>
              <w:jc w:val="center"/>
            </w:pPr>
            <w:r>
              <w:t>04</w:t>
            </w:r>
          </w:p>
        </w:tc>
        <w:tc>
          <w:tcPr>
            <w:tcW w:w="3132" w:type="dxa"/>
            <w:tcBorders>
              <w:top w:val="single" w:sz="4" w:space="0" w:color="auto"/>
              <w:left w:val="single" w:sz="4" w:space="0" w:color="auto"/>
              <w:bottom w:val="single" w:sz="4" w:space="0" w:color="auto"/>
              <w:right w:val="single" w:sz="4" w:space="0" w:color="auto"/>
            </w:tcBorders>
          </w:tcPr>
          <w:p w14:paraId="76A8505D" w14:textId="77777777" w:rsidR="006D2809" w:rsidRDefault="006D2809" w:rsidP="007362AD">
            <w:r>
              <w:rPr>
                <w:rFonts w:hint="eastAsia"/>
              </w:rPr>
              <w:t>妇人脉</w:t>
            </w:r>
          </w:p>
        </w:tc>
        <w:tc>
          <w:tcPr>
            <w:tcW w:w="4680" w:type="dxa"/>
            <w:tcBorders>
              <w:top w:val="single" w:sz="4" w:space="0" w:color="auto"/>
              <w:left w:val="single" w:sz="4" w:space="0" w:color="auto"/>
              <w:bottom w:val="single" w:sz="4" w:space="0" w:color="auto"/>
              <w:right w:val="single" w:sz="4" w:space="0" w:color="auto"/>
            </w:tcBorders>
          </w:tcPr>
          <w:p w14:paraId="321FFC04" w14:textId="77777777" w:rsidR="006D2809" w:rsidRDefault="006D2809" w:rsidP="007362AD">
            <w:pPr>
              <w:jc w:val="center"/>
              <w:rPr>
                <w:b/>
              </w:rPr>
            </w:pPr>
          </w:p>
        </w:tc>
      </w:tr>
      <w:tr w:rsidR="006D2809" w14:paraId="100872CC"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6B27270D" w14:textId="77777777" w:rsidR="006D2809" w:rsidRDefault="006D2809" w:rsidP="007362AD">
            <w:pPr>
              <w:jc w:val="center"/>
            </w:pPr>
            <w:r>
              <w:t>05</w:t>
            </w:r>
          </w:p>
        </w:tc>
        <w:tc>
          <w:tcPr>
            <w:tcW w:w="3132" w:type="dxa"/>
            <w:tcBorders>
              <w:top w:val="single" w:sz="4" w:space="0" w:color="auto"/>
              <w:left w:val="single" w:sz="4" w:space="0" w:color="auto"/>
              <w:bottom w:val="single" w:sz="4" w:space="0" w:color="auto"/>
              <w:right w:val="single" w:sz="4" w:space="0" w:color="auto"/>
            </w:tcBorders>
          </w:tcPr>
          <w:p w14:paraId="58121C93" w14:textId="77777777" w:rsidR="006D2809" w:rsidRDefault="006D2809" w:rsidP="007362AD">
            <w:r>
              <w:rPr>
                <w:rFonts w:hint="eastAsia"/>
              </w:rPr>
              <w:t>小儿脉</w:t>
            </w:r>
          </w:p>
        </w:tc>
        <w:tc>
          <w:tcPr>
            <w:tcW w:w="4680" w:type="dxa"/>
            <w:tcBorders>
              <w:top w:val="single" w:sz="4" w:space="0" w:color="auto"/>
              <w:left w:val="single" w:sz="4" w:space="0" w:color="auto"/>
              <w:bottom w:val="single" w:sz="4" w:space="0" w:color="auto"/>
              <w:right w:val="single" w:sz="4" w:space="0" w:color="auto"/>
            </w:tcBorders>
          </w:tcPr>
          <w:p w14:paraId="49DF212C" w14:textId="77777777" w:rsidR="006D2809" w:rsidRDefault="006D2809" w:rsidP="007362AD">
            <w:pPr>
              <w:jc w:val="center"/>
              <w:rPr>
                <w:b/>
              </w:rPr>
            </w:pPr>
          </w:p>
        </w:tc>
      </w:tr>
      <w:tr w:rsidR="006D2809" w14:paraId="06FA448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F28BF79" w14:textId="77777777" w:rsidR="006D2809" w:rsidRDefault="006D2809" w:rsidP="007362AD">
            <w:pPr>
              <w:jc w:val="center"/>
            </w:pPr>
            <w:r>
              <w:t>06</w:t>
            </w:r>
          </w:p>
        </w:tc>
        <w:tc>
          <w:tcPr>
            <w:tcW w:w="3132" w:type="dxa"/>
            <w:tcBorders>
              <w:top w:val="single" w:sz="4" w:space="0" w:color="auto"/>
              <w:left w:val="single" w:sz="4" w:space="0" w:color="auto"/>
              <w:bottom w:val="single" w:sz="4" w:space="0" w:color="auto"/>
              <w:right w:val="single" w:sz="4" w:space="0" w:color="auto"/>
            </w:tcBorders>
          </w:tcPr>
          <w:p w14:paraId="494643BF" w14:textId="77777777" w:rsidR="006D2809" w:rsidRDefault="006D2809" w:rsidP="007362AD">
            <w:r>
              <w:rPr>
                <w:rFonts w:hint="eastAsia"/>
              </w:rPr>
              <w:t>按诊</w:t>
            </w:r>
          </w:p>
        </w:tc>
        <w:tc>
          <w:tcPr>
            <w:tcW w:w="4680" w:type="dxa"/>
            <w:tcBorders>
              <w:top w:val="single" w:sz="4" w:space="0" w:color="auto"/>
              <w:left w:val="single" w:sz="4" w:space="0" w:color="auto"/>
              <w:bottom w:val="single" w:sz="4" w:space="0" w:color="auto"/>
              <w:right w:val="single" w:sz="4" w:space="0" w:color="auto"/>
            </w:tcBorders>
          </w:tcPr>
          <w:p w14:paraId="27A1D878" w14:textId="77777777" w:rsidR="006D2809" w:rsidRDefault="006D2809" w:rsidP="007362AD">
            <w:pPr>
              <w:jc w:val="center"/>
              <w:rPr>
                <w:b/>
              </w:rPr>
            </w:pPr>
          </w:p>
        </w:tc>
      </w:tr>
    </w:tbl>
    <w:p w14:paraId="4A235C63" w14:textId="77777777" w:rsidR="006D2809" w:rsidRDefault="006D2809" w:rsidP="006D2809">
      <w:pPr>
        <w:jc w:val="left"/>
        <w:rPr>
          <w:color w:val="00B050"/>
          <w:sz w:val="13"/>
        </w:rPr>
      </w:pPr>
    </w:p>
    <w:p w14:paraId="499C1309" w14:textId="77777777" w:rsidR="006D2809" w:rsidRDefault="006D2809" w:rsidP="006D2809">
      <w:pPr>
        <w:spacing w:afterLines="50" w:after="156"/>
        <w:jc w:val="center"/>
        <w:rPr>
          <w:b/>
          <w:color w:val="FF0000"/>
        </w:rPr>
      </w:pPr>
    </w:p>
    <w:p w14:paraId="03932EA5" w14:textId="77777777" w:rsidR="006D2809" w:rsidRDefault="006D2809" w:rsidP="006D2809">
      <w:pPr>
        <w:pStyle w:val="affffffffffff2"/>
        <w:numPr>
          <w:ilvl w:val="0"/>
          <w:numId w:val="34"/>
        </w:numPr>
        <w:tabs>
          <w:tab w:val="left" w:pos="360"/>
        </w:tabs>
        <w:spacing w:beforeLines="50" w:before="156" w:afterLines="50" w:after="156"/>
      </w:pPr>
      <w:r>
        <w:t>CV5102.26</w:t>
      </w:r>
      <w:r>
        <w:rPr>
          <w:rFonts w:hint="eastAsia"/>
        </w:rPr>
        <w:t>中医病脉代码</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firstRow="0" w:lastRow="0" w:firstColumn="0" w:lastColumn="0" w:noHBand="0" w:noVBand="0"/>
      </w:tblPr>
      <w:tblGrid>
        <w:gridCol w:w="1202"/>
        <w:gridCol w:w="3077"/>
        <w:gridCol w:w="4724"/>
      </w:tblGrid>
      <w:tr w:rsidR="006D2809" w14:paraId="449466A9"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40711269" w14:textId="77777777" w:rsidR="006D2809" w:rsidRDefault="006D2809" w:rsidP="007362AD">
            <w:pPr>
              <w:jc w:val="center"/>
              <w:rPr>
                <w:b/>
              </w:rPr>
            </w:pPr>
            <w:r>
              <w:rPr>
                <w:rFonts w:hint="eastAsia"/>
                <w:b/>
              </w:rPr>
              <w:t>值</w:t>
            </w:r>
          </w:p>
        </w:tc>
        <w:tc>
          <w:tcPr>
            <w:tcW w:w="3077" w:type="dxa"/>
            <w:tcBorders>
              <w:top w:val="single" w:sz="4" w:space="0" w:color="auto"/>
              <w:left w:val="single" w:sz="4" w:space="0" w:color="auto"/>
              <w:bottom w:val="single" w:sz="4" w:space="0" w:color="auto"/>
              <w:right w:val="single" w:sz="4" w:space="0" w:color="auto"/>
            </w:tcBorders>
          </w:tcPr>
          <w:p w14:paraId="4CDC0EE6" w14:textId="77777777" w:rsidR="006D2809" w:rsidRDefault="006D2809" w:rsidP="007362AD">
            <w:pPr>
              <w:jc w:val="center"/>
              <w:rPr>
                <w:b/>
              </w:rPr>
            </w:pPr>
            <w:r>
              <w:rPr>
                <w:rFonts w:hint="eastAsia"/>
                <w:b/>
              </w:rPr>
              <w:t>值含义</w:t>
            </w:r>
          </w:p>
        </w:tc>
        <w:tc>
          <w:tcPr>
            <w:tcW w:w="4724" w:type="dxa"/>
            <w:tcBorders>
              <w:top w:val="single" w:sz="4" w:space="0" w:color="auto"/>
              <w:left w:val="single" w:sz="4" w:space="0" w:color="auto"/>
              <w:bottom w:val="single" w:sz="4" w:space="0" w:color="auto"/>
              <w:right w:val="single" w:sz="4" w:space="0" w:color="auto"/>
            </w:tcBorders>
          </w:tcPr>
          <w:p w14:paraId="313475B5"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56BFC4A3"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0C334D4B" w14:textId="77777777" w:rsidR="006D2809" w:rsidRDefault="006D2809" w:rsidP="007362AD">
            <w:pPr>
              <w:jc w:val="center"/>
            </w:pPr>
            <w:r>
              <w:t>01</w:t>
            </w:r>
          </w:p>
        </w:tc>
        <w:tc>
          <w:tcPr>
            <w:tcW w:w="3077" w:type="dxa"/>
            <w:tcBorders>
              <w:top w:val="single" w:sz="4" w:space="0" w:color="auto"/>
              <w:left w:val="single" w:sz="4" w:space="0" w:color="auto"/>
              <w:bottom w:val="single" w:sz="4" w:space="0" w:color="auto"/>
              <w:right w:val="single" w:sz="4" w:space="0" w:color="auto"/>
            </w:tcBorders>
          </w:tcPr>
          <w:p w14:paraId="2728FF4E" w14:textId="77777777" w:rsidR="006D2809" w:rsidRDefault="006D2809" w:rsidP="007362AD">
            <w:r>
              <w:rPr>
                <w:rFonts w:hint="eastAsia"/>
              </w:rPr>
              <w:t>浮脉</w:t>
            </w:r>
          </w:p>
        </w:tc>
        <w:tc>
          <w:tcPr>
            <w:tcW w:w="4724" w:type="dxa"/>
            <w:tcBorders>
              <w:top w:val="single" w:sz="4" w:space="0" w:color="auto"/>
              <w:left w:val="single" w:sz="4" w:space="0" w:color="auto"/>
              <w:bottom w:val="single" w:sz="4" w:space="0" w:color="auto"/>
              <w:right w:val="single" w:sz="4" w:space="0" w:color="auto"/>
            </w:tcBorders>
          </w:tcPr>
          <w:p w14:paraId="6AD70AA1" w14:textId="77777777" w:rsidR="006D2809" w:rsidRDefault="006D2809" w:rsidP="007362AD">
            <w:pPr>
              <w:jc w:val="center"/>
              <w:rPr>
                <w:b/>
              </w:rPr>
            </w:pPr>
          </w:p>
        </w:tc>
      </w:tr>
      <w:tr w:rsidR="006D2809" w14:paraId="1079A814"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15E78EB0" w14:textId="77777777" w:rsidR="006D2809" w:rsidRDefault="006D2809" w:rsidP="007362AD">
            <w:pPr>
              <w:jc w:val="center"/>
            </w:pPr>
            <w:r>
              <w:t>02</w:t>
            </w:r>
          </w:p>
        </w:tc>
        <w:tc>
          <w:tcPr>
            <w:tcW w:w="3077" w:type="dxa"/>
            <w:tcBorders>
              <w:top w:val="single" w:sz="4" w:space="0" w:color="auto"/>
              <w:left w:val="single" w:sz="4" w:space="0" w:color="auto"/>
              <w:bottom w:val="single" w:sz="4" w:space="0" w:color="auto"/>
              <w:right w:val="single" w:sz="4" w:space="0" w:color="auto"/>
            </w:tcBorders>
          </w:tcPr>
          <w:p w14:paraId="6F59B7DF" w14:textId="77777777" w:rsidR="006D2809" w:rsidRDefault="006D2809" w:rsidP="007362AD">
            <w:r>
              <w:rPr>
                <w:rFonts w:hint="eastAsia"/>
              </w:rPr>
              <w:t>沉脉</w:t>
            </w:r>
          </w:p>
        </w:tc>
        <w:tc>
          <w:tcPr>
            <w:tcW w:w="4724" w:type="dxa"/>
            <w:tcBorders>
              <w:top w:val="single" w:sz="4" w:space="0" w:color="auto"/>
              <w:left w:val="single" w:sz="4" w:space="0" w:color="auto"/>
              <w:bottom w:val="single" w:sz="4" w:space="0" w:color="auto"/>
              <w:right w:val="single" w:sz="4" w:space="0" w:color="auto"/>
            </w:tcBorders>
          </w:tcPr>
          <w:p w14:paraId="5FEFE038" w14:textId="77777777" w:rsidR="006D2809" w:rsidRDefault="006D2809" w:rsidP="007362AD">
            <w:pPr>
              <w:jc w:val="center"/>
              <w:rPr>
                <w:b/>
              </w:rPr>
            </w:pPr>
          </w:p>
        </w:tc>
      </w:tr>
      <w:tr w:rsidR="006D2809" w14:paraId="329268C7"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2631B1AD" w14:textId="77777777" w:rsidR="006D2809" w:rsidRDefault="006D2809" w:rsidP="007362AD">
            <w:pPr>
              <w:jc w:val="center"/>
            </w:pPr>
            <w:r>
              <w:t>03</w:t>
            </w:r>
          </w:p>
        </w:tc>
        <w:tc>
          <w:tcPr>
            <w:tcW w:w="3077" w:type="dxa"/>
            <w:tcBorders>
              <w:top w:val="single" w:sz="4" w:space="0" w:color="auto"/>
              <w:left w:val="single" w:sz="4" w:space="0" w:color="auto"/>
              <w:bottom w:val="single" w:sz="4" w:space="0" w:color="auto"/>
              <w:right w:val="single" w:sz="4" w:space="0" w:color="auto"/>
            </w:tcBorders>
          </w:tcPr>
          <w:p w14:paraId="5B7A0C58" w14:textId="77777777" w:rsidR="006D2809" w:rsidRDefault="006D2809" w:rsidP="007362AD">
            <w:r>
              <w:rPr>
                <w:rFonts w:hint="eastAsia"/>
              </w:rPr>
              <w:t>迟脉</w:t>
            </w:r>
          </w:p>
        </w:tc>
        <w:tc>
          <w:tcPr>
            <w:tcW w:w="4724" w:type="dxa"/>
            <w:tcBorders>
              <w:top w:val="single" w:sz="4" w:space="0" w:color="auto"/>
              <w:left w:val="single" w:sz="4" w:space="0" w:color="auto"/>
              <w:bottom w:val="single" w:sz="4" w:space="0" w:color="auto"/>
              <w:right w:val="single" w:sz="4" w:space="0" w:color="auto"/>
            </w:tcBorders>
          </w:tcPr>
          <w:p w14:paraId="74386548" w14:textId="77777777" w:rsidR="006D2809" w:rsidRDefault="006D2809" w:rsidP="007362AD">
            <w:pPr>
              <w:jc w:val="center"/>
              <w:rPr>
                <w:b/>
              </w:rPr>
            </w:pPr>
          </w:p>
        </w:tc>
      </w:tr>
      <w:tr w:rsidR="006D2809" w14:paraId="2A88B580"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35CA6A3E" w14:textId="77777777" w:rsidR="006D2809" w:rsidRDefault="006D2809" w:rsidP="007362AD">
            <w:pPr>
              <w:jc w:val="center"/>
            </w:pPr>
            <w:r>
              <w:t>04</w:t>
            </w:r>
          </w:p>
        </w:tc>
        <w:tc>
          <w:tcPr>
            <w:tcW w:w="3077" w:type="dxa"/>
            <w:tcBorders>
              <w:top w:val="single" w:sz="4" w:space="0" w:color="auto"/>
              <w:left w:val="single" w:sz="4" w:space="0" w:color="auto"/>
              <w:bottom w:val="single" w:sz="4" w:space="0" w:color="auto"/>
              <w:right w:val="single" w:sz="4" w:space="0" w:color="auto"/>
            </w:tcBorders>
          </w:tcPr>
          <w:p w14:paraId="315A9F18" w14:textId="77777777" w:rsidR="006D2809" w:rsidRDefault="006D2809" w:rsidP="007362AD">
            <w:r>
              <w:rPr>
                <w:rFonts w:hint="eastAsia"/>
              </w:rPr>
              <w:t>数脉</w:t>
            </w:r>
          </w:p>
        </w:tc>
        <w:tc>
          <w:tcPr>
            <w:tcW w:w="4724" w:type="dxa"/>
            <w:tcBorders>
              <w:top w:val="single" w:sz="4" w:space="0" w:color="auto"/>
              <w:left w:val="single" w:sz="4" w:space="0" w:color="auto"/>
              <w:bottom w:val="single" w:sz="4" w:space="0" w:color="auto"/>
              <w:right w:val="single" w:sz="4" w:space="0" w:color="auto"/>
            </w:tcBorders>
          </w:tcPr>
          <w:p w14:paraId="7C963C00" w14:textId="77777777" w:rsidR="006D2809" w:rsidRDefault="006D2809" w:rsidP="007362AD">
            <w:pPr>
              <w:jc w:val="center"/>
              <w:rPr>
                <w:b/>
              </w:rPr>
            </w:pPr>
          </w:p>
        </w:tc>
      </w:tr>
      <w:tr w:rsidR="006D2809" w14:paraId="0C4D0859"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59A7BFBF" w14:textId="77777777" w:rsidR="006D2809" w:rsidRDefault="006D2809" w:rsidP="007362AD">
            <w:pPr>
              <w:jc w:val="center"/>
            </w:pPr>
            <w:r>
              <w:t>05</w:t>
            </w:r>
          </w:p>
        </w:tc>
        <w:tc>
          <w:tcPr>
            <w:tcW w:w="3077" w:type="dxa"/>
            <w:tcBorders>
              <w:top w:val="single" w:sz="4" w:space="0" w:color="auto"/>
              <w:left w:val="single" w:sz="4" w:space="0" w:color="auto"/>
              <w:bottom w:val="single" w:sz="4" w:space="0" w:color="auto"/>
              <w:right w:val="single" w:sz="4" w:space="0" w:color="auto"/>
            </w:tcBorders>
          </w:tcPr>
          <w:p w14:paraId="1373F0D6" w14:textId="77777777" w:rsidR="006D2809" w:rsidRDefault="006D2809" w:rsidP="007362AD">
            <w:r>
              <w:rPr>
                <w:rFonts w:hint="eastAsia"/>
              </w:rPr>
              <w:t>洪脉</w:t>
            </w:r>
          </w:p>
        </w:tc>
        <w:tc>
          <w:tcPr>
            <w:tcW w:w="4724" w:type="dxa"/>
            <w:tcBorders>
              <w:top w:val="single" w:sz="4" w:space="0" w:color="auto"/>
              <w:left w:val="single" w:sz="4" w:space="0" w:color="auto"/>
              <w:bottom w:val="single" w:sz="4" w:space="0" w:color="auto"/>
              <w:right w:val="single" w:sz="4" w:space="0" w:color="auto"/>
            </w:tcBorders>
          </w:tcPr>
          <w:p w14:paraId="61EAEB2D" w14:textId="77777777" w:rsidR="006D2809" w:rsidRDefault="006D2809" w:rsidP="007362AD">
            <w:pPr>
              <w:jc w:val="center"/>
              <w:rPr>
                <w:b/>
              </w:rPr>
            </w:pPr>
          </w:p>
        </w:tc>
      </w:tr>
      <w:tr w:rsidR="006D2809" w14:paraId="0E7F2B64"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0246007F" w14:textId="77777777" w:rsidR="006D2809" w:rsidRDefault="006D2809" w:rsidP="007362AD">
            <w:pPr>
              <w:jc w:val="center"/>
            </w:pPr>
            <w:r>
              <w:t>06</w:t>
            </w:r>
          </w:p>
        </w:tc>
        <w:tc>
          <w:tcPr>
            <w:tcW w:w="3077" w:type="dxa"/>
            <w:tcBorders>
              <w:top w:val="single" w:sz="4" w:space="0" w:color="auto"/>
              <w:left w:val="single" w:sz="4" w:space="0" w:color="auto"/>
              <w:bottom w:val="single" w:sz="4" w:space="0" w:color="auto"/>
              <w:right w:val="single" w:sz="4" w:space="0" w:color="auto"/>
            </w:tcBorders>
          </w:tcPr>
          <w:p w14:paraId="528DCA86" w14:textId="77777777" w:rsidR="006D2809" w:rsidRDefault="006D2809" w:rsidP="007362AD">
            <w:r>
              <w:rPr>
                <w:rFonts w:hint="eastAsia"/>
              </w:rPr>
              <w:t>微脉</w:t>
            </w:r>
          </w:p>
        </w:tc>
        <w:tc>
          <w:tcPr>
            <w:tcW w:w="4724" w:type="dxa"/>
            <w:tcBorders>
              <w:top w:val="single" w:sz="4" w:space="0" w:color="auto"/>
              <w:left w:val="single" w:sz="4" w:space="0" w:color="auto"/>
              <w:bottom w:val="single" w:sz="4" w:space="0" w:color="auto"/>
              <w:right w:val="single" w:sz="4" w:space="0" w:color="auto"/>
            </w:tcBorders>
          </w:tcPr>
          <w:p w14:paraId="249F4DFA" w14:textId="77777777" w:rsidR="006D2809" w:rsidRDefault="006D2809" w:rsidP="007362AD">
            <w:pPr>
              <w:jc w:val="center"/>
              <w:rPr>
                <w:b/>
              </w:rPr>
            </w:pPr>
          </w:p>
        </w:tc>
      </w:tr>
      <w:tr w:rsidR="006D2809" w14:paraId="18AE8F99"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3FB05E50" w14:textId="77777777" w:rsidR="006D2809" w:rsidRDefault="006D2809" w:rsidP="007362AD">
            <w:pPr>
              <w:jc w:val="center"/>
            </w:pPr>
            <w:r>
              <w:t>07</w:t>
            </w:r>
          </w:p>
        </w:tc>
        <w:tc>
          <w:tcPr>
            <w:tcW w:w="3077" w:type="dxa"/>
            <w:tcBorders>
              <w:top w:val="single" w:sz="4" w:space="0" w:color="auto"/>
              <w:left w:val="single" w:sz="4" w:space="0" w:color="auto"/>
              <w:bottom w:val="single" w:sz="4" w:space="0" w:color="auto"/>
              <w:right w:val="single" w:sz="4" w:space="0" w:color="auto"/>
            </w:tcBorders>
          </w:tcPr>
          <w:p w14:paraId="6C1F0BBC" w14:textId="77777777" w:rsidR="006D2809" w:rsidRDefault="006D2809" w:rsidP="007362AD">
            <w:r>
              <w:rPr>
                <w:rFonts w:hint="eastAsia"/>
              </w:rPr>
              <w:t>细脉</w:t>
            </w:r>
          </w:p>
        </w:tc>
        <w:tc>
          <w:tcPr>
            <w:tcW w:w="4724" w:type="dxa"/>
            <w:tcBorders>
              <w:top w:val="single" w:sz="4" w:space="0" w:color="auto"/>
              <w:left w:val="single" w:sz="4" w:space="0" w:color="auto"/>
              <w:bottom w:val="single" w:sz="4" w:space="0" w:color="auto"/>
              <w:right w:val="single" w:sz="4" w:space="0" w:color="auto"/>
            </w:tcBorders>
          </w:tcPr>
          <w:p w14:paraId="7E1221FB" w14:textId="77777777" w:rsidR="006D2809" w:rsidRDefault="006D2809" w:rsidP="007362AD">
            <w:pPr>
              <w:jc w:val="center"/>
              <w:rPr>
                <w:b/>
              </w:rPr>
            </w:pPr>
          </w:p>
        </w:tc>
      </w:tr>
      <w:tr w:rsidR="006D2809" w14:paraId="15B71955"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7BC7AC55" w14:textId="77777777" w:rsidR="006D2809" w:rsidRDefault="006D2809" w:rsidP="007362AD">
            <w:pPr>
              <w:jc w:val="center"/>
            </w:pPr>
            <w:r>
              <w:t>08</w:t>
            </w:r>
          </w:p>
        </w:tc>
        <w:tc>
          <w:tcPr>
            <w:tcW w:w="3077" w:type="dxa"/>
            <w:tcBorders>
              <w:top w:val="single" w:sz="4" w:space="0" w:color="auto"/>
              <w:left w:val="single" w:sz="4" w:space="0" w:color="auto"/>
              <w:bottom w:val="single" w:sz="4" w:space="0" w:color="auto"/>
              <w:right w:val="single" w:sz="4" w:space="0" w:color="auto"/>
            </w:tcBorders>
          </w:tcPr>
          <w:p w14:paraId="362B2B38" w14:textId="77777777" w:rsidR="006D2809" w:rsidRDefault="006D2809" w:rsidP="007362AD">
            <w:r>
              <w:rPr>
                <w:rFonts w:hint="eastAsia"/>
              </w:rPr>
              <w:t>散脉</w:t>
            </w:r>
          </w:p>
        </w:tc>
        <w:tc>
          <w:tcPr>
            <w:tcW w:w="4724" w:type="dxa"/>
            <w:tcBorders>
              <w:top w:val="single" w:sz="4" w:space="0" w:color="auto"/>
              <w:left w:val="single" w:sz="4" w:space="0" w:color="auto"/>
              <w:bottom w:val="single" w:sz="4" w:space="0" w:color="auto"/>
              <w:right w:val="single" w:sz="4" w:space="0" w:color="auto"/>
            </w:tcBorders>
          </w:tcPr>
          <w:p w14:paraId="3125E461" w14:textId="77777777" w:rsidR="006D2809" w:rsidRDefault="006D2809" w:rsidP="007362AD">
            <w:pPr>
              <w:jc w:val="center"/>
              <w:rPr>
                <w:b/>
              </w:rPr>
            </w:pPr>
          </w:p>
        </w:tc>
      </w:tr>
      <w:tr w:rsidR="006D2809" w14:paraId="1723548A"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2C539F48" w14:textId="77777777" w:rsidR="006D2809" w:rsidRDefault="006D2809" w:rsidP="007362AD">
            <w:pPr>
              <w:jc w:val="center"/>
            </w:pPr>
            <w:r>
              <w:t>09</w:t>
            </w:r>
          </w:p>
        </w:tc>
        <w:tc>
          <w:tcPr>
            <w:tcW w:w="3077" w:type="dxa"/>
            <w:tcBorders>
              <w:top w:val="single" w:sz="4" w:space="0" w:color="auto"/>
              <w:left w:val="single" w:sz="4" w:space="0" w:color="auto"/>
              <w:bottom w:val="single" w:sz="4" w:space="0" w:color="auto"/>
              <w:right w:val="single" w:sz="4" w:space="0" w:color="auto"/>
            </w:tcBorders>
          </w:tcPr>
          <w:p w14:paraId="1F1258FC" w14:textId="77777777" w:rsidR="006D2809" w:rsidRDefault="006D2809" w:rsidP="007362AD">
            <w:r>
              <w:rPr>
                <w:rFonts w:hint="eastAsia"/>
              </w:rPr>
              <w:t>虚脉</w:t>
            </w:r>
          </w:p>
        </w:tc>
        <w:tc>
          <w:tcPr>
            <w:tcW w:w="4724" w:type="dxa"/>
            <w:tcBorders>
              <w:top w:val="single" w:sz="4" w:space="0" w:color="auto"/>
              <w:left w:val="single" w:sz="4" w:space="0" w:color="auto"/>
              <w:bottom w:val="single" w:sz="4" w:space="0" w:color="auto"/>
              <w:right w:val="single" w:sz="4" w:space="0" w:color="auto"/>
            </w:tcBorders>
          </w:tcPr>
          <w:p w14:paraId="1DEC8E7F" w14:textId="77777777" w:rsidR="006D2809" w:rsidRDefault="006D2809" w:rsidP="007362AD">
            <w:pPr>
              <w:jc w:val="center"/>
              <w:rPr>
                <w:b/>
              </w:rPr>
            </w:pPr>
          </w:p>
        </w:tc>
      </w:tr>
      <w:tr w:rsidR="006D2809" w14:paraId="76A0EA43"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416EE0AA" w14:textId="77777777" w:rsidR="006D2809" w:rsidRDefault="006D2809" w:rsidP="007362AD">
            <w:pPr>
              <w:jc w:val="center"/>
            </w:pPr>
            <w:r>
              <w:t>10</w:t>
            </w:r>
          </w:p>
        </w:tc>
        <w:tc>
          <w:tcPr>
            <w:tcW w:w="3077" w:type="dxa"/>
            <w:tcBorders>
              <w:top w:val="single" w:sz="4" w:space="0" w:color="auto"/>
              <w:left w:val="single" w:sz="4" w:space="0" w:color="auto"/>
              <w:bottom w:val="single" w:sz="4" w:space="0" w:color="auto"/>
              <w:right w:val="single" w:sz="4" w:space="0" w:color="auto"/>
            </w:tcBorders>
          </w:tcPr>
          <w:p w14:paraId="55ADABE1" w14:textId="77777777" w:rsidR="006D2809" w:rsidRDefault="006D2809" w:rsidP="007362AD">
            <w:r>
              <w:rPr>
                <w:rFonts w:hint="eastAsia"/>
              </w:rPr>
              <w:t>实脉</w:t>
            </w:r>
          </w:p>
        </w:tc>
        <w:tc>
          <w:tcPr>
            <w:tcW w:w="4724" w:type="dxa"/>
            <w:tcBorders>
              <w:top w:val="single" w:sz="4" w:space="0" w:color="auto"/>
              <w:left w:val="single" w:sz="4" w:space="0" w:color="auto"/>
              <w:bottom w:val="single" w:sz="4" w:space="0" w:color="auto"/>
              <w:right w:val="single" w:sz="4" w:space="0" w:color="auto"/>
            </w:tcBorders>
          </w:tcPr>
          <w:p w14:paraId="02A7B394" w14:textId="77777777" w:rsidR="006D2809" w:rsidRDefault="006D2809" w:rsidP="007362AD">
            <w:pPr>
              <w:jc w:val="center"/>
              <w:rPr>
                <w:b/>
              </w:rPr>
            </w:pPr>
          </w:p>
        </w:tc>
      </w:tr>
      <w:tr w:rsidR="006D2809" w14:paraId="1F4A8EB7"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164800B5" w14:textId="77777777" w:rsidR="006D2809" w:rsidRDefault="006D2809" w:rsidP="007362AD">
            <w:pPr>
              <w:jc w:val="center"/>
            </w:pPr>
            <w:r>
              <w:t>11</w:t>
            </w:r>
          </w:p>
        </w:tc>
        <w:tc>
          <w:tcPr>
            <w:tcW w:w="3077" w:type="dxa"/>
            <w:tcBorders>
              <w:top w:val="single" w:sz="4" w:space="0" w:color="auto"/>
              <w:left w:val="single" w:sz="4" w:space="0" w:color="auto"/>
              <w:bottom w:val="single" w:sz="4" w:space="0" w:color="auto"/>
              <w:right w:val="single" w:sz="4" w:space="0" w:color="auto"/>
            </w:tcBorders>
          </w:tcPr>
          <w:p w14:paraId="634FED9A" w14:textId="77777777" w:rsidR="006D2809" w:rsidRDefault="006D2809" w:rsidP="007362AD">
            <w:r>
              <w:rPr>
                <w:rFonts w:hint="eastAsia"/>
              </w:rPr>
              <w:t>滑脉</w:t>
            </w:r>
          </w:p>
        </w:tc>
        <w:tc>
          <w:tcPr>
            <w:tcW w:w="4724" w:type="dxa"/>
            <w:tcBorders>
              <w:top w:val="single" w:sz="4" w:space="0" w:color="auto"/>
              <w:left w:val="single" w:sz="4" w:space="0" w:color="auto"/>
              <w:bottom w:val="single" w:sz="4" w:space="0" w:color="auto"/>
              <w:right w:val="single" w:sz="4" w:space="0" w:color="auto"/>
            </w:tcBorders>
          </w:tcPr>
          <w:p w14:paraId="0C5B2296" w14:textId="77777777" w:rsidR="006D2809" w:rsidRDefault="006D2809" w:rsidP="007362AD">
            <w:pPr>
              <w:jc w:val="center"/>
              <w:rPr>
                <w:b/>
              </w:rPr>
            </w:pPr>
          </w:p>
        </w:tc>
      </w:tr>
      <w:tr w:rsidR="006D2809" w14:paraId="386DCF87"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0A51BB21" w14:textId="77777777" w:rsidR="006D2809" w:rsidRDefault="006D2809" w:rsidP="007362AD">
            <w:pPr>
              <w:jc w:val="center"/>
            </w:pPr>
            <w:r>
              <w:t>12</w:t>
            </w:r>
          </w:p>
        </w:tc>
        <w:tc>
          <w:tcPr>
            <w:tcW w:w="3077" w:type="dxa"/>
            <w:tcBorders>
              <w:top w:val="single" w:sz="4" w:space="0" w:color="auto"/>
              <w:left w:val="single" w:sz="4" w:space="0" w:color="auto"/>
              <w:bottom w:val="single" w:sz="4" w:space="0" w:color="auto"/>
              <w:right w:val="single" w:sz="4" w:space="0" w:color="auto"/>
            </w:tcBorders>
          </w:tcPr>
          <w:p w14:paraId="7C84A0C0" w14:textId="77777777" w:rsidR="006D2809" w:rsidRDefault="006D2809" w:rsidP="007362AD">
            <w:r>
              <w:rPr>
                <w:rFonts w:hint="eastAsia"/>
              </w:rPr>
              <w:t>涩脉</w:t>
            </w:r>
          </w:p>
        </w:tc>
        <w:tc>
          <w:tcPr>
            <w:tcW w:w="4724" w:type="dxa"/>
            <w:tcBorders>
              <w:top w:val="single" w:sz="4" w:space="0" w:color="auto"/>
              <w:left w:val="single" w:sz="4" w:space="0" w:color="auto"/>
              <w:bottom w:val="single" w:sz="4" w:space="0" w:color="auto"/>
              <w:right w:val="single" w:sz="4" w:space="0" w:color="auto"/>
            </w:tcBorders>
          </w:tcPr>
          <w:p w14:paraId="0717D5B2" w14:textId="77777777" w:rsidR="006D2809" w:rsidRDefault="006D2809" w:rsidP="007362AD">
            <w:pPr>
              <w:jc w:val="center"/>
              <w:rPr>
                <w:b/>
              </w:rPr>
            </w:pPr>
          </w:p>
        </w:tc>
      </w:tr>
      <w:tr w:rsidR="006D2809" w14:paraId="69C5FFEF"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7BF3AEB" w14:textId="77777777" w:rsidR="006D2809" w:rsidRDefault="006D2809" w:rsidP="007362AD">
            <w:pPr>
              <w:jc w:val="center"/>
            </w:pPr>
            <w:r>
              <w:t>13</w:t>
            </w:r>
          </w:p>
        </w:tc>
        <w:tc>
          <w:tcPr>
            <w:tcW w:w="3077" w:type="dxa"/>
            <w:tcBorders>
              <w:top w:val="single" w:sz="4" w:space="0" w:color="auto"/>
              <w:left w:val="single" w:sz="4" w:space="0" w:color="auto"/>
              <w:bottom w:val="single" w:sz="4" w:space="0" w:color="auto"/>
              <w:right w:val="single" w:sz="4" w:space="0" w:color="auto"/>
            </w:tcBorders>
          </w:tcPr>
          <w:p w14:paraId="2E443126" w14:textId="77777777" w:rsidR="006D2809" w:rsidRDefault="006D2809" w:rsidP="007362AD">
            <w:r>
              <w:rPr>
                <w:rFonts w:hint="eastAsia"/>
              </w:rPr>
              <w:t>长脉</w:t>
            </w:r>
          </w:p>
        </w:tc>
        <w:tc>
          <w:tcPr>
            <w:tcW w:w="4724" w:type="dxa"/>
            <w:tcBorders>
              <w:top w:val="single" w:sz="4" w:space="0" w:color="auto"/>
              <w:left w:val="single" w:sz="4" w:space="0" w:color="auto"/>
              <w:bottom w:val="single" w:sz="4" w:space="0" w:color="auto"/>
              <w:right w:val="single" w:sz="4" w:space="0" w:color="auto"/>
            </w:tcBorders>
          </w:tcPr>
          <w:p w14:paraId="091E483D" w14:textId="77777777" w:rsidR="006D2809" w:rsidRDefault="006D2809" w:rsidP="007362AD">
            <w:pPr>
              <w:jc w:val="center"/>
              <w:rPr>
                <w:b/>
              </w:rPr>
            </w:pPr>
          </w:p>
        </w:tc>
      </w:tr>
      <w:tr w:rsidR="006D2809" w14:paraId="4D3AD51E"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BF8615E" w14:textId="77777777" w:rsidR="006D2809" w:rsidRDefault="006D2809" w:rsidP="007362AD">
            <w:pPr>
              <w:jc w:val="center"/>
            </w:pPr>
            <w:r>
              <w:lastRenderedPageBreak/>
              <w:t>14</w:t>
            </w:r>
          </w:p>
        </w:tc>
        <w:tc>
          <w:tcPr>
            <w:tcW w:w="3077" w:type="dxa"/>
            <w:tcBorders>
              <w:top w:val="single" w:sz="4" w:space="0" w:color="auto"/>
              <w:left w:val="single" w:sz="4" w:space="0" w:color="auto"/>
              <w:bottom w:val="single" w:sz="4" w:space="0" w:color="auto"/>
              <w:right w:val="single" w:sz="4" w:space="0" w:color="auto"/>
            </w:tcBorders>
          </w:tcPr>
          <w:p w14:paraId="32BC426B" w14:textId="77777777" w:rsidR="006D2809" w:rsidRDefault="006D2809" w:rsidP="007362AD">
            <w:r>
              <w:rPr>
                <w:rFonts w:hint="eastAsia"/>
              </w:rPr>
              <w:t>短脉</w:t>
            </w:r>
          </w:p>
        </w:tc>
        <w:tc>
          <w:tcPr>
            <w:tcW w:w="4724" w:type="dxa"/>
            <w:tcBorders>
              <w:top w:val="single" w:sz="4" w:space="0" w:color="auto"/>
              <w:left w:val="single" w:sz="4" w:space="0" w:color="auto"/>
              <w:bottom w:val="single" w:sz="4" w:space="0" w:color="auto"/>
              <w:right w:val="single" w:sz="4" w:space="0" w:color="auto"/>
            </w:tcBorders>
          </w:tcPr>
          <w:p w14:paraId="7B4CD2AB" w14:textId="77777777" w:rsidR="006D2809" w:rsidRDefault="006D2809" w:rsidP="007362AD">
            <w:pPr>
              <w:jc w:val="center"/>
              <w:rPr>
                <w:b/>
              </w:rPr>
            </w:pPr>
          </w:p>
        </w:tc>
      </w:tr>
      <w:tr w:rsidR="006D2809" w14:paraId="49C6EC09"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50EC86C" w14:textId="77777777" w:rsidR="006D2809" w:rsidRDefault="006D2809" w:rsidP="007362AD">
            <w:pPr>
              <w:jc w:val="center"/>
            </w:pPr>
            <w:r>
              <w:t>15</w:t>
            </w:r>
          </w:p>
        </w:tc>
        <w:tc>
          <w:tcPr>
            <w:tcW w:w="3077" w:type="dxa"/>
            <w:tcBorders>
              <w:top w:val="single" w:sz="4" w:space="0" w:color="auto"/>
              <w:left w:val="single" w:sz="4" w:space="0" w:color="auto"/>
              <w:bottom w:val="single" w:sz="4" w:space="0" w:color="auto"/>
              <w:right w:val="single" w:sz="4" w:space="0" w:color="auto"/>
            </w:tcBorders>
          </w:tcPr>
          <w:p w14:paraId="032BBFFD" w14:textId="77777777" w:rsidR="006D2809" w:rsidRDefault="006D2809" w:rsidP="007362AD">
            <w:r>
              <w:rPr>
                <w:rFonts w:hint="eastAsia"/>
              </w:rPr>
              <w:t>弦脉</w:t>
            </w:r>
          </w:p>
        </w:tc>
        <w:tc>
          <w:tcPr>
            <w:tcW w:w="4724" w:type="dxa"/>
            <w:tcBorders>
              <w:top w:val="single" w:sz="4" w:space="0" w:color="auto"/>
              <w:left w:val="single" w:sz="4" w:space="0" w:color="auto"/>
              <w:bottom w:val="single" w:sz="4" w:space="0" w:color="auto"/>
              <w:right w:val="single" w:sz="4" w:space="0" w:color="auto"/>
            </w:tcBorders>
          </w:tcPr>
          <w:p w14:paraId="4070FDD7" w14:textId="77777777" w:rsidR="006D2809" w:rsidRDefault="006D2809" w:rsidP="007362AD">
            <w:pPr>
              <w:jc w:val="center"/>
              <w:rPr>
                <w:b/>
              </w:rPr>
            </w:pPr>
          </w:p>
        </w:tc>
      </w:tr>
      <w:tr w:rsidR="006D2809" w14:paraId="3F7E2FF5"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F59F852" w14:textId="77777777" w:rsidR="006D2809" w:rsidRDefault="006D2809" w:rsidP="007362AD">
            <w:pPr>
              <w:jc w:val="center"/>
            </w:pPr>
            <w:r>
              <w:t>16</w:t>
            </w:r>
          </w:p>
        </w:tc>
        <w:tc>
          <w:tcPr>
            <w:tcW w:w="3077" w:type="dxa"/>
            <w:tcBorders>
              <w:top w:val="single" w:sz="4" w:space="0" w:color="auto"/>
              <w:left w:val="single" w:sz="4" w:space="0" w:color="auto"/>
              <w:bottom w:val="single" w:sz="4" w:space="0" w:color="auto"/>
              <w:right w:val="single" w:sz="4" w:space="0" w:color="auto"/>
            </w:tcBorders>
          </w:tcPr>
          <w:p w14:paraId="699866EF" w14:textId="77777777" w:rsidR="006D2809" w:rsidRDefault="006D2809" w:rsidP="007362AD">
            <w:r>
              <w:rPr>
                <w:rFonts w:hint="eastAsia"/>
              </w:rPr>
              <w:t>芤脉</w:t>
            </w:r>
          </w:p>
        </w:tc>
        <w:tc>
          <w:tcPr>
            <w:tcW w:w="4724" w:type="dxa"/>
            <w:tcBorders>
              <w:top w:val="single" w:sz="4" w:space="0" w:color="auto"/>
              <w:left w:val="single" w:sz="4" w:space="0" w:color="auto"/>
              <w:bottom w:val="single" w:sz="4" w:space="0" w:color="auto"/>
              <w:right w:val="single" w:sz="4" w:space="0" w:color="auto"/>
            </w:tcBorders>
          </w:tcPr>
          <w:p w14:paraId="16B1D67D" w14:textId="77777777" w:rsidR="006D2809" w:rsidRDefault="006D2809" w:rsidP="007362AD">
            <w:pPr>
              <w:jc w:val="center"/>
              <w:rPr>
                <w:b/>
              </w:rPr>
            </w:pPr>
          </w:p>
        </w:tc>
      </w:tr>
      <w:tr w:rsidR="006D2809" w14:paraId="2008C73A"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702ACD5" w14:textId="77777777" w:rsidR="006D2809" w:rsidRDefault="006D2809" w:rsidP="007362AD">
            <w:pPr>
              <w:jc w:val="center"/>
            </w:pPr>
            <w:r>
              <w:t>17</w:t>
            </w:r>
          </w:p>
        </w:tc>
        <w:tc>
          <w:tcPr>
            <w:tcW w:w="3077" w:type="dxa"/>
            <w:tcBorders>
              <w:top w:val="single" w:sz="4" w:space="0" w:color="auto"/>
              <w:left w:val="single" w:sz="4" w:space="0" w:color="auto"/>
              <w:bottom w:val="single" w:sz="4" w:space="0" w:color="auto"/>
              <w:right w:val="single" w:sz="4" w:space="0" w:color="auto"/>
            </w:tcBorders>
          </w:tcPr>
          <w:p w14:paraId="6CAD579E" w14:textId="77777777" w:rsidR="006D2809" w:rsidRDefault="006D2809" w:rsidP="007362AD">
            <w:r>
              <w:rPr>
                <w:rFonts w:hint="eastAsia"/>
              </w:rPr>
              <w:t>紧脉</w:t>
            </w:r>
          </w:p>
        </w:tc>
        <w:tc>
          <w:tcPr>
            <w:tcW w:w="4724" w:type="dxa"/>
            <w:tcBorders>
              <w:top w:val="single" w:sz="4" w:space="0" w:color="auto"/>
              <w:left w:val="single" w:sz="4" w:space="0" w:color="auto"/>
              <w:bottom w:val="single" w:sz="4" w:space="0" w:color="auto"/>
              <w:right w:val="single" w:sz="4" w:space="0" w:color="auto"/>
            </w:tcBorders>
          </w:tcPr>
          <w:p w14:paraId="51074C59" w14:textId="77777777" w:rsidR="006D2809" w:rsidRDefault="006D2809" w:rsidP="007362AD">
            <w:pPr>
              <w:jc w:val="center"/>
              <w:rPr>
                <w:b/>
              </w:rPr>
            </w:pPr>
          </w:p>
        </w:tc>
      </w:tr>
      <w:tr w:rsidR="006D2809" w14:paraId="57B12C44"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0BCFCE32" w14:textId="77777777" w:rsidR="006D2809" w:rsidRDefault="006D2809" w:rsidP="007362AD">
            <w:pPr>
              <w:jc w:val="center"/>
            </w:pPr>
            <w:r>
              <w:t>18</w:t>
            </w:r>
          </w:p>
        </w:tc>
        <w:tc>
          <w:tcPr>
            <w:tcW w:w="3077" w:type="dxa"/>
            <w:tcBorders>
              <w:top w:val="single" w:sz="4" w:space="0" w:color="auto"/>
              <w:left w:val="single" w:sz="4" w:space="0" w:color="auto"/>
              <w:bottom w:val="single" w:sz="4" w:space="0" w:color="auto"/>
              <w:right w:val="single" w:sz="4" w:space="0" w:color="auto"/>
            </w:tcBorders>
          </w:tcPr>
          <w:p w14:paraId="3E260AA3" w14:textId="77777777" w:rsidR="006D2809" w:rsidRDefault="006D2809" w:rsidP="007362AD">
            <w:r>
              <w:rPr>
                <w:rFonts w:hint="eastAsia"/>
              </w:rPr>
              <w:t>缓脉</w:t>
            </w:r>
          </w:p>
        </w:tc>
        <w:tc>
          <w:tcPr>
            <w:tcW w:w="4724" w:type="dxa"/>
            <w:tcBorders>
              <w:top w:val="single" w:sz="4" w:space="0" w:color="auto"/>
              <w:left w:val="single" w:sz="4" w:space="0" w:color="auto"/>
              <w:bottom w:val="single" w:sz="4" w:space="0" w:color="auto"/>
              <w:right w:val="single" w:sz="4" w:space="0" w:color="auto"/>
            </w:tcBorders>
          </w:tcPr>
          <w:p w14:paraId="5472EB13" w14:textId="77777777" w:rsidR="006D2809" w:rsidRDefault="006D2809" w:rsidP="007362AD">
            <w:pPr>
              <w:jc w:val="center"/>
              <w:rPr>
                <w:b/>
              </w:rPr>
            </w:pPr>
          </w:p>
        </w:tc>
      </w:tr>
      <w:tr w:rsidR="006D2809" w14:paraId="07310D71"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42FC09EA" w14:textId="77777777" w:rsidR="006D2809" w:rsidRDefault="006D2809" w:rsidP="007362AD">
            <w:pPr>
              <w:jc w:val="center"/>
            </w:pPr>
            <w:r>
              <w:t>19</w:t>
            </w:r>
          </w:p>
        </w:tc>
        <w:tc>
          <w:tcPr>
            <w:tcW w:w="3077" w:type="dxa"/>
            <w:tcBorders>
              <w:top w:val="single" w:sz="4" w:space="0" w:color="auto"/>
              <w:left w:val="single" w:sz="4" w:space="0" w:color="auto"/>
              <w:bottom w:val="single" w:sz="4" w:space="0" w:color="auto"/>
              <w:right w:val="single" w:sz="4" w:space="0" w:color="auto"/>
            </w:tcBorders>
          </w:tcPr>
          <w:p w14:paraId="5A152E59" w14:textId="77777777" w:rsidR="006D2809" w:rsidRDefault="006D2809" w:rsidP="007362AD">
            <w:r>
              <w:rPr>
                <w:rFonts w:hint="eastAsia"/>
              </w:rPr>
              <w:t>革脉</w:t>
            </w:r>
          </w:p>
        </w:tc>
        <w:tc>
          <w:tcPr>
            <w:tcW w:w="4724" w:type="dxa"/>
            <w:tcBorders>
              <w:top w:val="single" w:sz="4" w:space="0" w:color="auto"/>
              <w:left w:val="single" w:sz="4" w:space="0" w:color="auto"/>
              <w:bottom w:val="single" w:sz="4" w:space="0" w:color="auto"/>
              <w:right w:val="single" w:sz="4" w:space="0" w:color="auto"/>
            </w:tcBorders>
          </w:tcPr>
          <w:p w14:paraId="799FEC16" w14:textId="77777777" w:rsidR="006D2809" w:rsidRDefault="006D2809" w:rsidP="007362AD">
            <w:pPr>
              <w:jc w:val="center"/>
              <w:rPr>
                <w:b/>
              </w:rPr>
            </w:pPr>
          </w:p>
        </w:tc>
      </w:tr>
      <w:tr w:rsidR="006D2809" w14:paraId="5C2F51A0"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7FDD6EDB" w14:textId="77777777" w:rsidR="006D2809" w:rsidRDefault="006D2809" w:rsidP="007362AD">
            <w:pPr>
              <w:jc w:val="center"/>
            </w:pPr>
            <w:r>
              <w:t>20</w:t>
            </w:r>
          </w:p>
        </w:tc>
        <w:tc>
          <w:tcPr>
            <w:tcW w:w="3077" w:type="dxa"/>
            <w:tcBorders>
              <w:top w:val="single" w:sz="4" w:space="0" w:color="auto"/>
              <w:left w:val="single" w:sz="4" w:space="0" w:color="auto"/>
              <w:bottom w:val="single" w:sz="4" w:space="0" w:color="auto"/>
              <w:right w:val="single" w:sz="4" w:space="0" w:color="auto"/>
            </w:tcBorders>
          </w:tcPr>
          <w:p w14:paraId="6CF2BA59" w14:textId="77777777" w:rsidR="006D2809" w:rsidRDefault="006D2809" w:rsidP="007362AD">
            <w:r>
              <w:rPr>
                <w:rFonts w:hint="eastAsia"/>
              </w:rPr>
              <w:t>牢脉</w:t>
            </w:r>
          </w:p>
        </w:tc>
        <w:tc>
          <w:tcPr>
            <w:tcW w:w="4724" w:type="dxa"/>
            <w:tcBorders>
              <w:top w:val="single" w:sz="4" w:space="0" w:color="auto"/>
              <w:left w:val="single" w:sz="4" w:space="0" w:color="auto"/>
              <w:bottom w:val="single" w:sz="4" w:space="0" w:color="auto"/>
              <w:right w:val="single" w:sz="4" w:space="0" w:color="auto"/>
            </w:tcBorders>
          </w:tcPr>
          <w:p w14:paraId="36E3CCA9" w14:textId="77777777" w:rsidR="006D2809" w:rsidRDefault="006D2809" w:rsidP="007362AD">
            <w:pPr>
              <w:jc w:val="center"/>
              <w:rPr>
                <w:b/>
              </w:rPr>
            </w:pPr>
          </w:p>
        </w:tc>
      </w:tr>
      <w:tr w:rsidR="006D2809" w14:paraId="35447603"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1E5B45FD" w14:textId="77777777" w:rsidR="006D2809" w:rsidRDefault="006D2809" w:rsidP="007362AD">
            <w:pPr>
              <w:jc w:val="center"/>
            </w:pPr>
            <w:r>
              <w:t>21</w:t>
            </w:r>
          </w:p>
        </w:tc>
        <w:tc>
          <w:tcPr>
            <w:tcW w:w="3077" w:type="dxa"/>
            <w:tcBorders>
              <w:top w:val="single" w:sz="4" w:space="0" w:color="auto"/>
              <w:left w:val="single" w:sz="4" w:space="0" w:color="auto"/>
              <w:bottom w:val="single" w:sz="4" w:space="0" w:color="auto"/>
              <w:right w:val="single" w:sz="4" w:space="0" w:color="auto"/>
            </w:tcBorders>
          </w:tcPr>
          <w:p w14:paraId="2E98ACBD" w14:textId="77777777" w:rsidR="006D2809" w:rsidRDefault="006D2809" w:rsidP="007362AD">
            <w:r>
              <w:rPr>
                <w:rFonts w:hint="eastAsia"/>
              </w:rPr>
              <w:t>弱脉</w:t>
            </w:r>
          </w:p>
        </w:tc>
        <w:tc>
          <w:tcPr>
            <w:tcW w:w="4724" w:type="dxa"/>
            <w:tcBorders>
              <w:top w:val="single" w:sz="4" w:space="0" w:color="auto"/>
              <w:left w:val="single" w:sz="4" w:space="0" w:color="auto"/>
              <w:bottom w:val="single" w:sz="4" w:space="0" w:color="auto"/>
              <w:right w:val="single" w:sz="4" w:space="0" w:color="auto"/>
            </w:tcBorders>
          </w:tcPr>
          <w:p w14:paraId="3227A07C" w14:textId="77777777" w:rsidR="006D2809" w:rsidRDefault="006D2809" w:rsidP="007362AD">
            <w:pPr>
              <w:jc w:val="center"/>
              <w:rPr>
                <w:b/>
              </w:rPr>
            </w:pPr>
          </w:p>
        </w:tc>
      </w:tr>
      <w:tr w:rsidR="006D2809" w14:paraId="3012FC84"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1E701713" w14:textId="77777777" w:rsidR="006D2809" w:rsidRDefault="006D2809" w:rsidP="007362AD">
            <w:pPr>
              <w:jc w:val="center"/>
            </w:pPr>
            <w:r>
              <w:t>22</w:t>
            </w:r>
          </w:p>
        </w:tc>
        <w:tc>
          <w:tcPr>
            <w:tcW w:w="3077" w:type="dxa"/>
            <w:tcBorders>
              <w:top w:val="single" w:sz="4" w:space="0" w:color="auto"/>
              <w:left w:val="single" w:sz="4" w:space="0" w:color="auto"/>
              <w:bottom w:val="single" w:sz="4" w:space="0" w:color="auto"/>
              <w:right w:val="single" w:sz="4" w:space="0" w:color="auto"/>
            </w:tcBorders>
          </w:tcPr>
          <w:p w14:paraId="4D320067" w14:textId="77777777" w:rsidR="006D2809" w:rsidRDefault="006D2809" w:rsidP="007362AD">
            <w:proofErr w:type="gramStart"/>
            <w:r>
              <w:rPr>
                <w:rFonts w:hint="eastAsia"/>
              </w:rPr>
              <w:t>濡</w:t>
            </w:r>
            <w:proofErr w:type="gramEnd"/>
            <w:r>
              <w:rPr>
                <w:rFonts w:hint="eastAsia"/>
              </w:rPr>
              <w:t>脉</w:t>
            </w:r>
          </w:p>
        </w:tc>
        <w:tc>
          <w:tcPr>
            <w:tcW w:w="4724" w:type="dxa"/>
            <w:tcBorders>
              <w:top w:val="single" w:sz="4" w:space="0" w:color="auto"/>
              <w:left w:val="single" w:sz="4" w:space="0" w:color="auto"/>
              <w:bottom w:val="single" w:sz="4" w:space="0" w:color="auto"/>
              <w:right w:val="single" w:sz="4" w:space="0" w:color="auto"/>
            </w:tcBorders>
          </w:tcPr>
          <w:p w14:paraId="12465AB8" w14:textId="77777777" w:rsidR="006D2809" w:rsidRDefault="006D2809" w:rsidP="007362AD">
            <w:pPr>
              <w:jc w:val="center"/>
              <w:rPr>
                <w:b/>
              </w:rPr>
            </w:pPr>
          </w:p>
        </w:tc>
      </w:tr>
      <w:tr w:rsidR="006D2809" w14:paraId="5829244E"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36E2C38" w14:textId="77777777" w:rsidR="006D2809" w:rsidRDefault="006D2809" w:rsidP="007362AD">
            <w:pPr>
              <w:jc w:val="center"/>
            </w:pPr>
            <w:r>
              <w:t>23</w:t>
            </w:r>
          </w:p>
        </w:tc>
        <w:tc>
          <w:tcPr>
            <w:tcW w:w="3077" w:type="dxa"/>
            <w:tcBorders>
              <w:top w:val="single" w:sz="4" w:space="0" w:color="auto"/>
              <w:left w:val="single" w:sz="4" w:space="0" w:color="auto"/>
              <w:bottom w:val="single" w:sz="4" w:space="0" w:color="auto"/>
              <w:right w:val="single" w:sz="4" w:space="0" w:color="auto"/>
            </w:tcBorders>
          </w:tcPr>
          <w:p w14:paraId="14A33923" w14:textId="77777777" w:rsidR="006D2809" w:rsidRDefault="006D2809" w:rsidP="007362AD">
            <w:r>
              <w:rPr>
                <w:rFonts w:hint="eastAsia"/>
              </w:rPr>
              <w:t>伏脉</w:t>
            </w:r>
          </w:p>
        </w:tc>
        <w:tc>
          <w:tcPr>
            <w:tcW w:w="4724" w:type="dxa"/>
            <w:tcBorders>
              <w:top w:val="single" w:sz="4" w:space="0" w:color="auto"/>
              <w:left w:val="single" w:sz="4" w:space="0" w:color="auto"/>
              <w:bottom w:val="single" w:sz="4" w:space="0" w:color="auto"/>
              <w:right w:val="single" w:sz="4" w:space="0" w:color="auto"/>
            </w:tcBorders>
          </w:tcPr>
          <w:p w14:paraId="54D3B08E" w14:textId="77777777" w:rsidR="006D2809" w:rsidRDefault="006D2809" w:rsidP="007362AD">
            <w:pPr>
              <w:jc w:val="center"/>
              <w:rPr>
                <w:b/>
              </w:rPr>
            </w:pPr>
          </w:p>
        </w:tc>
      </w:tr>
      <w:tr w:rsidR="006D2809" w14:paraId="425264AC"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3D62B3AE" w14:textId="77777777" w:rsidR="006D2809" w:rsidRDefault="006D2809" w:rsidP="007362AD">
            <w:pPr>
              <w:jc w:val="center"/>
            </w:pPr>
            <w:r>
              <w:t>24</w:t>
            </w:r>
          </w:p>
        </w:tc>
        <w:tc>
          <w:tcPr>
            <w:tcW w:w="3077" w:type="dxa"/>
            <w:tcBorders>
              <w:top w:val="single" w:sz="4" w:space="0" w:color="auto"/>
              <w:left w:val="single" w:sz="4" w:space="0" w:color="auto"/>
              <w:bottom w:val="single" w:sz="4" w:space="0" w:color="auto"/>
              <w:right w:val="single" w:sz="4" w:space="0" w:color="auto"/>
            </w:tcBorders>
          </w:tcPr>
          <w:p w14:paraId="0E93F0E8" w14:textId="77777777" w:rsidR="006D2809" w:rsidRDefault="006D2809" w:rsidP="007362AD">
            <w:r>
              <w:rPr>
                <w:rFonts w:hint="eastAsia"/>
              </w:rPr>
              <w:t>动脉</w:t>
            </w:r>
          </w:p>
        </w:tc>
        <w:tc>
          <w:tcPr>
            <w:tcW w:w="4724" w:type="dxa"/>
            <w:tcBorders>
              <w:top w:val="single" w:sz="4" w:space="0" w:color="auto"/>
              <w:left w:val="single" w:sz="4" w:space="0" w:color="auto"/>
              <w:bottom w:val="single" w:sz="4" w:space="0" w:color="auto"/>
              <w:right w:val="single" w:sz="4" w:space="0" w:color="auto"/>
            </w:tcBorders>
          </w:tcPr>
          <w:p w14:paraId="5C8DADD3" w14:textId="77777777" w:rsidR="006D2809" w:rsidRDefault="006D2809" w:rsidP="007362AD">
            <w:pPr>
              <w:jc w:val="center"/>
              <w:rPr>
                <w:b/>
              </w:rPr>
            </w:pPr>
          </w:p>
        </w:tc>
      </w:tr>
      <w:tr w:rsidR="006D2809" w14:paraId="43ECC6E6"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DECFF56" w14:textId="77777777" w:rsidR="006D2809" w:rsidRDefault="006D2809" w:rsidP="007362AD">
            <w:pPr>
              <w:jc w:val="center"/>
            </w:pPr>
            <w:r>
              <w:t>25</w:t>
            </w:r>
          </w:p>
        </w:tc>
        <w:tc>
          <w:tcPr>
            <w:tcW w:w="3077" w:type="dxa"/>
            <w:tcBorders>
              <w:top w:val="single" w:sz="4" w:space="0" w:color="auto"/>
              <w:left w:val="single" w:sz="4" w:space="0" w:color="auto"/>
              <w:bottom w:val="single" w:sz="4" w:space="0" w:color="auto"/>
              <w:right w:val="single" w:sz="4" w:space="0" w:color="auto"/>
            </w:tcBorders>
          </w:tcPr>
          <w:p w14:paraId="380C72D0" w14:textId="77777777" w:rsidR="006D2809" w:rsidRDefault="006D2809" w:rsidP="007362AD">
            <w:r>
              <w:rPr>
                <w:rFonts w:hint="eastAsia"/>
              </w:rPr>
              <w:t>促脉</w:t>
            </w:r>
          </w:p>
        </w:tc>
        <w:tc>
          <w:tcPr>
            <w:tcW w:w="4724" w:type="dxa"/>
            <w:tcBorders>
              <w:top w:val="single" w:sz="4" w:space="0" w:color="auto"/>
              <w:left w:val="single" w:sz="4" w:space="0" w:color="auto"/>
              <w:bottom w:val="single" w:sz="4" w:space="0" w:color="auto"/>
              <w:right w:val="single" w:sz="4" w:space="0" w:color="auto"/>
            </w:tcBorders>
          </w:tcPr>
          <w:p w14:paraId="509D770B" w14:textId="77777777" w:rsidR="006D2809" w:rsidRDefault="006D2809" w:rsidP="007362AD">
            <w:pPr>
              <w:jc w:val="center"/>
              <w:rPr>
                <w:b/>
              </w:rPr>
            </w:pPr>
          </w:p>
        </w:tc>
      </w:tr>
      <w:tr w:rsidR="006D2809" w14:paraId="54B2238F"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6D974097" w14:textId="77777777" w:rsidR="006D2809" w:rsidRDefault="006D2809" w:rsidP="007362AD">
            <w:pPr>
              <w:jc w:val="center"/>
            </w:pPr>
            <w:r>
              <w:t>26</w:t>
            </w:r>
          </w:p>
        </w:tc>
        <w:tc>
          <w:tcPr>
            <w:tcW w:w="3077" w:type="dxa"/>
            <w:tcBorders>
              <w:top w:val="single" w:sz="4" w:space="0" w:color="auto"/>
              <w:left w:val="single" w:sz="4" w:space="0" w:color="auto"/>
              <w:bottom w:val="single" w:sz="4" w:space="0" w:color="auto"/>
              <w:right w:val="single" w:sz="4" w:space="0" w:color="auto"/>
            </w:tcBorders>
          </w:tcPr>
          <w:p w14:paraId="5E95D54B" w14:textId="77777777" w:rsidR="006D2809" w:rsidRDefault="006D2809" w:rsidP="007362AD">
            <w:r>
              <w:rPr>
                <w:rFonts w:hint="eastAsia"/>
              </w:rPr>
              <w:t>结脉</w:t>
            </w:r>
          </w:p>
        </w:tc>
        <w:tc>
          <w:tcPr>
            <w:tcW w:w="4724" w:type="dxa"/>
            <w:tcBorders>
              <w:top w:val="single" w:sz="4" w:space="0" w:color="auto"/>
              <w:left w:val="single" w:sz="4" w:space="0" w:color="auto"/>
              <w:bottom w:val="single" w:sz="4" w:space="0" w:color="auto"/>
              <w:right w:val="single" w:sz="4" w:space="0" w:color="auto"/>
            </w:tcBorders>
          </w:tcPr>
          <w:p w14:paraId="35248293" w14:textId="77777777" w:rsidR="006D2809" w:rsidRDefault="006D2809" w:rsidP="007362AD">
            <w:pPr>
              <w:jc w:val="center"/>
              <w:rPr>
                <w:b/>
              </w:rPr>
            </w:pPr>
          </w:p>
        </w:tc>
      </w:tr>
      <w:tr w:rsidR="006D2809" w14:paraId="252FE047" w14:textId="77777777" w:rsidTr="007362AD">
        <w:trPr>
          <w:jc w:val="center"/>
        </w:trPr>
        <w:tc>
          <w:tcPr>
            <w:tcW w:w="1202" w:type="dxa"/>
            <w:tcBorders>
              <w:top w:val="single" w:sz="4" w:space="0" w:color="auto"/>
              <w:left w:val="single" w:sz="4" w:space="0" w:color="auto"/>
              <w:bottom w:val="single" w:sz="4" w:space="0" w:color="auto"/>
              <w:right w:val="single" w:sz="4" w:space="0" w:color="auto"/>
            </w:tcBorders>
          </w:tcPr>
          <w:p w14:paraId="510AFCD7" w14:textId="77777777" w:rsidR="006D2809" w:rsidRDefault="006D2809" w:rsidP="007362AD">
            <w:pPr>
              <w:jc w:val="center"/>
            </w:pPr>
            <w:r>
              <w:t>27</w:t>
            </w:r>
          </w:p>
        </w:tc>
        <w:tc>
          <w:tcPr>
            <w:tcW w:w="3077" w:type="dxa"/>
            <w:tcBorders>
              <w:top w:val="single" w:sz="4" w:space="0" w:color="auto"/>
              <w:left w:val="single" w:sz="4" w:space="0" w:color="auto"/>
              <w:bottom w:val="single" w:sz="4" w:space="0" w:color="auto"/>
              <w:right w:val="single" w:sz="4" w:space="0" w:color="auto"/>
            </w:tcBorders>
          </w:tcPr>
          <w:p w14:paraId="2D92A06B" w14:textId="77777777" w:rsidR="006D2809" w:rsidRDefault="006D2809" w:rsidP="007362AD">
            <w:r>
              <w:rPr>
                <w:rFonts w:hint="eastAsia"/>
              </w:rPr>
              <w:t>代脉</w:t>
            </w:r>
          </w:p>
        </w:tc>
        <w:tc>
          <w:tcPr>
            <w:tcW w:w="4724" w:type="dxa"/>
            <w:tcBorders>
              <w:top w:val="single" w:sz="4" w:space="0" w:color="auto"/>
              <w:left w:val="single" w:sz="4" w:space="0" w:color="auto"/>
              <w:bottom w:val="single" w:sz="4" w:space="0" w:color="auto"/>
              <w:right w:val="single" w:sz="4" w:space="0" w:color="auto"/>
            </w:tcBorders>
          </w:tcPr>
          <w:p w14:paraId="6D20FA51" w14:textId="77777777" w:rsidR="006D2809" w:rsidRDefault="006D2809" w:rsidP="007362AD">
            <w:pPr>
              <w:jc w:val="center"/>
              <w:rPr>
                <w:b/>
              </w:rPr>
            </w:pPr>
          </w:p>
        </w:tc>
      </w:tr>
      <w:tr w:rsidR="006D2809" w14:paraId="0A787A62" w14:textId="77777777" w:rsidTr="007362AD">
        <w:trPr>
          <w:trHeight w:val="90"/>
          <w:jc w:val="center"/>
        </w:trPr>
        <w:tc>
          <w:tcPr>
            <w:tcW w:w="1202" w:type="dxa"/>
            <w:tcBorders>
              <w:top w:val="single" w:sz="4" w:space="0" w:color="auto"/>
              <w:left w:val="single" w:sz="4" w:space="0" w:color="auto"/>
              <w:bottom w:val="single" w:sz="4" w:space="0" w:color="auto"/>
              <w:right w:val="single" w:sz="4" w:space="0" w:color="auto"/>
            </w:tcBorders>
          </w:tcPr>
          <w:p w14:paraId="38BBB82B" w14:textId="77777777" w:rsidR="006D2809" w:rsidRDefault="006D2809" w:rsidP="007362AD">
            <w:pPr>
              <w:jc w:val="center"/>
            </w:pPr>
            <w:r>
              <w:t>28</w:t>
            </w:r>
          </w:p>
        </w:tc>
        <w:tc>
          <w:tcPr>
            <w:tcW w:w="3077" w:type="dxa"/>
            <w:tcBorders>
              <w:top w:val="single" w:sz="4" w:space="0" w:color="auto"/>
              <w:left w:val="single" w:sz="4" w:space="0" w:color="auto"/>
              <w:bottom w:val="single" w:sz="4" w:space="0" w:color="auto"/>
              <w:right w:val="single" w:sz="4" w:space="0" w:color="auto"/>
            </w:tcBorders>
          </w:tcPr>
          <w:p w14:paraId="14952230" w14:textId="77777777" w:rsidR="006D2809" w:rsidRDefault="006D2809" w:rsidP="007362AD">
            <w:r>
              <w:rPr>
                <w:rFonts w:hint="eastAsia"/>
              </w:rPr>
              <w:t>疾脉</w:t>
            </w:r>
          </w:p>
        </w:tc>
        <w:tc>
          <w:tcPr>
            <w:tcW w:w="4724" w:type="dxa"/>
            <w:tcBorders>
              <w:top w:val="single" w:sz="4" w:space="0" w:color="auto"/>
              <w:left w:val="single" w:sz="4" w:space="0" w:color="auto"/>
              <w:bottom w:val="single" w:sz="4" w:space="0" w:color="auto"/>
              <w:right w:val="single" w:sz="4" w:space="0" w:color="auto"/>
            </w:tcBorders>
          </w:tcPr>
          <w:p w14:paraId="384D59BD" w14:textId="77777777" w:rsidR="006D2809" w:rsidRDefault="006D2809" w:rsidP="007362AD">
            <w:pPr>
              <w:jc w:val="center"/>
              <w:rPr>
                <w:b/>
              </w:rPr>
            </w:pPr>
          </w:p>
        </w:tc>
      </w:tr>
    </w:tbl>
    <w:p w14:paraId="4AFBC975" w14:textId="77777777" w:rsidR="006D2809" w:rsidRDefault="006D2809" w:rsidP="006D2809">
      <w:pPr>
        <w:tabs>
          <w:tab w:val="left" w:pos="1440"/>
          <w:tab w:val="left" w:pos="2340"/>
          <w:tab w:val="left" w:pos="3600"/>
        </w:tabs>
        <w:spacing w:line="360" w:lineRule="auto"/>
        <w:jc w:val="center"/>
        <w:rPr>
          <w:b/>
        </w:rPr>
      </w:pPr>
    </w:p>
    <w:p w14:paraId="386C6EC3" w14:textId="77777777" w:rsidR="006D2809" w:rsidRDefault="006D2809" w:rsidP="006D2809">
      <w:pPr>
        <w:jc w:val="center"/>
        <w:rPr>
          <w:b/>
        </w:rPr>
      </w:pPr>
    </w:p>
    <w:p w14:paraId="32E1FFD7" w14:textId="77777777" w:rsidR="006D2809" w:rsidRDefault="006D2809" w:rsidP="006D2809">
      <w:pPr>
        <w:pStyle w:val="affffffffffff2"/>
        <w:numPr>
          <w:ilvl w:val="0"/>
          <w:numId w:val="34"/>
        </w:numPr>
        <w:tabs>
          <w:tab w:val="left" w:pos="360"/>
        </w:tabs>
        <w:spacing w:beforeLines="50" w:before="156" w:afterLines="50" w:after="156"/>
      </w:pPr>
      <w:r>
        <w:t>CV06.00.228</w:t>
      </w:r>
      <w:r>
        <w:rPr>
          <w:rFonts w:hint="eastAsia"/>
        </w:rPr>
        <w:t>药物使用频次代码表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132"/>
        <w:gridCol w:w="4680"/>
      </w:tblGrid>
      <w:tr w:rsidR="006D2809" w14:paraId="4AF82136" w14:textId="77777777" w:rsidTr="007362AD">
        <w:trPr>
          <w:jc w:val="center"/>
        </w:trPr>
        <w:tc>
          <w:tcPr>
            <w:tcW w:w="1188" w:type="dxa"/>
          </w:tcPr>
          <w:p w14:paraId="23209C25" w14:textId="77777777" w:rsidR="006D2809" w:rsidRDefault="006D2809" w:rsidP="007362AD">
            <w:pPr>
              <w:jc w:val="center"/>
              <w:rPr>
                <w:b/>
              </w:rPr>
            </w:pPr>
            <w:r>
              <w:rPr>
                <w:rFonts w:hint="eastAsia"/>
                <w:b/>
              </w:rPr>
              <w:t>值</w:t>
            </w:r>
          </w:p>
        </w:tc>
        <w:tc>
          <w:tcPr>
            <w:tcW w:w="3132" w:type="dxa"/>
          </w:tcPr>
          <w:p w14:paraId="35130465" w14:textId="77777777" w:rsidR="006D2809" w:rsidRDefault="006D2809" w:rsidP="007362AD">
            <w:pPr>
              <w:jc w:val="center"/>
              <w:rPr>
                <w:b/>
              </w:rPr>
            </w:pPr>
            <w:r>
              <w:rPr>
                <w:rFonts w:hint="eastAsia"/>
                <w:b/>
              </w:rPr>
              <w:t>值含义</w:t>
            </w:r>
          </w:p>
        </w:tc>
        <w:tc>
          <w:tcPr>
            <w:tcW w:w="4680" w:type="dxa"/>
          </w:tcPr>
          <w:p w14:paraId="359C5F13"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01311DB7" w14:textId="77777777" w:rsidTr="007362AD">
        <w:trPr>
          <w:jc w:val="center"/>
        </w:trPr>
        <w:tc>
          <w:tcPr>
            <w:tcW w:w="1188" w:type="dxa"/>
          </w:tcPr>
          <w:p w14:paraId="2C1EEF22" w14:textId="77777777" w:rsidR="006D2809" w:rsidRDefault="006D2809" w:rsidP="007362AD">
            <w:pPr>
              <w:jc w:val="center"/>
            </w:pPr>
            <w:r>
              <w:t>01</w:t>
            </w:r>
          </w:p>
        </w:tc>
        <w:tc>
          <w:tcPr>
            <w:tcW w:w="3132" w:type="dxa"/>
          </w:tcPr>
          <w:p w14:paraId="39C8AF03" w14:textId="77777777" w:rsidR="006D2809" w:rsidRDefault="006D2809" w:rsidP="007362AD">
            <w:pPr>
              <w:jc w:val="center"/>
            </w:pPr>
            <w:r>
              <w:t>bid</w:t>
            </w:r>
          </w:p>
        </w:tc>
        <w:tc>
          <w:tcPr>
            <w:tcW w:w="4680" w:type="dxa"/>
          </w:tcPr>
          <w:p w14:paraId="62EEE0C0" w14:textId="77777777" w:rsidR="006D2809" w:rsidRDefault="006D2809" w:rsidP="007362AD">
            <w:pPr>
              <w:jc w:val="center"/>
              <w:rPr>
                <w:b/>
              </w:rPr>
            </w:pPr>
            <w:r>
              <w:t>2</w:t>
            </w:r>
            <w:r>
              <w:rPr>
                <w:rFonts w:hint="eastAsia"/>
              </w:rPr>
              <w:t>次</w:t>
            </w:r>
            <w:r>
              <w:rPr>
                <w:rFonts w:hint="eastAsia"/>
              </w:rPr>
              <w:t>/d</w:t>
            </w:r>
          </w:p>
        </w:tc>
      </w:tr>
      <w:tr w:rsidR="006D2809" w14:paraId="20D4B887" w14:textId="77777777" w:rsidTr="007362AD">
        <w:trPr>
          <w:jc w:val="center"/>
        </w:trPr>
        <w:tc>
          <w:tcPr>
            <w:tcW w:w="1188" w:type="dxa"/>
          </w:tcPr>
          <w:p w14:paraId="544DA18A" w14:textId="77777777" w:rsidR="006D2809" w:rsidRDefault="006D2809" w:rsidP="007362AD">
            <w:pPr>
              <w:jc w:val="center"/>
            </w:pPr>
            <w:r>
              <w:t>02</w:t>
            </w:r>
          </w:p>
        </w:tc>
        <w:tc>
          <w:tcPr>
            <w:tcW w:w="3132" w:type="dxa"/>
          </w:tcPr>
          <w:p w14:paraId="413AFD7B" w14:textId="77777777" w:rsidR="006D2809" w:rsidRDefault="006D2809" w:rsidP="007362AD">
            <w:pPr>
              <w:jc w:val="center"/>
            </w:pPr>
            <w:proofErr w:type="spellStart"/>
            <w:r>
              <w:t>biw</w:t>
            </w:r>
            <w:proofErr w:type="spellEnd"/>
          </w:p>
        </w:tc>
        <w:tc>
          <w:tcPr>
            <w:tcW w:w="4680" w:type="dxa"/>
          </w:tcPr>
          <w:p w14:paraId="0F1B2E87" w14:textId="77777777" w:rsidR="006D2809" w:rsidRDefault="006D2809" w:rsidP="007362AD">
            <w:pPr>
              <w:jc w:val="center"/>
            </w:pPr>
            <w:r>
              <w:t>2</w:t>
            </w:r>
            <w:r>
              <w:rPr>
                <w:rFonts w:hint="eastAsia"/>
              </w:rPr>
              <w:t>次</w:t>
            </w:r>
            <w:r>
              <w:rPr>
                <w:rFonts w:hint="eastAsia"/>
              </w:rPr>
              <w:t>/</w:t>
            </w:r>
            <w:r>
              <w:rPr>
                <w:rFonts w:hint="eastAsia"/>
              </w:rPr>
              <w:t>周</w:t>
            </w:r>
          </w:p>
        </w:tc>
      </w:tr>
      <w:tr w:rsidR="006D2809" w14:paraId="3100C1E1" w14:textId="77777777" w:rsidTr="007362AD">
        <w:trPr>
          <w:jc w:val="center"/>
        </w:trPr>
        <w:tc>
          <w:tcPr>
            <w:tcW w:w="1188" w:type="dxa"/>
          </w:tcPr>
          <w:p w14:paraId="1BB7D176" w14:textId="77777777" w:rsidR="006D2809" w:rsidRDefault="006D2809" w:rsidP="007362AD">
            <w:pPr>
              <w:jc w:val="center"/>
            </w:pPr>
            <w:r>
              <w:t>03</w:t>
            </w:r>
          </w:p>
        </w:tc>
        <w:tc>
          <w:tcPr>
            <w:tcW w:w="3132" w:type="dxa"/>
          </w:tcPr>
          <w:p w14:paraId="75EB5B1B" w14:textId="77777777" w:rsidR="006D2809" w:rsidRDefault="006D2809" w:rsidP="007362AD">
            <w:pPr>
              <w:jc w:val="center"/>
            </w:pPr>
            <w:r>
              <w:t>Hs</w:t>
            </w:r>
          </w:p>
        </w:tc>
        <w:tc>
          <w:tcPr>
            <w:tcW w:w="4680" w:type="dxa"/>
          </w:tcPr>
          <w:p w14:paraId="61130056" w14:textId="77777777" w:rsidR="006D2809" w:rsidRDefault="006D2809" w:rsidP="007362AD">
            <w:pPr>
              <w:jc w:val="center"/>
            </w:pPr>
            <w:r>
              <w:rPr>
                <w:rFonts w:hint="eastAsia"/>
              </w:rPr>
              <w:t>睡前服用</w:t>
            </w:r>
          </w:p>
        </w:tc>
      </w:tr>
      <w:tr w:rsidR="006D2809" w14:paraId="3B57F775" w14:textId="77777777" w:rsidTr="007362AD">
        <w:trPr>
          <w:jc w:val="center"/>
        </w:trPr>
        <w:tc>
          <w:tcPr>
            <w:tcW w:w="1188" w:type="dxa"/>
          </w:tcPr>
          <w:p w14:paraId="051A9807" w14:textId="77777777" w:rsidR="006D2809" w:rsidRDefault="006D2809" w:rsidP="007362AD">
            <w:pPr>
              <w:jc w:val="center"/>
            </w:pPr>
            <w:r>
              <w:t>04</w:t>
            </w:r>
          </w:p>
        </w:tc>
        <w:tc>
          <w:tcPr>
            <w:tcW w:w="3132" w:type="dxa"/>
          </w:tcPr>
          <w:p w14:paraId="6846FC5D" w14:textId="77777777" w:rsidR="006D2809" w:rsidRDefault="006D2809" w:rsidP="007362AD">
            <w:pPr>
              <w:jc w:val="center"/>
            </w:pPr>
            <w:r>
              <w:t>q12h</w:t>
            </w:r>
          </w:p>
        </w:tc>
        <w:tc>
          <w:tcPr>
            <w:tcW w:w="4680" w:type="dxa"/>
          </w:tcPr>
          <w:p w14:paraId="064C61FE" w14:textId="77777777" w:rsidR="006D2809" w:rsidRDefault="006D2809" w:rsidP="007362AD">
            <w:pPr>
              <w:jc w:val="center"/>
            </w:pPr>
            <w:r>
              <w:t>1</w:t>
            </w:r>
            <w:r>
              <w:rPr>
                <w:rFonts w:hint="eastAsia"/>
              </w:rPr>
              <w:t>次</w:t>
            </w:r>
            <w:r>
              <w:rPr>
                <w:rFonts w:hint="eastAsia"/>
              </w:rPr>
              <w:t>/12h</w:t>
            </w:r>
          </w:p>
        </w:tc>
      </w:tr>
      <w:tr w:rsidR="006D2809" w14:paraId="3D91D9B1" w14:textId="77777777" w:rsidTr="007362AD">
        <w:trPr>
          <w:jc w:val="center"/>
        </w:trPr>
        <w:tc>
          <w:tcPr>
            <w:tcW w:w="1188" w:type="dxa"/>
          </w:tcPr>
          <w:p w14:paraId="38BD2776" w14:textId="77777777" w:rsidR="006D2809" w:rsidRDefault="006D2809" w:rsidP="007362AD">
            <w:pPr>
              <w:jc w:val="center"/>
            </w:pPr>
            <w:r>
              <w:t>05</w:t>
            </w:r>
          </w:p>
        </w:tc>
        <w:tc>
          <w:tcPr>
            <w:tcW w:w="3132" w:type="dxa"/>
          </w:tcPr>
          <w:p w14:paraId="4B9F992E" w14:textId="77777777" w:rsidR="006D2809" w:rsidRDefault="006D2809" w:rsidP="007362AD">
            <w:pPr>
              <w:jc w:val="center"/>
            </w:pPr>
            <w:r>
              <w:t>q1h</w:t>
            </w:r>
          </w:p>
        </w:tc>
        <w:tc>
          <w:tcPr>
            <w:tcW w:w="4680" w:type="dxa"/>
          </w:tcPr>
          <w:p w14:paraId="44C46635" w14:textId="77777777" w:rsidR="006D2809" w:rsidRDefault="006D2809" w:rsidP="007362AD">
            <w:pPr>
              <w:jc w:val="center"/>
            </w:pPr>
            <w:r>
              <w:t>1</w:t>
            </w:r>
            <w:r>
              <w:rPr>
                <w:rFonts w:hint="eastAsia"/>
              </w:rPr>
              <w:t>次</w:t>
            </w:r>
            <w:r>
              <w:rPr>
                <w:rFonts w:hint="eastAsia"/>
              </w:rPr>
              <w:t>/h</w:t>
            </w:r>
          </w:p>
        </w:tc>
      </w:tr>
      <w:tr w:rsidR="006D2809" w14:paraId="36C5EE3F" w14:textId="77777777" w:rsidTr="007362AD">
        <w:trPr>
          <w:jc w:val="center"/>
        </w:trPr>
        <w:tc>
          <w:tcPr>
            <w:tcW w:w="1188" w:type="dxa"/>
          </w:tcPr>
          <w:p w14:paraId="1F593E5C" w14:textId="77777777" w:rsidR="006D2809" w:rsidRDefault="006D2809" w:rsidP="007362AD">
            <w:pPr>
              <w:jc w:val="center"/>
            </w:pPr>
            <w:r>
              <w:t>06</w:t>
            </w:r>
          </w:p>
        </w:tc>
        <w:tc>
          <w:tcPr>
            <w:tcW w:w="3132" w:type="dxa"/>
          </w:tcPr>
          <w:p w14:paraId="3DBA07D8" w14:textId="77777777" w:rsidR="006D2809" w:rsidRDefault="006D2809" w:rsidP="007362AD">
            <w:pPr>
              <w:jc w:val="center"/>
            </w:pPr>
            <w:r>
              <w:t>q3h</w:t>
            </w:r>
          </w:p>
        </w:tc>
        <w:tc>
          <w:tcPr>
            <w:tcW w:w="4680" w:type="dxa"/>
          </w:tcPr>
          <w:p w14:paraId="24CBBAB1" w14:textId="77777777" w:rsidR="006D2809" w:rsidRDefault="006D2809" w:rsidP="007362AD">
            <w:pPr>
              <w:jc w:val="center"/>
            </w:pPr>
            <w:r>
              <w:t>1</w:t>
            </w:r>
            <w:r>
              <w:rPr>
                <w:rFonts w:hint="eastAsia"/>
              </w:rPr>
              <w:t>次</w:t>
            </w:r>
            <w:r>
              <w:rPr>
                <w:rFonts w:hint="eastAsia"/>
              </w:rPr>
              <w:t>/3h</w:t>
            </w:r>
          </w:p>
        </w:tc>
      </w:tr>
      <w:tr w:rsidR="006D2809" w14:paraId="5A2FBAE6" w14:textId="77777777" w:rsidTr="007362AD">
        <w:trPr>
          <w:jc w:val="center"/>
        </w:trPr>
        <w:tc>
          <w:tcPr>
            <w:tcW w:w="1188" w:type="dxa"/>
          </w:tcPr>
          <w:p w14:paraId="6251A779" w14:textId="77777777" w:rsidR="006D2809" w:rsidRDefault="006D2809" w:rsidP="007362AD">
            <w:pPr>
              <w:jc w:val="center"/>
            </w:pPr>
            <w:r>
              <w:t>07</w:t>
            </w:r>
          </w:p>
        </w:tc>
        <w:tc>
          <w:tcPr>
            <w:tcW w:w="3132" w:type="dxa"/>
          </w:tcPr>
          <w:p w14:paraId="7192BCD3" w14:textId="77777777" w:rsidR="006D2809" w:rsidRDefault="006D2809" w:rsidP="007362AD">
            <w:pPr>
              <w:jc w:val="center"/>
            </w:pPr>
            <w:r>
              <w:t>q6h</w:t>
            </w:r>
          </w:p>
        </w:tc>
        <w:tc>
          <w:tcPr>
            <w:tcW w:w="4680" w:type="dxa"/>
          </w:tcPr>
          <w:p w14:paraId="2562CBC3" w14:textId="77777777" w:rsidR="006D2809" w:rsidRDefault="006D2809" w:rsidP="007362AD">
            <w:pPr>
              <w:jc w:val="center"/>
            </w:pPr>
            <w:r>
              <w:t>1</w:t>
            </w:r>
            <w:r>
              <w:rPr>
                <w:rFonts w:hint="eastAsia"/>
              </w:rPr>
              <w:t>次</w:t>
            </w:r>
            <w:r>
              <w:rPr>
                <w:rFonts w:hint="eastAsia"/>
              </w:rPr>
              <w:t>/6h</w:t>
            </w:r>
          </w:p>
        </w:tc>
      </w:tr>
      <w:tr w:rsidR="006D2809" w14:paraId="7C7E9F72" w14:textId="77777777" w:rsidTr="007362AD">
        <w:trPr>
          <w:jc w:val="center"/>
        </w:trPr>
        <w:tc>
          <w:tcPr>
            <w:tcW w:w="1188" w:type="dxa"/>
          </w:tcPr>
          <w:p w14:paraId="7421F932" w14:textId="77777777" w:rsidR="006D2809" w:rsidRDefault="006D2809" w:rsidP="007362AD">
            <w:pPr>
              <w:jc w:val="center"/>
            </w:pPr>
            <w:r>
              <w:t>08</w:t>
            </w:r>
          </w:p>
        </w:tc>
        <w:tc>
          <w:tcPr>
            <w:tcW w:w="3132" w:type="dxa"/>
          </w:tcPr>
          <w:p w14:paraId="5661E5BA" w14:textId="77777777" w:rsidR="006D2809" w:rsidRDefault="006D2809" w:rsidP="007362AD">
            <w:pPr>
              <w:jc w:val="center"/>
            </w:pPr>
            <w:r>
              <w:t>q8h</w:t>
            </w:r>
          </w:p>
        </w:tc>
        <w:tc>
          <w:tcPr>
            <w:tcW w:w="4680" w:type="dxa"/>
          </w:tcPr>
          <w:p w14:paraId="04B70670" w14:textId="77777777" w:rsidR="006D2809" w:rsidRDefault="006D2809" w:rsidP="007362AD">
            <w:pPr>
              <w:jc w:val="center"/>
            </w:pPr>
            <w:r>
              <w:t>1</w:t>
            </w:r>
            <w:r>
              <w:rPr>
                <w:rFonts w:hint="eastAsia"/>
              </w:rPr>
              <w:t>次</w:t>
            </w:r>
            <w:r>
              <w:rPr>
                <w:rFonts w:hint="eastAsia"/>
              </w:rPr>
              <w:t>/8h</w:t>
            </w:r>
          </w:p>
        </w:tc>
      </w:tr>
      <w:tr w:rsidR="006D2809" w14:paraId="3EE23D1D" w14:textId="77777777" w:rsidTr="007362AD">
        <w:trPr>
          <w:jc w:val="center"/>
        </w:trPr>
        <w:tc>
          <w:tcPr>
            <w:tcW w:w="1188" w:type="dxa"/>
          </w:tcPr>
          <w:p w14:paraId="20B7D16D" w14:textId="77777777" w:rsidR="006D2809" w:rsidRDefault="006D2809" w:rsidP="007362AD">
            <w:pPr>
              <w:jc w:val="center"/>
            </w:pPr>
            <w:r>
              <w:t>09</w:t>
            </w:r>
          </w:p>
        </w:tc>
        <w:tc>
          <w:tcPr>
            <w:tcW w:w="3132" w:type="dxa"/>
          </w:tcPr>
          <w:p w14:paraId="46EA038F" w14:textId="77777777" w:rsidR="006D2809" w:rsidRDefault="006D2809" w:rsidP="007362AD">
            <w:pPr>
              <w:jc w:val="center"/>
            </w:pPr>
            <w:proofErr w:type="spellStart"/>
            <w:r>
              <w:t>qd</w:t>
            </w:r>
            <w:proofErr w:type="spellEnd"/>
          </w:p>
        </w:tc>
        <w:tc>
          <w:tcPr>
            <w:tcW w:w="4680" w:type="dxa"/>
          </w:tcPr>
          <w:p w14:paraId="1A97714C" w14:textId="77777777" w:rsidR="006D2809" w:rsidRDefault="006D2809" w:rsidP="007362AD">
            <w:pPr>
              <w:jc w:val="center"/>
            </w:pPr>
            <w:r>
              <w:t>1</w:t>
            </w:r>
            <w:r>
              <w:rPr>
                <w:rFonts w:hint="eastAsia"/>
              </w:rPr>
              <w:t>次</w:t>
            </w:r>
            <w:r>
              <w:rPr>
                <w:rFonts w:hint="eastAsia"/>
              </w:rPr>
              <w:t>/d</w:t>
            </w:r>
          </w:p>
        </w:tc>
      </w:tr>
      <w:tr w:rsidR="006D2809" w14:paraId="37119BE7" w14:textId="77777777" w:rsidTr="007362AD">
        <w:trPr>
          <w:jc w:val="center"/>
        </w:trPr>
        <w:tc>
          <w:tcPr>
            <w:tcW w:w="1188" w:type="dxa"/>
          </w:tcPr>
          <w:p w14:paraId="084F4679" w14:textId="77777777" w:rsidR="006D2809" w:rsidRDefault="006D2809" w:rsidP="007362AD">
            <w:pPr>
              <w:jc w:val="center"/>
            </w:pPr>
            <w:r>
              <w:t>10</w:t>
            </w:r>
          </w:p>
        </w:tc>
        <w:tc>
          <w:tcPr>
            <w:tcW w:w="3132" w:type="dxa"/>
          </w:tcPr>
          <w:p w14:paraId="644F47A0" w14:textId="77777777" w:rsidR="006D2809" w:rsidRDefault="006D2809" w:rsidP="007362AD">
            <w:pPr>
              <w:jc w:val="center"/>
            </w:pPr>
            <w:proofErr w:type="spellStart"/>
            <w:r>
              <w:t>qid</w:t>
            </w:r>
            <w:proofErr w:type="spellEnd"/>
          </w:p>
        </w:tc>
        <w:tc>
          <w:tcPr>
            <w:tcW w:w="4680" w:type="dxa"/>
          </w:tcPr>
          <w:p w14:paraId="507BC3C1" w14:textId="77777777" w:rsidR="006D2809" w:rsidRDefault="006D2809" w:rsidP="007362AD">
            <w:pPr>
              <w:jc w:val="center"/>
            </w:pPr>
            <w:r>
              <w:t>4</w:t>
            </w:r>
            <w:r>
              <w:rPr>
                <w:rFonts w:hint="eastAsia"/>
              </w:rPr>
              <w:t>次</w:t>
            </w:r>
            <w:r>
              <w:rPr>
                <w:rFonts w:hint="eastAsia"/>
              </w:rPr>
              <w:t>/d</w:t>
            </w:r>
          </w:p>
        </w:tc>
      </w:tr>
      <w:tr w:rsidR="006D2809" w14:paraId="478FD6BC" w14:textId="77777777" w:rsidTr="007362AD">
        <w:trPr>
          <w:jc w:val="center"/>
        </w:trPr>
        <w:tc>
          <w:tcPr>
            <w:tcW w:w="1188" w:type="dxa"/>
          </w:tcPr>
          <w:p w14:paraId="3996D020" w14:textId="77777777" w:rsidR="006D2809" w:rsidRDefault="006D2809" w:rsidP="007362AD">
            <w:pPr>
              <w:jc w:val="center"/>
            </w:pPr>
            <w:r>
              <w:t>11</w:t>
            </w:r>
          </w:p>
        </w:tc>
        <w:tc>
          <w:tcPr>
            <w:tcW w:w="3132" w:type="dxa"/>
          </w:tcPr>
          <w:p w14:paraId="69BB21FB" w14:textId="77777777" w:rsidR="006D2809" w:rsidRDefault="006D2809" w:rsidP="007362AD">
            <w:pPr>
              <w:jc w:val="center"/>
            </w:pPr>
            <w:proofErr w:type="spellStart"/>
            <w:r>
              <w:t>qod</w:t>
            </w:r>
            <w:proofErr w:type="spellEnd"/>
          </w:p>
        </w:tc>
        <w:tc>
          <w:tcPr>
            <w:tcW w:w="4680" w:type="dxa"/>
          </w:tcPr>
          <w:p w14:paraId="4B138987" w14:textId="77777777" w:rsidR="006D2809" w:rsidRDefault="006D2809" w:rsidP="007362AD">
            <w:pPr>
              <w:jc w:val="center"/>
            </w:pPr>
            <w:r>
              <w:rPr>
                <w:rFonts w:hint="eastAsia"/>
              </w:rPr>
              <w:t>隔天</w:t>
            </w:r>
            <w:r>
              <w:rPr>
                <w:rFonts w:hint="eastAsia"/>
              </w:rPr>
              <w:t>1</w:t>
            </w:r>
            <w:r>
              <w:rPr>
                <w:rFonts w:hint="eastAsia"/>
              </w:rPr>
              <w:t>次</w:t>
            </w:r>
          </w:p>
        </w:tc>
      </w:tr>
      <w:tr w:rsidR="006D2809" w14:paraId="344EA894" w14:textId="77777777" w:rsidTr="007362AD">
        <w:trPr>
          <w:jc w:val="center"/>
        </w:trPr>
        <w:tc>
          <w:tcPr>
            <w:tcW w:w="1188" w:type="dxa"/>
          </w:tcPr>
          <w:p w14:paraId="742DCA34" w14:textId="77777777" w:rsidR="006D2809" w:rsidRDefault="006D2809" w:rsidP="007362AD">
            <w:pPr>
              <w:jc w:val="center"/>
            </w:pPr>
            <w:r>
              <w:t>12</w:t>
            </w:r>
          </w:p>
        </w:tc>
        <w:tc>
          <w:tcPr>
            <w:tcW w:w="3132" w:type="dxa"/>
          </w:tcPr>
          <w:p w14:paraId="1BB319EA" w14:textId="77777777" w:rsidR="006D2809" w:rsidRDefault="006D2809" w:rsidP="007362AD">
            <w:pPr>
              <w:jc w:val="center"/>
            </w:pPr>
            <w:proofErr w:type="spellStart"/>
            <w:r>
              <w:t>qw</w:t>
            </w:r>
            <w:proofErr w:type="spellEnd"/>
          </w:p>
        </w:tc>
        <w:tc>
          <w:tcPr>
            <w:tcW w:w="4680" w:type="dxa"/>
          </w:tcPr>
          <w:p w14:paraId="40F5E493" w14:textId="77777777" w:rsidR="006D2809" w:rsidRDefault="006D2809" w:rsidP="007362AD">
            <w:pPr>
              <w:jc w:val="center"/>
            </w:pPr>
            <w:r>
              <w:t>1</w:t>
            </w:r>
            <w:r>
              <w:rPr>
                <w:rFonts w:hint="eastAsia"/>
              </w:rPr>
              <w:t>次</w:t>
            </w:r>
            <w:r>
              <w:rPr>
                <w:rFonts w:hint="eastAsia"/>
              </w:rPr>
              <w:t>/</w:t>
            </w:r>
            <w:r>
              <w:rPr>
                <w:rFonts w:hint="eastAsia"/>
              </w:rPr>
              <w:t>周</w:t>
            </w:r>
          </w:p>
        </w:tc>
      </w:tr>
      <w:tr w:rsidR="006D2809" w14:paraId="36140AF5" w14:textId="77777777" w:rsidTr="007362AD">
        <w:trPr>
          <w:jc w:val="center"/>
        </w:trPr>
        <w:tc>
          <w:tcPr>
            <w:tcW w:w="1188" w:type="dxa"/>
          </w:tcPr>
          <w:p w14:paraId="48A6130D" w14:textId="77777777" w:rsidR="006D2809" w:rsidRDefault="006D2809" w:rsidP="007362AD">
            <w:pPr>
              <w:jc w:val="center"/>
            </w:pPr>
            <w:r>
              <w:t>13</w:t>
            </w:r>
          </w:p>
        </w:tc>
        <w:tc>
          <w:tcPr>
            <w:tcW w:w="3132" w:type="dxa"/>
          </w:tcPr>
          <w:p w14:paraId="2635B909" w14:textId="77777777" w:rsidR="006D2809" w:rsidRDefault="006D2809" w:rsidP="007362AD">
            <w:pPr>
              <w:jc w:val="center"/>
            </w:pPr>
            <w:proofErr w:type="spellStart"/>
            <w:r>
              <w:t>st</w:t>
            </w:r>
            <w:proofErr w:type="spellEnd"/>
          </w:p>
        </w:tc>
        <w:tc>
          <w:tcPr>
            <w:tcW w:w="4680" w:type="dxa"/>
          </w:tcPr>
          <w:p w14:paraId="7608438A" w14:textId="77777777" w:rsidR="006D2809" w:rsidRDefault="006D2809" w:rsidP="007362AD">
            <w:pPr>
              <w:jc w:val="center"/>
            </w:pPr>
            <w:r>
              <w:rPr>
                <w:rFonts w:hint="eastAsia"/>
              </w:rPr>
              <w:t>立即使用</w:t>
            </w:r>
          </w:p>
        </w:tc>
      </w:tr>
      <w:tr w:rsidR="006D2809" w14:paraId="3249FCFD" w14:textId="77777777" w:rsidTr="007362AD">
        <w:trPr>
          <w:jc w:val="center"/>
        </w:trPr>
        <w:tc>
          <w:tcPr>
            <w:tcW w:w="1188" w:type="dxa"/>
          </w:tcPr>
          <w:p w14:paraId="39F51C5D" w14:textId="77777777" w:rsidR="006D2809" w:rsidRDefault="006D2809" w:rsidP="007362AD">
            <w:pPr>
              <w:jc w:val="center"/>
            </w:pPr>
            <w:r>
              <w:lastRenderedPageBreak/>
              <w:t>99</w:t>
            </w:r>
          </w:p>
        </w:tc>
        <w:tc>
          <w:tcPr>
            <w:tcW w:w="3132" w:type="dxa"/>
          </w:tcPr>
          <w:p w14:paraId="0B4E00F1" w14:textId="77777777" w:rsidR="006D2809" w:rsidRDefault="006D2809" w:rsidP="007362AD">
            <w:pPr>
              <w:jc w:val="center"/>
            </w:pPr>
            <w:r>
              <w:rPr>
                <w:rFonts w:hint="eastAsia"/>
              </w:rPr>
              <w:t>其他</w:t>
            </w:r>
          </w:p>
        </w:tc>
        <w:tc>
          <w:tcPr>
            <w:tcW w:w="4680" w:type="dxa"/>
          </w:tcPr>
          <w:p w14:paraId="4A86D945" w14:textId="77777777" w:rsidR="006D2809" w:rsidRDefault="006D2809" w:rsidP="007362AD">
            <w:pPr>
              <w:jc w:val="center"/>
            </w:pPr>
          </w:p>
        </w:tc>
      </w:tr>
    </w:tbl>
    <w:p w14:paraId="5B7B5657" w14:textId="77777777" w:rsidR="006D2809" w:rsidRDefault="006D2809" w:rsidP="006D2809">
      <w:pPr>
        <w:spacing w:afterLines="50" w:after="156"/>
        <w:jc w:val="center"/>
        <w:rPr>
          <w:b/>
        </w:rPr>
      </w:pPr>
    </w:p>
    <w:p w14:paraId="25AC3F0B" w14:textId="77777777" w:rsidR="006D2809" w:rsidRDefault="006D2809" w:rsidP="006D2809">
      <w:pPr>
        <w:pStyle w:val="affffffffffff2"/>
        <w:numPr>
          <w:ilvl w:val="0"/>
          <w:numId w:val="34"/>
        </w:numPr>
        <w:tabs>
          <w:tab w:val="left" w:pos="360"/>
        </w:tabs>
        <w:spacing w:beforeLines="50" w:before="156" w:afterLines="50" w:after="156"/>
      </w:pPr>
      <w:r>
        <w:t>CV06.00.229</w:t>
      </w:r>
      <w:r>
        <w:rPr>
          <w:rFonts w:hint="eastAsia"/>
        </w:rPr>
        <w:t>医嘱项目类型代码表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ayout w:type="fixed"/>
        <w:tblLook w:val="0000" w:firstRow="0" w:lastRow="0" w:firstColumn="0" w:lastColumn="0" w:noHBand="0" w:noVBand="0"/>
      </w:tblPr>
      <w:tblGrid>
        <w:gridCol w:w="1188"/>
        <w:gridCol w:w="3132"/>
        <w:gridCol w:w="4680"/>
      </w:tblGrid>
      <w:tr w:rsidR="006D2809" w14:paraId="74BCC985"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5BFB5100" w14:textId="77777777" w:rsidR="006D2809" w:rsidRDefault="006D2809" w:rsidP="007362AD">
            <w:pPr>
              <w:jc w:val="center"/>
              <w:rPr>
                <w:b/>
              </w:rPr>
            </w:pPr>
            <w:r>
              <w:rPr>
                <w:rFonts w:hint="eastAsia"/>
                <w:b/>
              </w:rPr>
              <w:t>值</w:t>
            </w:r>
          </w:p>
        </w:tc>
        <w:tc>
          <w:tcPr>
            <w:tcW w:w="3132" w:type="dxa"/>
            <w:tcBorders>
              <w:top w:val="single" w:sz="4" w:space="0" w:color="auto"/>
              <w:left w:val="single" w:sz="4" w:space="0" w:color="auto"/>
              <w:bottom w:val="single" w:sz="4" w:space="0" w:color="auto"/>
              <w:right w:val="single" w:sz="4" w:space="0" w:color="auto"/>
            </w:tcBorders>
          </w:tcPr>
          <w:p w14:paraId="535F5C31" w14:textId="77777777" w:rsidR="006D2809" w:rsidRDefault="006D2809" w:rsidP="007362AD">
            <w:pPr>
              <w:jc w:val="center"/>
              <w:rPr>
                <w:b/>
              </w:rPr>
            </w:pPr>
            <w:r>
              <w:rPr>
                <w:rFonts w:hint="eastAsia"/>
                <w:b/>
              </w:rPr>
              <w:t>值含义</w:t>
            </w:r>
          </w:p>
        </w:tc>
        <w:tc>
          <w:tcPr>
            <w:tcW w:w="4680" w:type="dxa"/>
            <w:tcBorders>
              <w:top w:val="single" w:sz="4" w:space="0" w:color="auto"/>
              <w:left w:val="single" w:sz="4" w:space="0" w:color="auto"/>
              <w:bottom w:val="single" w:sz="4" w:space="0" w:color="auto"/>
              <w:right w:val="single" w:sz="4" w:space="0" w:color="auto"/>
            </w:tcBorders>
          </w:tcPr>
          <w:p w14:paraId="0C60B2EC" w14:textId="77777777" w:rsidR="006D2809" w:rsidRDefault="006D2809" w:rsidP="007362AD">
            <w:pPr>
              <w:jc w:val="center"/>
              <w:rPr>
                <w:b/>
              </w:rPr>
            </w:pPr>
            <w:r>
              <w:rPr>
                <w:rFonts w:hint="eastAsia"/>
                <w:b/>
              </w:rPr>
              <w:t>说</w:t>
            </w:r>
            <w:r>
              <w:rPr>
                <w:b/>
              </w:rPr>
              <w:t xml:space="preserve">    </w:t>
            </w:r>
            <w:r>
              <w:rPr>
                <w:rFonts w:hint="eastAsia"/>
                <w:b/>
              </w:rPr>
              <w:t>明</w:t>
            </w:r>
          </w:p>
        </w:tc>
      </w:tr>
      <w:tr w:rsidR="006D2809" w14:paraId="4FC2F927"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098BDF97" w14:textId="77777777" w:rsidR="006D2809" w:rsidRDefault="006D2809" w:rsidP="007362AD">
            <w:pPr>
              <w:jc w:val="center"/>
            </w:pPr>
            <w:r>
              <w:rPr>
                <w:rFonts w:hint="eastAsia"/>
              </w:rPr>
              <w:t>1</w:t>
            </w:r>
          </w:p>
        </w:tc>
        <w:tc>
          <w:tcPr>
            <w:tcW w:w="3132" w:type="dxa"/>
            <w:tcBorders>
              <w:top w:val="single" w:sz="4" w:space="0" w:color="auto"/>
              <w:left w:val="single" w:sz="4" w:space="0" w:color="auto"/>
              <w:bottom w:val="single" w:sz="4" w:space="0" w:color="auto"/>
              <w:right w:val="single" w:sz="4" w:space="0" w:color="auto"/>
            </w:tcBorders>
          </w:tcPr>
          <w:p w14:paraId="560D6976" w14:textId="77777777" w:rsidR="006D2809" w:rsidRDefault="006D2809" w:rsidP="007362AD">
            <w:r>
              <w:rPr>
                <w:rFonts w:hint="eastAsia"/>
              </w:rPr>
              <w:t>药品类医嘱</w:t>
            </w:r>
          </w:p>
        </w:tc>
        <w:tc>
          <w:tcPr>
            <w:tcW w:w="4680" w:type="dxa"/>
            <w:tcBorders>
              <w:top w:val="single" w:sz="4" w:space="0" w:color="auto"/>
              <w:left w:val="single" w:sz="4" w:space="0" w:color="auto"/>
              <w:bottom w:val="single" w:sz="4" w:space="0" w:color="auto"/>
              <w:right w:val="single" w:sz="4" w:space="0" w:color="auto"/>
            </w:tcBorders>
          </w:tcPr>
          <w:p w14:paraId="5B93CA41" w14:textId="77777777" w:rsidR="006D2809" w:rsidRDefault="006D2809" w:rsidP="007362AD">
            <w:pPr>
              <w:jc w:val="center"/>
              <w:rPr>
                <w:b/>
              </w:rPr>
            </w:pPr>
          </w:p>
        </w:tc>
      </w:tr>
      <w:tr w:rsidR="006D2809" w14:paraId="5EDC44EC"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05DD2955" w14:textId="77777777" w:rsidR="006D2809" w:rsidRDefault="006D2809" w:rsidP="007362AD">
            <w:pPr>
              <w:jc w:val="center"/>
            </w:pPr>
            <w:r>
              <w:rPr>
                <w:rFonts w:hint="eastAsia"/>
              </w:rPr>
              <w:t>2</w:t>
            </w:r>
          </w:p>
        </w:tc>
        <w:tc>
          <w:tcPr>
            <w:tcW w:w="3132" w:type="dxa"/>
            <w:tcBorders>
              <w:top w:val="single" w:sz="4" w:space="0" w:color="auto"/>
              <w:left w:val="single" w:sz="4" w:space="0" w:color="auto"/>
              <w:bottom w:val="single" w:sz="4" w:space="0" w:color="auto"/>
              <w:right w:val="single" w:sz="4" w:space="0" w:color="auto"/>
            </w:tcBorders>
          </w:tcPr>
          <w:p w14:paraId="10876564" w14:textId="77777777" w:rsidR="006D2809" w:rsidRDefault="006D2809" w:rsidP="007362AD">
            <w:r>
              <w:rPr>
                <w:rFonts w:hint="eastAsia"/>
              </w:rPr>
              <w:t>检查类医嘱</w:t>
            </w:r>
          </w:p>
        </w:tc>
        <w:tc>
          <w:tcPr>
            <w:tcW w:w="4680" w:type="dxa"/>
            <w:tcBorders>
              <w:top w:val="single" w:sz="4" w:space="0" w:color="auto"/>
              <w:left w:val="single" w:sz="4" w:space="0" w:color="auto"/>
              <w:bottom w:val="single" w:sz="4" w:space="0" w:color="auto"/>
              <w:right w:val="single" w:sz="4" w:space="0" w:color="auto"/>
            </w:tcBorders>
          </w:tcPr>
          <w:p w14:paraId="35497A0E" w14:textId="77777777" w:rsidR="006D2809" w:rsidRDefault="006D2809" w:rsidP="007362AD">
            <w:pPr>
              <w:jc w:val="center"/>
              <w:rPr>
                <w:b/>
              </w:rPr>
            </w:pPr>
          </w:p>
        </w:tc>
      </w:tr>
      <w:tr w:rsidR="006D2809" w14:paraId="7E03EF2F"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34D09C5" w14:textId="77777777" w:rsidR="006D2809" w:rsidRDefault="006D2809" w:rsidP="007362AD">
            <w:pPr>
              <w:jc w:val="center"/>
            </w:pPr>
            <w:r>
              <w:rPr>
                <w:rFonts w:hint="eastAsia"/>
              </w:rPr>
              <w:t>3</w:t>
            </w:r>
          </w:p>
        </w:tc>
        <w:tc>
          <w:tcPr>
            <w:tcW w:w="3132" w:type="dxa"/>
            <w:tcBorders>
              <w:top w:val="single" w:sz="4" w:space="0" w:color="auto"/>
              <w:left w:val="single" w:sz="4" w:space="0" w:color="auto"/>
              <w:bottom w:val="single" w:sz="4" w:space="0" w:color="auto"/>
              <w:right w:val="single" w:sz="4" w:space="0" w:color="auto"/>
            </w:tcBorders>
          </w:tcPr>
          <w:p w14:paraId="7D7CA3F4" w14:textId="77777777" w:rsidR="006D2809" w:rsidRDefault="006D2809" w:rsidP="007362AD">
            <w:r>
              <w:rPr>
                <w:rFonts w:hint="eastAsia"/>
              </w:rPr>
              <w:t>检验类医嘱</w:t>
            </w:r>
          </w:p>
        </w:tc>
        <w:tc>
          <w:tcPr>
            <w:tcW w:w="4680" w:type="dxa"/>
            <w:tcBorders>
              <w:top w:val="single" w:sz="4" w:space="0" w:color="auto"/>
              <w:left w:val="single" w:sz="4" w:space="0" w:color="auto"/>
              <w:bottom w:val="single" w:sz="4" w:space="0" w:color="auto"/>
              <w:right w:val="single" w:sz="4" w:space="0" w:color="auto"/>
            </w:tcBorders>
          </w:tcPr>
          <w:p w14:paraId="31AABC3B" w14:textId="77777777" w:rsidR="006D2809" w:rsidRDefault="006D2809" w:rsidP="007362AD">
            <w:pPr>
              <w:jc w:val="center"/>
              <w:rPr>
                <w:b/>
              </w:rPr>
            </w:pPr>
          </w:p>
        </w:tc>
      </w:tr>
      <w:tr w:rsidR="006D2809" w14:paraId="76AEC920"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77FBD069" w14:textId="77777777" w:rsidR="006D2809" w:rsidRDefault="006D2809" w:rsidP="007362AD">
            <w:pPr>
              <w:jc w:val="center"/>
            </w:pPr>
            <w:r>
              <w:rPr>
                <w:rFonts w:hint="eastAsia"/>
              </w:rPr>
              <w:t>4</w:t>
            </w:r>
          </w:p>
        </w:tc>
        <w:tc>
          <w:tcPr>
            <w:tcW w:w="3132" w:type="dxa"/>
            <w:tcBorders>
              <w:top w:val="single" w:sz="4" w:space="0" w:color="auto"/>
              <w:left w:val="single" w:sz="4" w:space="0" w:color="auto"/>
              <w:bottom w:val="single" w:sz="4" w:space="0" w:color="auto"/>
              <w:right w:val="single" w:sz="4" w:space="0" w:color="auto"/>
            </w:tcBorders>
          </w:tcPr>
          <w:p w14:paraId="1277538B" w14:textId="77777777" w:rsidR="006D2809" w:rsidRDefault="006D2809" w:rsidP="007362AD">
            <w:r>
              <w:rPr>
                <w:rFonts w:hint="eastAsia"/>
              </w:rPr>
              <w:t>手术类医嘱</w:t>
            </w:r>
          </w:p>
        </w:tc>
        <w:tc>
          <w:tcPr>
            <w:tcW w:w="4680" w:type="dxa"/>
            <w:tcBorders>
              <w:top w:val="single" w:sz="4" w:space="0" w:color="auto"/>
              <w:left w:val="single" w:sz="4" w:space="0" w:color="auto"/>
              <w:bottom w:val="single" w:sz="4" w:space="0" w:color="auto"/>
              <w:right w:val="single" w:sz="4" w:space="0" w:color="auto"/>
            </w:tcBorders>
          </w:tcPr>
          <w:p w14:paraId="06CCB7AB" w14:textId="77777777" w:rsidR="006D2809" w:rsidRDefault="006D2809" w:rsidP="007362AD">
            <w:pPr>
              <w:jc w:val="center"/>
              <w:rPr>
                <w:b/>
              </w:rPr>
            </w:pPr>
          </w:p>
        </w:tc>
      </w:tr>
      <w:tr w:rsidR="006D2809" w14:paraId="5C338890"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2A66BEB2" w14:textId="77777777" w:rsidR="006D2809" w:rsidRDefault="006D2809" w:rsidP="007362AD">
            <w:pPr>
              <w:jc w:val="center"/>
            </w:pPr>
            <w:r>
              <w:rPr>
                <w:rFonts w:hint="eastAsia"/>
              </w:rPr>
              <w:t>5</w:t>
            </w:r>
          </w:p>
        </w:tc>
        <w:tc>
          <w:tcPr>
            <w:tcW w:w="3132" w:type="dxa"/>
            <w:tcBorders>
              <w:top w:val="single" w:sz="4" w:space="0" w:color="auto"/>
              <w:left w:val="single" w:sz="4" w:space="0" w:color="auto"/>
              <w:bottom w:val="single" w:sz="4" w:space="0" w:color="auto"/>
              <w:right w:val="single" w:sz="4" w:space="0" w:color="auto"/>
            </w:tcBorders>
          </w:tcPr>
          <w:p w14:paraId="42AE860F" w14:textId="77777777" w:rsidR="006D2809" w:rsidRDefault="006D2809" w:rsidP="007362AD">
            <w:r>
              <w:rPr>
                <w:rFonts w:hint="eastAsia"/>
              </w:rPr>
              <w:t>处置类医嘱</w:t>
            </w:r>
          </w:p>
        </w:tc>
        <w:tc>
          <w:tcPr>
            <w:tcW w:w="4680" w:type="dxa"/>
            <w:tcBorders>
              <w:top w:val="single" w:sz="4" w:space="0" w:color="auto"/>
              <w:left w:val="single" w:sz="4" w:space="0" w:color="auto"/>
              <w:bottom w:val="single" w:sz="4" w:space="0" w:color="auto"/>
              <w:right w:val="single" w:sz="4" w:space="0" w:color="auto"/>
            </w:tcBorders>
          </w:tcPr>
          <w:p w14:paraId="3C59CDA8" w14:textId="77777777" w:rsidR="006D2809" w:rsidRDefault="006D2809" w:rsidP="007362AD">
            <w:pPr>
              <w:jc w:val="center"/>
              <w:rPr>
                <w:b/>
              </w:rPr>
            </w:pPr>
          </w:p>
        </w:tc>
      </w:tr>
      <w:tr w:rsidR="006D2809" w14:paraId="7314038F"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400AD0AF" w14:textId="77777777" w:rsidR="006D2809" w:rsidRDefault="006D2809" w:rsidP="007362AD">
            <w:pPr>
              <w:jc w:val="center"/>
            </w:pPr>
            <w:r>
              <w:rPr>
                <w:rFonts w:hint="eastAsia"/>
              </w:rPr>
              <w:t>6</w:t>
            </w:r>
          </w:p>
        </w:tc>
        <w:tc>
          <w:tcPr>
            <w:tcW w:w="3132" w:type="dxa"/>
            <w:tcBorders>
              <w:top w:val="single" w:sz="4" w:space="0" w:color="auto"/>
              <w:left w:val="single" w:sz="4" w:space="0" w:color="auto"/>
              <w:bottom w:val="single" w:sz="4" w:space="0" w:color="auto"/>
              <w:right w:val="single" w:sz="4" w:space="0" w:color="auto"/>
            </w:tcBorders>
          </w:tcPr>
          <w:p w14:paraId="79F49147" w14:textId="77777777" w:rsidR="006D2809" w:rsidRDefault="006D2809" w:rsidP="007362AD">
            <w:r>
              <w:rPr>
                <w:rFonts w:hint="eastAsia"/>
              </w:rPr>
              <w:t>材料类医嘱</w:t>
            </w:r>
          </w:p>
        </w:tc>
        <w:tc>
          <w:tcPr>
            <w:tcW w:w="4680" w:type="dxa"/>
            <w:tcBorders>
              <w:top w:val="single" w:sz="4" w:space="0" w:color="auto"/>
              <w:left w:val="single" w:sz="4" w:space="0" w:color="auto"/>
              <w:bottom w:val="single" w:sz="4" w:space="0" w:color="auto"/>
              <w:right w:val="single" w:sz="4" w:space="0" w:color="auto"/>
            </w:tcBorders>
          </w:tcPr>
          <w:p w14:paraId="36764A7A" w14:textId="77777777" w:rsidR="006D2809" w:rsidRDefault="006D2809" w:rsidP="007362AD">
            <w:pPr>
              <w:jc w:val="center"/>
              <w:rPr>
                <w:b/>
              </w:rPr>
            </w:pPr>
          </w:p>
        </w:tc>
      </w:tr>
      <w:tr w:rsidR="006D2809" w14:paraId="3A7E4C26"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61D96B99" w14:textId="77777777" w:rsidR="006D2809" w:rsidRDefault="006D2809" w:rsidP="007362AD">
            <w:pPr>
              <w:jc w:val="center"/>
            </w:pPr>
            <w:r>
              <w:rPr>
                <w:rFonts w:hint="eastAsia"/>
              </w:rPr>
              <w:t>7</w:t>
            </w:r>
          </w:p>
        </w:tc>
        <w:tc>
          <w:tcPr>
            <w:tcW w:w="3132" w:type="dxa"/>
            <w:tcBorders>
              <w:top w:val="single" w:sz="4" w:space="0" w:color="auto"/>
              <w:left w:val="single" w:sz="4" w:space="0" w:color="auto"/>
              <w:bottom w:val="single" w:sz="4" w:space="0" w:color="auto"/>
              <w:right w:val="single" w:sz="4" w:space="0" w:color="auto"/>
            </w:tcBorders>
          </w:tcPr>
          <w:p w14:paraId="6D01C716" w14:textId="77777777" w:rsidR="006D2809" w:rsidRDefault="006D2809" w:rsidP="007362AD">
            <w:r>
              <w:rPr>
                <w:rFonts w:hint="eastAsia"/>
              </w:rPr>
              <w:t>嘱托医嘱</w:t>
            </w:r>
          </w:p>
        </w:tc>
        <w:tc>
          <w:tcPr>
            <w:tcW w:w="4680" w:type="dxa"/>
            <w:tcBorders>
              <w:top w:val="single" w:sz="4" w:space="0" w:color="auto"/>
              <w:left w:val="single" w:sz="4" w:space="0" w:color="auto"/>
              <w:bottom w:val="single" w:sz="4" w:space="0" w:color="auto"/>
              <w:right w:val="single" w:sz="4" w:space="0" w:color="auto"/>
            </w:tcBorders>
          </w:tcPr>
          <w:p w14:paraId="783F9684" w14:textId="77777777" w:rsidR="006D2809" w:rsidRDefault="006D2809" w:rsidP="007362AD">
            <w:pPr>
              <w:jc w:val="center"/>
              <w:rPr>
                <w:b/>
              </w:rPr>
            </w:pPr>
          </w:p>
        </w:tc>
      </w:tr>
      <w:tr w:rsidR="006D2809" w14:paraId="5E354B13"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1A3C33EF" w14:textId="77777777" w:rsidR="006D2809" w:rsidRDefault="006D2809" w:rsidP="007362AD">
            <w:pPr>
              <w:jc w:val="center"/>
            </w:pPr>
            <w:r>
              <w:rPr>
                <w:rFonts w:hint="eastAsia"/>
              </w:rPr>
              <w:t>8</w:t>
            </w:r>
          </w:p>
        </w:tc>
        <w:tc>
          <w:tcPr>
            <w:tcW w:w="3132" w:type="dxa"/>
            <w:tcBorders>
              <w:top w:val="single" w:sz="4" w:space="0" w:color="auto"/>
              <w:left w:val="single" w:sz="4" w:space="0" w:color="auto"/>
              <w:bottom w:val="single" w:sz="4" w:space="0" w:color="auto"/>
              <w:right w:val="single" w:sz="4" w:space="0" w:color="auto"/>
            </w:tcBorders>
          </w:tcPr>
          <w:p w14:paraId="12A12168" w14:textId="77777777" w:rsidR="006D2809" w:rsidRDefault="006D2809" w:rsidP="007362AD">
            <w:r>
              <w:rPr>
                <w:rFonts w:hint="eastAsia"/>
              </w:rPr>
              <w:t>输血类医嘱</w:t>
            </w:r>
          </w:p>
        </w:tc>
        <w:tc>
          <w:tcPr>
            <w:tcW w:w="4680" w:type="dxa"/>
            <w:tcBorders>
              <w:top w:val="single" w:sz="4" w:space="0" w:color="auto"/>
              <w:left w:val="single" w:sz="4" w:space="0" w:color="auto"/>
              <w:bottom w:val="single" w:sz="4" w:space="0" w:color="auto"/>
              <w:right w:val="single" w:sz="4" w:space="0" w:color="auto"/>
            </w:tcBorders>
          </w:tcPr>
          <w:p w14:paraId="4A8B547E" w14:textId="77777777" w:rsidR="006D2809" w:rsidRDefault="006D2809" w:rsidP="007362AD">
            <w:pPr>
              <w:jc w:val="center"/>
              <w:rPr>
                <w:b/>
              </w:rPr>
            </w:pPr>
          </w:p>
        </w:tc>
      </w:tr>
      <w:tr w:rsidR="006D2809" w14:paraId="66A62054" w14:textId="77777777" w:rsidTr="007362AD">
        <w:trPr>
          <w:jc w:val="center"/>
        </w:trPr>
        <w:tc>
          <w:tcPr>
            <w:tcW w:w="1188" w:type="dxa"/>
            <w:tcBorders>
              <w:top w:val="single" w:sz="4" w:space="0" w:color="auto"/>
              <w:left w:val="single" w:sz="4" w:space="0" w:color="auto"/>
              <w:bottom w:val="single" w:sz="4" w:space="0" w:color="auto"/>
              <w:right w:val="single" w:sz="4" w:space="0" w:color="auto"/>
            </w:tcBorders>
          </w:tcPr>
          <w:p w14:paraId="3D8E07EC" w14:textId="77777777" w:rsidR="006D2809" w:rsidRDefault="006D2809" w:rsidP="007362AD">
            <w:pPr>
              <w:jc w:val="center"/>
            </w:pPr>
            <w:r>
              <w:rPr>
                <w:rFonts w:hint="eastAsia"/>
              </w:rPr>
              <w:t>9</w:t>
            </w:r>
          </w:p>
        </w:tc>
        <w:tc>
          <w:tcPr>
            <w:tcW w:w="3132" w:type="dxa"/>
            <w:tcBorders>
              <w:top w:val="single" w:sz="4" w:space="0" w:color="auto"/>
              <w:left w:val="single" w:sz="4" w:space="0" w:color="auto"/>
              <w:bottom w:val="single" w:sz="4" w:space="0" w:color="auto"/>
              <w:right w:val="single" w:sz="4" w:space="0" w:color="auto"/>
            </w:tcBorders>
          </w:tcPr>
          <w:p w14:paraId="0CD2B16B" w14:textId="77777777" w:rsidR="006D2809" w:rsidRDefault="006D2809" w:rsidP="007362AD">
            <w:r>
              <w:rPr>
                <w:rFonts w:hint="eastAsia"/>
              </w:rPr>
              <w:t>其他医嘱</w:t>
            </w:r>
          </w:p>
        </w:tc>
        <w:tc>
          <w:tcPr>
            <w:tcW w:w="4680" w:type="dxa"/>
            <w:tcBorders>
              <w:top w:val="single" w:sz="4" w:space="0" w:color="auto"/>
              <w:left w:val="single" w:sz="4" w:space="0" w:color="auto"/>
              <w:bottom w:val="single" w:sz="4" w:space="0" w:color="auto"/>
              <w:right w:val="single" w:sz="4" w:space="0" w:color="auto"/>
            </w:tcBorders>
          </w:tcPr>
          <w:p w14:paraId="09ED10B2" w14:textId="77777777" w:rsidR="006D2809" w:rsidRDefault="006D2809" w:rsidP="007362AD">
            <w:pPr>
              <w:jc w:val="center"/>
              <w:rPr>
                <w:b/>
              </w:rPr>
            </w:pPr>
          </w:p>
        </w:tc>
      </w:tr>
    </w:tbl>
    <w:p w14:paraId="0E33220B" w14:textId="51D57E8F" w:rsidR="006D2809" w:rsidRPr="00FD2BCB" w:rsidRDefault="006D2809" w:rsidP="00FD2BCB">
      <w:pPr>
        <w:pStyle w:val="afff0"/>
        <w:spacing w:before="312" w:after="312"/>
        <w:ind w:left="0"/>
      </w:pPr>
      <w:bookmarkStart w:id="46" w:name="_Toc175751641"/>
      <w:bookmarkStart w:id="47" w:name="_GoBack"/>
      <w:r w:rsidRPr="00FD2BCB">
        <w:rPr>
          <w:rFonts w:hint="eastAsia"/>
        </w:rPr>
        <w:t>数据元索引和表示方法</w:t>
      </w:r>
      <w:bookmarkEnd w:id="46"/>
    </w:p>
    <w:p w14:paraId="5AADA635" w14:textId="6E9CC432" w:rsidR="006D2809" w:rsidRDefault="006D2809" w:rsidP="00FD2BCB">
      <w:pPr>
        <w:pStyle w:val="afff1"/>
        <w:spacing w:before="156" w:after="156"/>
      </w:pPr>
      <w:bookmarkStart w:id="48" w:name="_Toc175751642"/>
      <w:r>
        <w:rPr>
          <w:rFonts w:hint="eastAsia"/>
        </w:rPr>
        <w:t>数据元索引和表示方法如下</w:t>
      </w:r>
      <w:bookmarkEnd w:id="48"/>
    </w:p>
    <w:p w14:paraId="52CE3185" w14:textId="77777777" w:rsidR="006D2809" w:rsidRDefault="006D2809" w:rsidP="006D2809">
      <w:pPr>
        <w:pStyle w:val="affffffffffff0"/>
        <w:ind w:firstLine="420"/>
      </w:pPr>
      <w:r>
        <w:rPr>
          <w:rFonts w:hint="eastAsia"/>
        </w:rPr>
        <w:t>——以数据集标准中的数据元名称作为索引项，同时给出数据元名称对应的内部标识符；</w:t>
      </w:r>
    </w:p>
    <w:p w14:paraId="4B4E953B" w14:textId="77777777" w:rsidR="006D2809" w:rsidRDefault="006D2809" w:rsidP="006D2809">
      <w:pPr>
        <w:pStyle w:val="affffffffffff0"/>
        <w:ind w:firstLine="420"/>
      </w:pPr>
      <w:r>
        <w:rPr>
          <w:rFonts w:hint="eastAsia"/>
        </w:rPr>
        <w:t>——以数据元名称首字的汉语拼音字母顺序编排，为了便于检索在数据元名称首字的汉语拼音首字母相同的索引项之上标出相应的字母；</w:t>
      </w:r>
    </w:p>
    <w:p w14:paraId="20BFD113" w14:textId="77777777" w:rsidR="006D2809" w:rsidRDefault="006D2809" w:rsidP="006D2809">
      <w:pPr>
        <w:pStyle w:val="affffffffffff0"/>
        <w:ind w:firstLine="420"/>
      </w:pPr>
      <w:r>
        <w:rPr>
          <w:rFonts w:hint="eastAsia"/>
        </w:rPr>
        <w:t>——数据元名称为外文字母组成的，其前后顺序按照汉字、拉丁字母、希腊字母、阿拉伯数字的顺序编排。</w:t>
      </w:r>
    </w:p>
    <w:bookmarkEnd w:id="47"/>
    <w:p w14:paraId="254880D4" w14:textId="104C3B29" w:rsidR="00876AD6" w:rsidRDefault="00876AD6" w:rsidP="00351464">
      <w:pPr>
        <w:pStyle w:val="affffffffffff0"/>
        <w:ind w:firstLine="420"/>
      </w:pPr>
    </w:p>
    <w:p w14:paraId="05D656A1" w14:textId="6AA02656" w:rsidR="00A50392" w:rsidRDefault="00A50392" w:rsidP="00A50392">
      <w:pPr>
        <w:pStyle w:val="afffff"/>
        <w:ind w:firstLineChars="0" w:firstLine="0"/>
        <w:jc w:val="center"/>
      </w:pPr>
      <w:bookmarkStart w:id="49" w:name="BookMark8"/>
      <w:bookmarkEnd w:id="44"/>
      <w:r>
        <w:drawing>
          <wp:inline distT="0" distB="0" distL="0" distR="0" wp14:anchorId="1CEB99D8" wp14:editId="170A7EB0">
            <wp:extent cx="1485900" cy="317500"/>
            <wp:effectExtent l="0" t="0" r="0" b="6350"/>
            <wp:docPr id="560796159" name="图片 1"/>
            <wp:cNvGraphicFramePr/>
            <a:graphic xmlns:a="http://schemas.openxmlformats.org/drawingml/2006/main">
              <a:graphicData uri="http://schemas.openxmlformats.org/drawingml/2006/picture">
                <pic:pic xmlns:pic="http://schemas.openxmlformats.org/drawingml/2006/picture">
                  <pic:nvPicPr>
                    <pic:cNvPr id="560796159"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A50392" w:rsidSect="00A50392">
      <w:headerReference w:type="even" r:id="rId20"/>
      <w:headerReference w:type="default" r:id="rId21"/>
      <w:footerReference w:type="even" r:id="rId22"/>
      <w:footerReference w:type="default" r:id="rId2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D44C7" w14:textId="77777777" w:rsidR="00283E0B" w:rsidRDefault="00283E0B" w:rsidP="00D86DB7">
      <w:r>
        <w:separator/>
      </w:r>
    </w:p>
    <w:p w14:paraId="61047A21" w14:textId="77777777" w:rsidR="00283E0B" w:rsidRDefault="00283E0B"/>
    <w:p w14:paraId="03CE3D4D" w14:textId="77777777" w:rsidR="00283E0B" w:rsidRDefault="00283E0B"/>
  </w:endnote>
  <w:endnote w:type="continuationSeparator" w:id="0">
    <w:p w14:paraId="4F613668" w14:textId="77777777" w:rsidR="00283E0B" w:rsidRDefault="00283E0B" w:rsidP="00D86DB7">
      <w:r>
        <w:continuationSeparator/>
      </w:r>
    </w:p>
    <w:p w14:paraId="5F7105E7" w14:textId="77777777" w:rsidR="00283E0B" w:rsidRDefault="00283E0B"/>
    <w:p w14:paraId="0DFC4BC2" w14:textId="77777777" w:rsidR="00283E0B" w:rsidRDefault="0028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Mono CJK HK">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61A90" w14:textId="77777777" w:rsidR="00172858" w:rsidRDefault="00172858">
    <w:pPr>
      <w:pStyle w:val="affff"/>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29E4C" w14:textId="77777777" w:rsidR="00172858" w:rsidRPr="00324EDD" w:rsidRDefault="00172858" w:rsidP="00CD50A1">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B6B74" w14:textId="1D6B6191" w:rsidR="00172858" w:rsidRPr="00A50392" w:rsidRDefault="00172858" w:rsidP="00A50392">
    <w:pPr>
      <w:pStyle w:val="affffb"/>
    </w:pPr>
    <w:r>
      <w:fldChar w:fldCharType="begin"/>
    </w:r>
    <w:r>
      <w:instrText xml:space="preserve"> PAGE   \* MERGEFORMAT \* MERGEFORMAT </w:instrText>
    </w:r>
    <w:r>
      <w:fldChar w:fldCharType="separate"/>
    </w:r>
    <w:r>
      <w:rPr>
        <w:noProof/>
      </w:rPr>
      <w:t>20</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5EDE" w14:textId="0B2C0614" w:rsidR="00172858" w:rsidRDefault="00172858" w:rsidP="00A50392">
    <w:pPr>
      <w:pStyle w:val="affffc"/>
    </w:pPr>
    <w:r>
      <w:fldChar w:fldCharType="begin"/>
    </w:r>
    <w:r>
      <w:instrText>PAGE   \* MERGEFORMAT</w:instrText>
    </w:r>
    <w:r>
      <w:fldChar w:fldCharType="separate"/>
    </w:r>
    <w:r w:rsidR="00B5549C" w:rsidRPr="00B5549C">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E4A57" w14:textId="33A91C9D" w:rsidR="00172858" w:rsidRPr="00A50392" w:rsidRDefault="00172858" w:rsidP="00A50392">
    <w:pPr>
      <w:pStyle w:val="affffb"/>
    </w:pPr>
    <w:r>
      <w:fldChar w:fldCharType="begin"/>
    </w:r>
    <w:r>
      <w:instrText xml:space="preserve"> PAGE   \* MERGEFORMAT \* MERGEFORMAT </w:instrText>
    </w:r>
    <w:r>
      <w:fldChar w:fldCharType="separate"/>
    </w:r>
    <w:r w:rsidR="00B5549C">
      <w:rPr>
        <w:noProof/>
      </w:rPr>
      <w:t>28</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5E09D" w14:textId="4BA9339B" w:rsidR="00172858" w:rsidRDefault="00172858" w:rsidP="00A50392">
    <w:pPr>
      <w:pStyle w:val="affffc"/>
    </w:pPr>
    <w:r>
      <w:fldChar w:fldCharType="begin"/>
    </w:r>
    <w:r>
      <w:instrText>PAGE   \* MERGEFORMAT</w:instrText>
    </w:r>
    <w:r>
      <w:fldChar w:fldCharType="separate"/>
    </w:r>
    <w:r w:rsidR="00B5549C" w:rsidRPr="00B5549C">
      <w:rPr>
        <w:noProof/>
        <w:lang w:val="zh-CN"/>
      </w:rPr>
      <w:t>27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53745" w14:textId="77777777" w:rsidR="00283E0B" w:rsidRDefault="00283E0B" w:rsidP="00D86DB7">
      <w:r>
        <w:separator/>
      </w:r>
    </w:p>
  </w:footnote>
  <w:footnote w:type="continuationSeparator" w:id="0">
    <w:p w14:paraId="083CE032" w14:textId="77777777" w:rsidR="00283E0B" w:rsidRDefault="00283E0B" w:rsidP="00D86DB7">
      <w:r>
        <w:continuationSeparator/>
      </w:r>
    </w:p>
    <w:p w14:paraId="2271862E" w14:textId="77777777" w:rsidR="00283E0B" w:rsidRDefault="00283E0B"/>
    <w:p w14:paraId="78354609" w14:textId="77777777" w:rsidR="00283E0B" w:rsidRDefault="00283E0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5727" w14:textId="77777777" w:rsidR="00172858" w:rsidRPr="00E70388" w:rsidRDefault="00172858" w:rsidP="00617387">
    <w:pPr>
      <w:pStyle w:val="afffd"/>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EFFFE" w14:textId="77777777" w:rsidR="00172858" w:rsidRPr="00324EDD" w:rsidRDefault="00172858" w:rsidP="00E846C8">
    <w:pPr>
      <w:pStyle w:val="afffd"/>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48CE0" w14:textId="0AF5012F" w:rsidR="00172858" w:rsidRPr="00A50392" w:rsidRDefault="00172858" w:rsidP="00A50392">
    <w:pPr>
      <w:pStyle w:val="afffff5"/>
    </w:pPr>
    <w:r>
      <w:fldChar w:fldCharType="begin"/>
    </w:r>
    <w:r>
      <w:instrText xml:space="preserve"> STYLEREF  标准文件_文件编号 \* MERGEFORMAT </w:instrText>
    </w:r>
    <w:r>
      <w:fldChar w:fldCharType="separate"/>
    </w:r>
    <w:r>
      <w:t>DB34/T XXXX</w:t>
    </w:r>
    <w:r>
      <w:t>—</w:t>
    </w:r>
    <w: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D34D" w14:textId="3223F8BE" w:rsidR="00172858" w:rsidRPr="00D84FA1" w:rsidRDefault="00172858" w:rsidP="00A50392">
    <w:pPr>
      <w:pStyle w:val="afffff4"/>
    </w:pPr>
    <w:r>
      <w:fldChar w:fldCharType="begin"/>
    </w:r>
    <w:r>
      <w:instrText xml:space="preserve"> STYLEREF  标准文件_文件编号  \* MERGEFORMAT </w:instrText>
    </w:r>
    <w:r>
      <w:fldChar w:fldCharType="separate"/>
    </w:r>
    <w:r w:rsidR="00B5549C">
      <w:t>DB34/T XXXX</w:t>
    </w:r>
    <w:r w:rsidR="00B5549C">
      <w:t>—</w:t>
    </w:r>
    <w:r w:rsidR="00B5549C">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F5F6C" w14:textId="2F80CB2E" w:rsidR="00172858" w:rsidRPr="00A50392" w:rsidRDefault="00172858" w:rsidP="00A50392">
    <w:pPr>
      <w:pStyle w:val="afffff5"/>
    </w:pPr>
    <w:r>
      <w:fldChar w:fldCharType="begin"/>
    </w:r>
    <w:r>
      <w:instrText xml:space="preserve"> STYLEREF  标准文件_文件编号 \* MERGEFORMAT </w:instrText>
    </w:r>
    <w:r>
      <w:fldChar w:fldCharType="separate"/>
    </w:r>
    <w:r w:rsidR="00B5549C">
      <w:t>DB34/T XXXX</w:t>
    </w:r>
    <w:r w:rsidR="00B5549C">
      <w:t>—</w:t>
    </w:r>
    <w:r w:rsidR="00B5549C">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B40C8" w14:textId="760B5CD3" w:rsidR="00172858" w:rsidRPr="00D84FA1" w:rsidRDefault="00172858" w:rsidP="00A50392">
    <w:pPr>
      <w:pStyle w:val="afffff4"/>
    </w:pPr>
    <w:r>
      <w:fldChar w:fldCharType="begin"/>
    </w:r>
    <w:r>
      <w:instrText xml:space="preserve"> STYLEREF  标准文件_文件编号  \* MERGEFORMAT </w:instrText>
    </w:r>
    <w:r>
      <w:fldChar w:fldCharType="separate"/>
    </w:r>
    <w:r w:rsidR="00B5549C">
      <w:t>DB34/T XXXX</w:t>
    </w:r>
    <w:r w:rsidR="00B5549C">
      <w:t>—</w:t>
    </w:r>
    <w:r w:rsidR="00B5549C">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36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color w:val="00000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0000000A"/>
    <w:multiLevelType w:val="multilevel"/>
    <w:tmpl w:val="0000000A"/>
    <w:lvl w:ilvl="0">
      <w:start w:val="3"/>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000000C"/>
    <w:multiLevelType w:val="multilevel"/>
    <w:tmpl w:val="0000000C"/>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0000000D"/>
    <w:multiLevelType w:val="multilevel"/>
    <w:tmpl w:val="0000000D"/>
    <w:lvl w:ilvl="0">
      <w:start w:val="1"/>
      <w:numFmt w:val="none"/>
      <w:suff w:val="nothing"/>
      <w:lvlText w:val="%1"/>
      <w:lvlJc w:val="left"/>
      <w:pPr>
        <w:ind w:left="840" w:firstLine="0"/>
      </w:pPr>
      <w:rPr>
        <w:rFonts w:ascii="Times New Roman" w:hAnsi="Times New Roman" w:hint="default"/>
        <w:b/>
        <w:i w:val="0"/>
        <w:sz w:val="21"/>
      </w:rPr>
    </w:lvl>
    <w:lvl w:ilvl="1">
      <w:start w:val="1"/>
      <w:numFmt w:val="decimal"/>
      <w:suff w:val="nothing"/>
      <w:lvlText w:val="%1%2　"/>
      <w:lvlJc w:val="left"/>
      <w:pPr>
        <w:ind w:left="840" w:hanging="84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none"/>
      <w:suff w:val="nothing"/>
      <w:lvlText w:val="4.2.5.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840" w:firstLine="0"/>
      </w:pPr>
      <w:rPr>
        <w:rFonts w:ascii="黑体" w:eastAsia="黑体" w:hAnsi="Times New Roman" w:hint="eastAsia"/>
        <w:b w:val="0"/>
        <w:i w:val="0"/>
        <w:sz w:val="21"/>
      </w:rPr>
    </w:lvl>
    <w:lvl w:ilvl="5">
      <w:start w:val="1"/>
      <w:numFmt w:val="decimal"/>
      <w:suff w:val="nothing"/>
      <w:lvlText w:val="%1%2.%3.%4.%5.%6　"/>
      <w:lvlJc w:val="left"/>
      <w:pPr>
        <w:ind w:left="840" w:firstLine="0"/>
      </w:pPr>
      <w:rPr>
        <w:rFonts w:ascii="黑体" w:eastAsia="黑体" w:hAnsi="Times New Roman" w:hint="eastAsia"/>
        <w:b w:val="0"/>
        <w:i w:val="0"/>
        <w:sz w:val="21"/>
      </w:rPr>
    </w:lvl>
    <w:lvl w:ilvl="6">
      <w:start w:val="1"/>
      <w:numFmt w:val="decimal"/>
      <w:suff w:val="nothing"/>
      <w:lvlText w:val="%1%2.%3.%4.%5.%6.%7　"/>
      <w:lvlJc w:val="left"/>
      <w:pPr>
        <w:ind w:left="840" w:firstLine="0"/>
      </w:pPr>
      <w:rPr>
        <w:rFonts w:ascii="黑体" w:eastAsia="黑体" w:hAnsi="Times New Roman" w:hint="eastAsia"/>
        <w:b w:val="0"/>
        <w:i w:val="0"/>
        <w:sz w:val="21"/>
      </w:rPr>
    </w:lvl>
    <w:lvl w:ilvl="7">
      <w:start w:val="1"/>
      <w:numFmt w:val="decimal"/>
      <w:lvlText w:val="%1.%2.%3.%4.%5.%6.%7.%8"/>
      <w:lvlJc w:val="left"/>
      <w:pPr>
        <w:tabs>
          <w:tab w:val="num" w:pos="5191"/>
        </w:tabs>
        <w:ind w:left="4809" w:hanging="1418"/>
      </w:pPr>
      <w:rPr>
        <w:rFonts w:hint="eastAsia"/>
      </w:rPr>
    </w:lvl>
    <w:lvl w:ilvl="8">
      <w:start w:val="1"/>
      <w:numFmt w:val="decimal"/>
      <w:lvlText w:val="%1.%2.%3.%4.%5.%6.%7.%8.%9"/>
      <w:lvlJc w:val="left"/>
      <w:pPr>
        <w:tabs>
          <w:tab w:val="num" w:pos="5617"/>
        </w:tabs>
        <w:ind w:left="5517" w:hanging="1700"/>
      </w:pPr>
      <w:rPr>
        <w:rFonts w:hint="eastAsia"/>
      </w:rPr>
    </w:lvl>
  </w:abstractNum>
  <w:abstractNum w:abstractNumId="4" w15:restartNumberingAfterBreak="0">
    <w:nsid w:val="0000000E"/>
    <w:multiLevelType w:val="multilevel"/>
    <w:tmpl w:val="0000000E"/>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6"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8"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0"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pStyle w:val="ae"/>
      <w:lvlText w:val="%4."/>
      <w:lvlJc w:val="left"/>
      <w:pPr>
        <w:tabs>
          <w:tab w:val="num" w:pos="1680"/>
        </w:tabs>
        <w:ind w:left="1680" w:hanging="420"/>
      </w:pPr>
    </w:lvl>
    <w:lvl w:ilvl="4" w:tplc="04090019" w:tentative="1">
      <w:start w:val="1"/>
      <w:numFmt w:val="lowerLetter"/>
      <w:pStyle w:val="af"/>
      <w:lvlText w:val="%5)"/>
      <w:lvlJc w:val="left"/>
      <w:pPr>
        <w:tabs>
          <w:tab w:val="num" w:pos="2100"/>
        </w:tabs>
        <w:ind w:left="2100" w:hanging="420"/>
      </w:pPr>
    </w:lvl>
    <w:lvl w:ilvl="5" w:tplc="0409001B" w:tentative="1">
      <w:start w:val="1"/>
      <w:numFmt w:val="lowerRoman"/>
      <w:pStyle w:val="af0"/>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0D051F45"/>
    <w:multiLevelType w:val="multilevel"/>
    <w:tmpl w:val="F21CA29A"/>
    <w:lvl w:ilvl="0">
      <w:start w:val="1"/>
      <w:numFmt w:val="lowerRoman"/>
      <w:pStyle w:val="a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2" w15:restartNumberingAfterBreak="0">
    <w:nsid w:val="101A786E"/>
    <w:multiLevelType w:val="multilevel"/>
    <w:tmpl w:val="101A786E"/>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1AD20F90"/>
    <w:multiLevelType w:val="hybridMultilevel"/>
    <w:tmpl w:val="9F2CF9B2"/>
    <w:lvl w:ilvl="0" w:tplc="2DF45D80">
      <w:start w:val="1"/>
      <w:numFmt w:val="none"/>
      <w:lvlRestart w:val="0"/>
      <w:pStyle w:val="af2"/>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1AF15012"/>
    <w:multiLevelType w:val="multilevel"/>
    <w:tmpl w:val="6974EF3C"/>
    <w:lvl w:ilvl="0">
      <w:start w:val="1"/>
      <w:numFmt w:val="upperLetter"/>
      <w:lvlRestart w:val="0"/>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1EAA1992"/>
    <w:multiLevelType w:val="multilevel"/>
    <w:tmpl w:val="98C2EE34"/>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6" w15:restartNumberingAfterBreak="0">
    <w:nsid w:val="2C5917C3"/>
    <w:multiLevelType w:val="multilevel"/>
    <w:tmpl w:val="9AFE7BCA"/>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7" w15:restartNumberingAfterBreak="0">
    <w:nsid w:val="32F04FB2"/>
    <w:multiLevelType w:val="multilevel"/>
    <w:tmpl w:val="9CE0CC44"/>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44C50F90"/>
    <w:multiLevelType w:val="multilevel"/>
    <w:tmpl w:val="CA1AF706"/>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8802D1C"/>
    <w:multiLevelType w:val="multilevel"/>
    <w:tmpl w:val="76A4F106"/>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B733A5F"/>
    <w:multiLevelType w:val="multilevel"/>
    <w:tmpl w:val="86DADC0E"/>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1" w15:restartNumberingAfterBreak="0">
    <w:nsid w:val="4E5D0534"/>
    <w:multiLevelType w:val="multilevel"/>
    <w:tmpl w:val="07E64A72"/>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4632751"/>
    <w:multiLevelType w:val="multilevel"/>
    <w:tmpl w:val="C58C42CC"/>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EC7C0D34"/>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0CC2F2B8"/>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DCEC092A"/>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44622F9"/>
    <w:multiLevelType w:val="multilevel"/>
    <w:tmpl w:val="FE3CC7D6"/>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pStyle w:val="aff5"/>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EF5ADDA6"/>
    <w:lvl w:ilvl="0">
      <w:start w:val="1"/>
      <w:numFmt w:val="decimal"/>
      <w:lvlRestart w:val="0"/>
      <w:pStyle w:val="aff6"/>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D2B86C3E"/>
    <w:lvl w:ilvl="0" w:tplc="621C3562">
      <w:start w:val="1"/>
      <w:numFmt w:val="decimal"/>
      <w:pStyle w:val="affd"/>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F4A640A8"/>
    <w:lvl w:ilvl="0" w:tplc="C0B8CA6E">
      <w:start w:val="1"/>
      <w:numFmt w:val="lowerLetter"/>
      <w:pStyle w:val="aff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6C800AEE"/>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284"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2"/>
      <w:suff w:val="nothing"/>
      <w:lvlText w:val="%1%2.%3.%4　"/>
      <w:lvlJc w:val="left"/>
      <w:pPr>
        <w:ind w:left="1135"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898E6EE0"/>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E60631FC"/>
    <w:lvl w:ilvl="0">
      <w:start w:val="1"/>
      <w:numFmt w:val="decimal"/>
      <w:lvlRestart w:val="0"/>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26B44FA2"/>
    <w:lvl w:ilvl="0" w:tplc="11600844">
      <w:start w:val="1"/>
      <w:numFmt w:val="none"/>
      <w:lvlRestart w:val="0"/>
      <w:pStyle w:val="afff8"/>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5"/>
  </w:num>
  <w:num w:numId="2">
    <w:abstractNumId w:val="26"/>
  </w:num>
  <w:num w:numId="3">
    <w:abstractNumId w:val="10"/>
  </w:num>
  <w:num w:numId="4">
    <w:abstractNumId w:val="24"/>
  </w:num>
  <w:num w:numId="5">
    <w:abstractNumId w:val="19"/>
  </w:num>
  <w:num w:numId="6">
    <w:abstractNumId w:val="29"/>
  </w:num>
  <w:num w:numId="7">
    <w:abstractNumId w:val="14"/>
  </w:num>
  <w:num w:numId="8">
    <w:abstractNumId w:val="15"/>
  </w:num>
  <w:num w:numId="9">
    <w:abstractNumId w:val="22"/>
  </w:num>
  <w:num w:numId="10">
    <w:abstractNumId w:val="30"/>
  </w:num>
  <w:num w:numId="11">
    <w:abstractNumId w:val="9"/>
  </w:num>
  <w:num w:numId="12">
    <w:abstractNumId w:val="20"/>
  </w:num>
  <w:num w:numId="13">
    <w:abstractNumId w:val="31"/>
  </w:num>
  <w:num w:numId="14">
    <w:abstractNumId w:val="17"/>
  </w:num>
  <w:num w:numId="15">
    <w:abstractNumId w:val="11"/>
  </w:num>
  <w:num w:numId="16">
    <w:abstractNumId w:val="16"/>
  </w:num>
  <w:num w:numId="17">
    <w:abstractNumId w:val="28"/>
  </w:num>
  <w:num w:numId="18">
    <w:abstractNumId w:val="8"/>
  </w:num>
  <w:num w:numId="19">
    <w:abstractNumId w:val="13"/>
  </w:num>
  <w:num w:numId="20">
    <w:abstractNumId w:val="25"/>
  </w:num>
  <w:num w:numId="21">
    <w:abstractNumId w:val="27"/>
  </w:num>
  <w:num w:numId="22">
    <w:abstractNumId w:val="23"/>
  </w:num>
  <w:num w:numId="23">
    <w:abstractNumId w:val="35"/>
  </w:num>
  <w:num w:numId="24">
    <w:abstractNumId w:val="21"/>
  </w:num>
  <w:num w:numId="25">
    <w:abstractNumId w:val="34"/>
  </w:num>
  <w:num w:numId="26">
    <w:abstractNumId w:val="7"/>
  </w:num>
  <w:num w:numId="27">
    <w:abstractNumId w:val="18"/>
  </w:num>
  <w:num w:numId="28">
    <w:abstractNumId w:val="36"/>
  </w:num>
  <w:num w:numId="29">
    <w:abstractNumId w:val="33"/>
  </w:num>
  <w:num w:numId="30">
    <w:abstractNumId w:val="32"/>
  </w:num>
  <w:num w:numId="31">
    <w:abstractNumId w:val="6"/>
  </w:num>
  <w:num w:numId="32">
    <w:abstractNumId w:val="12"/>
  </w:num>
  <w:num w:numId="33">
    <w:abstractNumId w:val="2"/>
  </w:num>
  <w:num w:numId="34">
    <w:abstractNumId w:val="1"/>
  </w:num>
  <w:num w:numId="35">
    <w:abstractNumId w:val="0"/>
  </w:num>
  <w:num w:numId="36">
    <w:abstractNumId w:val="3"/>
  </w:num>
  <w:num w:numId="37">
    <w:abstractNumId w:val="4"/>
  </w:num>
  <w:num w:numId="38">
    <w:abstractNumId w:val="33"/>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 w:numId="47">
    <w:abstractNumId w:val="33"/>
  </w:num>
  <w:num w:numId="48">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AvUhwAUgAx7My+Cghp5oa7Zj6vvTFj45jwu0s7Cfvb3HzB6FZv/cl9BoCCcHSVEdv7+ipEOSMT8aY7CrV+pIpw==" w:salt="wJvRaVJGDLxoBHm9LrNDh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84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AC0"/>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B73"/>
    <w:rsid w:val="00094D73"/>
    <w:rsid w:val="00096D63"/>
    <w:rsid w:val="000A0B60"/>
    <w:rsid w:val="000A0EB8"/>
    <w:rsid w:val="000A19FC"/>
    <w:rsid w:val="000A296B"/>
    <w:rsid w:val="000A6AA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27C"/>
    <w:rsid w:val="000D753B"/>
    <w:rsid w:val="000E4C9E"/>
    <w:rsid w:val="000E6FD7"/>
    <w:rsid w:val="000F06E1"/>
    <w:rsid w:val="000F0E3C"/>
    <w:rsid w:val="000F19D5"/>
    <w:rsid w:val="000F4AEA"/>
    <w:rsid w:val="000F633F"/>
    <w:rsid w:val="000F67E9"/>
    <w:rsid w:val="00104926"/>
    <w:rsid w:val="00113B1E"/>
    <w:rsid w:val="001161F6"/>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D0B"/>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858"/>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BFD"/>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3D66"/>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1A2"/>
    <w:rsid w:val="00266EEB"/>
    <w:rsid w:val="00267EF4"/>
    <w:rsid w:val="00270CB8"/>
    <w:rsid w:val="00272B08"/>
    <w:rsid w:val="002771AC"/>
    <w:rsid w:val="00281BB8"/>
    <w:rsid w:val="00281E9E"/>
    <w:rsid w:val="00282405"/>
    <w:rsid w:val="00283E0B"/>
    <w:rsid w:val="00285170"/>
    <w:rsid w:val="00285361"/>
    <w:rsid w:val="00287196"/>
    <w:rsid w:val="0029052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886"/>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464"/>
    <w:rsid w:val="00352C83"/>
    <w:rsid w:val="003615D2"/>
    <w:rsid w:val="0036429C"/>
    <w:rsid w:val="00364A53"/>
    <w:rsid w:val="003654CB"/>
    <w:rsid w:val="00365AA9"/>
    <w:rsid w:val="00365F86"/>
    <w:rsid w:val="00365F87"/>
    <w:rsid w:val="00366E89"/>
    <w:rsid w:val="003705F4"/>
    <w:rsid w:val="00370D58"/>
    <w:rsid w:val="00371316"/>
    <w:rsid w:val="00375802"/>
    <w:rsid w:val="00376713"/>
    <w:rsid w:val="00381815"/>
    <w:rsid w:val="003819AF"/>
    <w:rsid w:val="003820E9"/>
    <w:rsid w:val="00382DE7"/>
    <w:rsid w:val="00384FFC"/>
    <w:rsid w:val="003872FC"/>
    <w:rsid w:val="00387ADC"/>
    <w:rsid w:val="00390020"/>
    <w:rsid w:val="003903D6"/>
    <w:rsid w:val="00390EE6"/>
    <w:rsid w:val="0039118F"/>
    <w:rsid w:val="0039175D"/>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24A"/>
    <w:rsid w:val="003D262C"/>
    <w:rsid w:val="003D6D61"/>
    <w:rsid w:val="003D79C6"/>
    <w:rsid w:val="003E091D"/>
    <w:rsid w:val="003E1C53"/>
    <w:rsid w:val="003E2A69"/>
    <w:rsid w:val="003E2D49"/>
    <w:rsid w:val="003E2FD4"/>
    <w:rsid w:val="003E49F6"/>
    <w:rsid w:val="003E660F"/>
    <w:rsid w:val="003E696D"/>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E15"/>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33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BA6"/>
    <w:rsid w:val="00572B4C"/>
    <w:rsid w:val="00573D9E"/>
    <w:rsid w:val="005801E3"/>
    <w:rsid w:val="00581802"/>
    <w:rsid w:val="00582D4B"/>
    <w:rsid w:val="005836A8"/>
    <w:rsid w:val="0058409C"/>
    <w:rsid w:val="00584262"/>
    <w:rsid w:val="00586630"/>
    <w:rsid w:val="00587ADD"/>
    <w:rsid w:val="00591E27"/>
    <w:rsid w:val="00594786"/>
    <w:rsid w:val="00595ACB"/>
    <w:rsid w:val="00596160"/>
    <w:rsid w:val="005966E2"/>
    <w:rsid w:val="00597007"/>
    <w:rsid w:val="005A0966"/>
    <w:rsid w:val="005A0E26"/>
    <w:rsid w:val="005A11B7"/>
    <w:rsid w:val="005A260B"/>
    <w:rsid w:val="005A4A1B"/>
    <w:rsid w:val="005A7830"/>
    <w:rsid w:val="005A7FCE"/>
    <w:rsid w:val="005B0F3F"/>
    <w:rsid w:val="005B4903"/>
    <w:rsid w:val="005B51CE"/>
    <w:rsid w:val="005B5885"/>
    <w:rsid w:val="005B5CD7"/>
    <w:rsid w:val="005B6CF6"/>
    <w:rsid w:val="005B7422"/>
    <w:rsid w:val="005C17BD"/>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0D4"/>
    <w:rsid w:val="00611E82"/>
    <w:rsid w:val="00612952"/>
    <w:rsid w:val="00614CC1"/>
    <w:rsid w:val="00615032"/>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31E"/>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C03"/>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809"/>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EBE"/>
    <w:rsid w:val="007322D9"/>
    <w:rsid w:val="00732BC0"/>
    <w:rsid w:val="007362A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7A4"/>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AD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E0D"/>
    <w:rsid w:val="008A3215"/>
    <w:rsid w:val="008A4E0A"/>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6CC"/>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8F4"/>
    <w:rsid w:val="009245F5"/>
    <w:rsid w:val="009249EC"/>
    <w:rsid w:val="009273B3"/>
    <w:rsid w:val="009305B5"/>
    <w:rsid w:val="009429D5"/>
    <w:rsid w:val="00942BF1"/>
    <w:rsid w:val="00943BE4"/>
    <w:rsid w:val="00945180"/>
    <w:rsid w:val="00945428"/>
    <w:rsid w:val="0094607B"/>
    <w:rsid w:val="00953604"/>
    <w:rsid w:val="0095496B"/>
    <w:rsid w:val="0095750D"/>
    <w:rsid w:val="009610DC"/>
    <w:rsid w:val="00961490"/>
    <w:rsid w:val="0096381A"/>
    <w:rsid w:val="00963A17"/>
    <w:rsid w:val="00965E04"/>
    <w:rsid w:val="009674AD"/>
    <w:rsid w:val="00970CDC"/>
    <w:rsid w:val="009711CB"/>
    <w:rsid w:val="00976656"/>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216"/>
    <w:rsid w:val="009D47FA"/>
    <w:rsid w:val="009D4C5B"/>
    <w:rsid w:val="009D50D2"/>
    <w:rsid w:val="009D6BCA"/>
    <w:rsid w:val="009D7CF7"/>
    <w:rsid w:val="009E0F62"/>
    <w:rsid w:val="009E4A58"/>
    <w:rsid w:val="009E5A2D"/>
    <w:rsid w:val="009E5AB2"/>
    <w:rsid w:val="009E6219"/>
    <w:rsid w:val="009F03B3"/>
    <w:rsid w:val="009F67C1"/>
    <w:rsid w:val="00A0096C"/>
    <w:rsid w:val="00A01757"/>
    <w:rsid w:val="00A028C0"/>
    <w:rsid w:val="00A02BAE"/>
    <w:rsid w:val="00A06A6B"/>
    <w:rsid w:val="00A07E47"/>
    <w:rsid w:val="00A129D0"/>
    <w:rsid w:val="00A12C33"/>
    <w:rsid w:val="00A138BA"/>
    <w:rsid w:val="00A14C8E"/>
    <w:rsid w:val="00A153D9"/>
    <w:rsid w:val="00A15F09"/>
    <w:rsid w:val="00A169B6"/>
    <w:rsid w:val="00A21D8E"/>
    <w:rsid w:val="00A2271D"/>
    <w:rsid w:val="00A237D5"/>
    <w:rsid w:val="00A30EFC"/>
    <w:rsid w:val="00A31984"/>
    <w:rsid w:val="00A32D73"/>
    <w:rsid w:val="00A3367B"/>
    <w:rsid w:val="00A3597D"/>
    <w:rsid w:val="00A36DD1"/>
    <w:rsid w:val="00A4006C"/>
    <w:rsid w:val="00A40091"/>
    <w:rsid w:val="00A4030F"/>
    <w:rsid w:val="00A415D6"/>
    <w:rsid w:val="00A41C79"/>
    <w:rsid w:val="00A41CB5"/>
    <w:rsid w:val="00A42CDF"/>
    <w:rsid w:val="00A4301D"/>
    <w:rsid w:val="00A4452E"/>
    <w:rsid w:val="00A4472C"/>
    <w:rsid w:val="00A44E69"/>
    <w:rsid w:val="00A4661E"/>
    <w:rsid w:val="00A50392"/>
    <w:rsid w:val="00A55BD6"/>
    <w:rsid w:val="00A55D50"/>
    <w:rsid w:val="00A57142"/>
    <w:rsid w:val="00A60BDD"/>
    <w:rsid w:val="00A648CD"/>
    <w:rsid w:val="00A6537A"/>
    <w:rsid w:val="00A67866"/>
    <w:rsid w:val="00A70B07"/>
    <w:rsid w:val="00A72220"/>
    <w:rsid w:val="00A723F8"/>
    <w:rsid w:val="00A77CCB"/>
    <w:rsid w:val="00A8162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B9D"/>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6142"/>
    <w:rsid w:val="00B07242"/>
    <w:rsid w:val="00B10534"/>
    <w:rsid w:val="00B113DB"/>
    <w:rsid w:val="00B11D8A"/>
    <w:rsid w:val="00B12981"/>
    <w:rsid w:val="00B147DD"/>
    <w:rsid w:val="00B156FD"/>
    <w:rsid w:val="00B21F61"/>
    <w:rsid w:val="00B23428"/>
    <w:rsid w:val="00B2418B"/>
    <w:rsid w:val="00B261F1"/>
    <w:rsid w:val="00B26572"/>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49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516"/>
    <w:rsid w:val="00B96D40"/>
    <w:rsid w:val="00B97386"/>
    <w:rsid w:val="00BA263B"/>
    <w:rsid w:val="00BA42B2"/>
    <w:rsid w:val="00BA58D4"/>
    <w:rsid w:val="00BA5B9E"/>
    <w:rsid w:val="00BA7C9A"/>
    <w:rsid w:val="00BB203B"/>
    <w:rsid w:val="00BB5F8F"/>
    <w:rsid w:val="00BB657A"/>
    <w:rsid w:val="00BC1A4E"/>
    <w:rsid w:val="00BC4790"/>
    <w:rsid w:val="00BC503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5DC"/>
    <w:rsid w:val="00C42130"/>
    <w:rsid w:val="00C423A4"/>
    <w:rsid w:val="00C44BF5"/>
    <w:rsid w:val="00C521D6"/>
    <w:rsid w:val="00C55232"/>
    <w:rsid w:val="00C553A4"/>
    <w:rsid w:val="00C55A06"/>
    <w:rsid w:val="00C55D03"/>
    <w:rsid w:val="00C601BC"/>
    <w:rsid w:val="00C6329F"/>
    <w:rsid w:val="00C63340"/>
    <w:rsid w:val="00C643F9"/>
    <w:rsid w:val="00C64E95"/>
    <w:rsid w:val="00C658EA"/>
    <w:rsid w:val="00C71372"/>
    <w:rsid w:val="00C71841"/>
    <w:rsid w:val="00C72410"/>
    <w:rsid w:val="00C7287F"/>
    <w:rsid w:val="00C72B59"/>
    <w:rsid w:val="00C80CB8"/>
    <w:rsid w:val="00C819F8"/>
    <w:rsid w:val="00C8248C"/>
    <w:rsid w:val="00C84E33"/>
    <w:rsid w:val="00C86D6F"/>
    <w:rsid w:val="00C905FC"/>
    <w:rsid w:val="00C92D03"/>
    <w:rsid w:val="00C9319C"/>
    <w:rsid w:val="00C9435D"/>
    <w:rsid w:val="00C94DF2"/>
    <w:rsid w:val="00C96741"/>
    <w:rsid w:val="00CA1DE1"/>
    <w:rsid w:val="00CA2D1B"/>
    <w:rsid w:val="00CA375D"/>
    <w:rsid w:val="00CA662A"/>
    <w:rsid w:val="00CA7AFD"/>
    <w:rsid w:val="00CA7C3C"/>
    <w:rsid w:val="00CB0189"/>
    <w:rsid w:val="00CB0BA2"/>
    <w:rsid w:val="00CB1A42"/>
    <w:rsid w:val="00CB1B0C"/>
    <w:rsid w:val="00CB2C0B"/>
    <w:rsid w:val="00CB517D"/>
    <w:rsid w:val="00CC038D"/>
    <w:rsid w:val="00CC08DB"/>
    <w:rsid w:val="00CC21EC"/>
    <w:rsid w:val="00CC39FF"/>
    <w:rsid w:val="00CC3C2F"/>
    <w:rsid w:val="00CC4AC8"/>
    <w:rsid w:val="00CC4ED9"/>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CF7E48"/>
    <w:rsid w:val="00D008FD"/>
    <w:rsid w:val="00D0321C"/>
    <w:rsid w:val="00D035EC"/>
    <w:rsid w:val="00D061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C8C"/>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22B"/>
    <w:rsid w:val="00DA64F8"/>
    <w:rsid w:val="00DA6C15"/>
    <w:rsid w:val="00DA7283"/>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E5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4CAC"/>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32B"/>
    <w:rsid w:val="00ED2B50"/>
    <w:rsid w:val="00ED2C76"/>
    <w:rsid w:val="00EE0350"/>
    <w:rsid w:val="00EE0719"/>
    <w:rsid w:val="00EE0E80"/>
    <w:rsid w:val="00EE54A6"/>
    <w:rsid w:val="00EE613F"/>
    <w:rsid w:val="00EE7295"/>
    <w:rsid w:val="00EE7869"/>
    <w:rsid w:val="00EF054A"/>
    <w:rsid w:val="00EF228F"/>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1E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A27"/>
    <w:rsid w:val="00FA73B1"/>
    <w:rsid w:val="00FB0CB9"/>
    <w:rsid w:val="00FB231D"/>
    <w:rsid w:val="00FB45F1"/>
    <w:rsid w:val="00FB4A72"/>
    <w:rsid w:val="00FB54E8"/>
    <w:rsid w:val="00FB7054"/>
    <w:rsid w:val="00FC0E13"/>
    <w:rsid w:val="00FC1293"/>
    <w:rsid w:val="00FC17B7"/>
    <w:rsid w:val="00FC2CB7"/>
    <w:rsid w:val="00FC4090"/>
    <w:rsid w:val="00FC55B4"/>
    <w:rsid w:val="00FD00E6"/>
    <w:rsid w:val="00FD09A1"/>
    <w:rsid w:val="00FD2A7C"/>
    <w:rsid w:val="00FD2BCB"/>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F219A"/>
  <w15:docId w15:val="{8DA16552-7F9F-4A4B-8226-43EACD0E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9">
    <w:name w:val="Normal"/>
    <w:qFormat/>
    <w:rsid w:val="009B46F9"/>
    <w:pPr>
      <w:widowControl w:val="0"/>
      <w:adjustRightInd w:val="0"/>
      <w:spacing w:line="400" w:lineRule="exact"/>
      <w:jc w:val="both"/>
    </w:pPr>
    <w:rPr>
      <w:kern w:val="2"/>
      <w:sz w:val="21"/>
      <w:szCs w:val="21"/>
    </w:rPr>
  </w:style>
  <w:style w:type="paragraph" w:styleId="1">
    <w:name w:val="heading 1"/>
    <w:basedOn w:val="afff9"/>
    <w:next w:val="afff9"/>
    <w:link w:val="10"/>
    <w:qFormat/>
    <w:rsid w:val="009B46F9"/>
    <w:pPr>
      <w:keepNext/>
      <w:keepLines/>
      <w:spacing w:before="340" w:after="330" w:line="578" w:lineRule="auto"/>
      <w:outlineLvl w:val="0"/>
    </w:pPr>
    <w:rPr>
      <w:b/>
      <w:bCs/>
      <w:kern w:val="44"/>
      <w:sz w:val="44"/>
      <w:szCs w:val="44"/>
    </w:rPr>
  </w:style>
  <w:style w:type="paragraph" w:styleId="22">
    <w:name w:val="heading 2"/>
    <w:basedOn w:val="afff9"/>
    <w:next w:val="afff9"/>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rsid w:val="009B46F9"/>
    <w:pPr>
      <w:keepNext/>
      <w:keepLines/>
      <w:spacing w:before="260" w:after="260" w:line="416" w:lineRule="auto"/>
      <w:outlineLvl w:val="2"/>
    </w:pPr>
    <w:rPr>
      <w:b/>
      <w:bCs/>
      <w:sz w:val="32"/>
      <w:szCs w:val="32"/>
    </w:rPr>
  </w:style>
  <w:style w:type="paragraph" w:styleId="4">
    <w:name w:val="heading 4"/>
    <w:basedOn w:val="afff9"/>
    <w:next w:val="afff9"/>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rsid w:val="009B46F9"/>
    <w:pPr>
      <w:keepNext/>
      <w:keepLines/>
      <w:adjustRightInd/>
      <w:spacing w:before="280" w:after="290" w:line="376" w:lineRule="auto"/>
      <w:outlineLvl w:val="4"/>
    </w:pPr>
    <w:rPr>
      <w:b/>
      <w:bCs/>
      <w:sz w:val="28"/>
      <w:szCs w:val="28"/>
    </w:rPr>
  </w:style>
  <w:style w:type="paragraph" w:styleId="6">
    <w:name w:val="heading 6"/>
    <w:basedOn w:val="afff9"/>
    <w:next w:val="afff9"/>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rsid w:val="009B46F9"/>
    <w:pPr>
      <w:keepNext/>
      <w:keepLines/>
      <w:adjustRightInd/>
      <w:spacing w:before="240" w:after="64" w:line="320" w:lineRule="auto"/>
      <w:outlineLvl w:val="6"/>
    </w:pPr>
    <w:rPr>
      <w:b/>
      <w:bCs/>
      <w:sz w:val="24"/>
      <w:szCs w:val="24"/>
    </w:rPr>
  </w:style>
  <w:style w:type="paragraph" w:styleId="8">
    <w:name w:val="heading 8"/>
    <w:basedOn w:val="afff9"/>
    <w:next w:val="afff9"/>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rsid w:val="009B46F9"/>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d">
    <w:name w:val="header"/>
    <w:basedOn w:val="afff9"/>
    <w:link w:val="afffe"/>
    <w:rsid w:val="009B46F9"/>
    <w:pPr>
      <w:tabs>
        <w:tab w:val="center" w:pos="4153"/>
        <w:tab w:val="right" w:pos="8306"/>
      </w:tabs>
      <w:adjustRightInd/>
      <w:snapToGrid w:val="0"/>
      <w:jc w:val="center"/>
    </w:pPr>
    <w:rPr>
      <w:sz w:val="18"/>
      <w:szCs w:val="18"/>
    </w:rPr>
  </w:style>
  <w:style w:type="character" w:customStyle="1" w:styleId="afffe">
    <w:name w:val="页眉 字符"/>
    <w:link w:val="afffd"/>
    <w:uiPriority w:val="99"/>
    <w:rsid w:val="009B46F9"/>
    <w:rPr>
      <w:kern w:val="2"/>
      <w:sz w:val="18"/>
      <w:szCs w:val="18"/>
    </w:rPr>
  </w:style>
  <w:style w:type="paragraph" w:styleId="affff">
    <w:name w:val="footer"/>
    <w:basedOn w:val="afff9"/>
    <w:link w:val="affff0"/>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0">
    <w:name w:val="页脚 字符"/>
    <w:link w:val="affff"/>
    <w:uiPriority w:val="99"/>
    <w:rsid w:val="009B46F9"/>
    <w:rPr>
      <w:rFonts w:ascii="宋体"/>
      <w:kern w:val="2"/>
      <w:sz w:val="18"/>
      <w:szCs w:val="18"/>
    </w:rPr>
  </w:style>
  <w:style w:type="paragraph" w:styleId="affff1">
    <w:name w:val="Balloon Text"/>
    <w:basedOn w:val="afff9"/>
    <w:link w:val="affff2"/>
    <w:unhideWhenUsed/>
    <w:rsid w:val="009B46F9"/>
    <w:rPr>
      <w:sz w:val="18"/>
      <w:szCs w:val="18"/>
    </w:rPr>
  </w:style>
  <w:style w:type="character" w:customStyle="1" w:styleId="affff2">
    <w:name w:val="批注框文本 字符"/>
    <w:link w:val="affff1"/>
    <w:uiPriority w:val="99"/>
    <w:semiHidden/>
    <w:rsid w:val="009B46F9"/>
    <w:rPr>
      <w:kern w:val="2"/>
      <w:sz w:val="18"/>
      <w:szCs w:val="18"/>
    </w:rPr>
  </w:style>
  <w:style w:type="paragraph" w:styleId="affff3">
    <w:name w:val="Quote"/>
    <w:basedOn w:val="afff9"/>
    <w:next w:val="afff9"/>
    <w:link w:val="affff4"/>
    <w:uiPriority w:val="29"/>
    <w:qFormat/>
    <w:rsid w:val="009B46F9"/>
    <w:rPr>
      <w:i/>
      <w:iCs/>
      <w:color w:val="000000"/>
    </w:rPr>
  </w:style>
  <w:style w:type="character" w:customStyle="1" w:styleId="affff4">
    <w:name w:val="引用 字符"/>
    <w:link w:val="affff3"/>
    <w:uiPriority w:val="29"/>
    <w:rsid w:val="009B46F9"/>
    <w:rPr>
      <w:i/>
      <w:iCs/>
      <w:color w:val="000000"/>
      <w:kern w:val="2"/>
      <w:sz w:val="21"/>
      <w:szCs w:val="21"/>
    </w:rPr>
  </w:style>
  <w:style w:type="character" w:styleId="affff5">
    <w:name w:val="Strong"/>
    <w:uiPriority w:val="22"/>
    <w:qFormat/>
    <w:rsid w:val="009B46F9"/>
    <w:rPr>
      <w:b/>
      <w:bCs/>
    </w:rPr>
  </w:style>
  <w:style w:type="character" w:styleId="affff6">
    <w:name w:val="Emphasis"/>
    <w:uiPriority w:val="20"/>
    <w:qFormat/>
    <w:rsid w:val="009B46F9"/>
    <w:rPr>
      <w:i/>
      <w:iCs/>
    </w:rPr>
  </w:style>
  <w:style w:type="paragraph" w:styleId="affff7">
    <w:name w:val="Title"/>
    <w:basedOn w:val="afff9"/>
    <w:link w:val="affff8"/>
    <w:qFormat/>
    <w:rsid w:val="009B46F9"/>
    <w:pPr>
      <w:spacing w:before="240" w:after="60"/>
      <w:jc w:val="center"/>
      <w:outlineLvl w:val="0"/>
    </w:pPr>
    <w:rPr>
      <w:rFonts w:ascii="Arial" w:hAnsi="Arial" w:cs="Arial"/>
      <w:b/>
      <w:bCs/>
      <w:sz w:val="32"/>
      <w:szCs w:val="32"/>
    </w:rPr>
  </w:style>
  <w:style w:type="character" w:customStyle="1" w:styleId="affff8">
    <w:name w:val="标题 字符"/>
    <w:link w:val="affff7"/>
    <w:rsid w:val="009B46F9"/>
    <w:rPr>
      <w:rFonts w:ascii="Arial" w:hAnsi="Arial" w:cs="Arial"/>
      <w:b/>
      <w:bCs/>
      <w:kern w:val="2"/>
      <w:sz w:val="32"/>
      <w:szCs w:val="32"/>
    </w:rPr>
  </w:style>
  <w:style w:type="paragraph" w:customStyle="1" w:styleId="affff9">
    <w:name w:val="标准标志"/>
    <w:next w:val="afff9"/>
    <w:link w:val="CharChar"/>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9"/>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9B46F9"/>
    <w:pPr>
      <w:ind w:left="198"/>
    </w:pPr>
    <w:rPr>
      <w:rFonts w:ascii="宋体" w:hAnsi="Times New Roman"/>
      <w:sz w:val="18"/>
    </w:rPr>
  </w:style>
  <w:style w:type="paragraph" w:customStyle="1" w:styleId="affffc">
    <w:name w:val="标准文件_页脚奇数页"/>
    <w:rsid w:val="009B46F9"/>
    <w:pPr>
      <w:ind w:right="227"/>
      <w:jc w:val="right"/>
    </w:pPr>
    <w:rPr>
      <w:rFonts w:ascii="宋体" w:hAnsi="Times New Roman"/>
      <w:sz w:val="18"/>
    </w:rPr>
  </w:style>
  <w:style w:type="paragraph" w:customStyle="1" w:styleId="affffd">
    <w:name w:val="标准书眉一"/>
    <w:rsid w:val="009B46F9"/>
    <w:pPr>
      <w:jc w:val="both"/>
    </w:pPr>
    <w:rPr>
      <w:rFonts w:ascii="Times New Roman" w:hAnsi="Times New Roman"/>
    </w:rPr>
  </w:style>
  <w:style w:type="paragraph" w:customStyle="1" w:styleId="ICS">
    <w:name w:val="标准文件_ICS"/>
    <w:basedOn w:val="afff9"/>
    <w:rsid w:val="009B46F9"/>
    <w:pPr>
      <w:spacing w:line="0" w:lineRule="atLeast"/>
    </w:pPr>
    <w:rPr>
      <w:rFonts w:ascii="黑体" w:eastAsia="黑体" w:hAnsi="宋体"/>
    </w:rPr>
  </w:style>
  <w:style w:type="paragraph" w:customStyle="1" w:styleId="affffe">
    <w:name w:val="标准文件_标准正文"/>
    <w:basedOn w:val="afff9"/>
    <w:next w:val="afffff"/>
    <w:rsid w:val="009B46F9"/>
    <w:pPr>
      <w:snapToGrid w:val="0"/>
      <w:ind w:firstLineChars="200" w:firstLine="200"/>
    </w:pPr>
    <w:rPr>
      <w:kern w:val="0"/>
    </w:rPr>
  </w:style>
  <w:style w:type="paragraph" w:customStyle="1" w:styleId="afffff0">
    <w:name w:val="标准文件_版本"/>
    <w:basedOn w:val="affffe"/>
    <w:rsid w:val="009B46F9"/>
    <w:pPr>
      <w:adjustRightInd/>
      <w:snapToGrid/>
      <w:ind w:firstLineChars="0" w:firstLine="0"/>
    </w:pPr>
    <w:rPr>
      <w:rFonts w:ascii="宋体" w:hAnsi="宋体"/>
      <w:kern w:val="2"/>
    </w:rPr>
  </w:style>
  <w:style w:type="paragraph" w:customStyle="1" w:styleId="afffff1">
    <w:name w:val="标准文件_标准部门"/>
    <w:basedOn w:val="afff9"/>
    <w:rsid w:val="009B46F9"/>
    <w:pPr>
      <w:jc w:val="center"/>
    </w:pPr>
    <w:rPr>
      <w:rFonts w:ascii="黑体" w:eastAsia="黑体"/>
      <w:kern w:val="0"/>
      <w:sz w:val="44"/>
    </w:rPr>
  </w:style>
  <w:style w:type="paragraph" w:customStyle="1" w:styleId="afffff2">
    <w:name w:val="标准文件_标准代替"/>
    <w:basedOn w:val="afff9"/>
    <w:next w:val="afff9"/>
    <w:rsid w:val="009B46F9"/>
    <w:pPr>
      <w:spacing w:line="310" w:lineRule="exact"/>
      <w:jc w:val="right"/>
    </w:pPr>
    <w:rPr>
      <w:rFonts w:ascii="宋体" w:hAnsi="宋体"/>
      <w:kern w:val="0"/>
    </w:rPr>
  </w:style>
  <w:style w:type="paragraph" w:customStyle="1" w:styleId="afffff3">
    <w:name w:val="标准文件_标准名称标题"/>
    <w:basedOn w:val="afff9"/>
    <w:next w:val="afff9"/>
    <w:rsid w:val="009B46F9"/>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9"/>
    <w:rsid w:val="009B46F9"/>
    <w:pPr>
      <w:tabs>
        <w:tab w:val="center" w:pos="4154"/>
        <w:tab w:val="right" w:pos="8306"/>
      </w:tabs>
      <w:spacing w:after="120"/>
      <w:jc w:val="right"/>
    </w:pPr>
    <w:rPr>
      <w:rFonts w:ascii="黑体" w:eastAsia="黑体" w:hAnsi="宋体"/>
      <w:noProof/>
      <w:sz w:val="21"/>
    </w:rPr>
  </w:style>
  <w:style w:type="paragraph" w:customStyle="1" w:styleId="afffff5">
    <w:name w:val="标准文件_页眉偶数页"/>
    <w:basedOn w:val="afffff4"/>
    <w:next w:val="afff9"/>
    <w:rsid w:val="009B46F9"/>
    <w:pPr>
      <w:jc w:val="left"/>
    </w:pPr>
  </w:style>
  <w:style w:type="paragraph" w:customStyle="1" w:styleId="afffff6">
    <w:name w:val="标准文件_参考文献标题"/>
    <w:basedOn w:val="afff9"/>
    <w:next w:val="afff9"/>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2">
    <w:name w:val="标准文件_二级条标题"/>
    <w:next w:val="afffff"/>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7">
    <w:name w:val="标准文件_发布"/>
    <w:rsid w:val="009B46F9"/>
    <w:rPr>
      <w:rFonts w:ascii="黑体" w:eastAsia="黑体"/>
      <w:spacing w:val="0"/>
      <w:w w:val="100"/>
      <w:position w:val="3"/>
      <w:sz w:val="28"/>
    </w:rPr>
  </w:style>
  <w:style w:type="paragraph" w:customStyle="1" w:styleId="ad">
    <w:name w:val="标准文件_方框数字列项"/>
    <w:basedOn w:val="afffff"/>
    <w:rsid w:val="009B46F9"/>
    <w:pPr>
      <w:numPr>
        <w:numId w:val="3"/>
      </w:numPr>
      <w:ind w:firstLineChars="0" w:firstLine="0"/>
    </w:pPr>
  </w:style>
  <w:style w:type="paragraph" w:customStyle="1" w:styleId="afffff8">
    <w:name w:val="标准文件_封面标准编号"/>
    <w:basedOn w:val="afff9"/>
    <w:next w:val="afffff2"/>
    <w:rsid w:val="009B46F9"/>
    <w:pPr>
      <w:spacing w:line="310" w:lineRule="exact"/>
      <w:jc w:val="right"/>
    </w:pPr>
    <w:rPr>
      <w:rFonts w:ascii="黑体" w:eastAsia="黑体"/>
      <w:kern w:val="0"/>
      <w:sz w:val="28"/>
    </w:rPr>
  </w:style>
  <w:style w:type="paragraph" w:customStyle="1" w:styleId="afffff9">
    <w:name w:val="标准文件_封面标准分类号"/>
    <w:basedOn w:val="afff9"/>
    <w:rsid w:val="009B46F9"/>
    <w:rPr>
      <w:rFonts w:ascii="黑体" w:eastAsia="黑体"/>
      <w:b/>
      <w:kern w:val="0"/>
      <w:sz w:val="28"/>
    </w:rPr>
  </w:style>
  <w:style w:type="paragraph" w:customStyle="1" w:styleId="afffffa">
    <w:name w:val="标准文件_封面标准名称"/>
    <w:basedOn w:val="afff9"/>
    <w:rsid w:val="009B46F9"/>
    <w:pPr>
      <w:spacing w:line="240" w:lineRule="auto"/>
      <w:jc w:val="center"/>
    </w:pPr>
    <w:rPr>
      <w:rFonts w:ascii="黑体" w:eastAsia="黑体"/>
      <w:kern w:val="0"/>
      <w:sz w:val="52"/>
    </w:rPr>
  </w:style>
  <w:style w:type="paragraph" w:customStyle="1" w:styleId="afffffb">
    <w:name w:val="标准文件_封面标准英文名称"/>
    <w:basedOn w:val="afff9"/>
    <w:rsid w:val="009B46F9"/>
    <w:pPr>
      <w:spacing w:line="240" w:lineRule="auto"/>
      <w:jc w:val="center"/>
    </w:pPr>
    <w:rPr>
      <w:rFonts w:ascii="黑体" w:eastAsia="黑体"/>
      <w:b/>
      <w:sz w:val="28"/>
    </w:rPr>
  </w:style>
  <w:style w:type="paragraph" w:customStyle="1" w:styleId="afffffc">
    <w:name w:val="标准文件_封面发布日期"/>
    <w:basedOn w:val="afff9"/>
    <w:rsid w:val="009B46F9"/>
    <w:pPr>
      <w:spacing w:line="310" w:lineRule="exact"/>
    </w:pPr>
    <w:rPr>
      <w:rFonts w:ascii="黑体" w:eastAsia="黑体"/>
      <w:kern w:val="0"/>
      <w:sz w:val="28"/>
    </w:rPr>
  </w:style>
  <w:style w:type="paragraph" w:customStyle="1" w:styleId="afffffd">
    <w:name w:val="标准文件_封面密级"/>
    <w:basedOn w:val="afff9"/>
    <w:rsid w:val="009B46F9"/>
    <w:rPr>
      <w:rFonts w:eastAsia="黑体"/>
      <w:sz w:val="32"/>
    </w:rPr>
  </w:style>
  <w:style w:type="paragraph" w:customStyle="1" w:styleId="afffffe">
    <w:name w:val="标准文件_封面实施日期"/>
    <w:basedOn w:val="afff9"/>
    <w:rsid w:val="009B46F9"/>
    <w:pPr>
      <w:spacing w:line="310" w:lineRule="exact"/>
      <w:jc w:val="right"/>
    </w:pPr>
    <w:rPr>
      <w:rFonts w:ascii="黑体" w:eastAsia="黑体"/>
      <w:sz w:val="28"/>
    </w:rPr>
  </w:style>
  <w:style w:type="paragraph" w:customStyle="1" w:styleId="affffff">
    <w:name w:val="标准文件_封面抬头"/>
    <w:basedOn w:val="afffff"/>
    <w:rsid w:val="009B46F9"/>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2">
    <w:name w:val="标准文件_附录表标题"/>
    <w:next w:val="afffff"/>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f"/>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f"/>
    <w:rsid w:val="009B46F9"/>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f"/>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f"/>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3">
    <w:name w:val="标准文件_附录英文标识"/>
    <w:next w:val="affffff1"/>
    <w:rsid w:val="009B46F9"/>
    <w:pPr>
      <w:numPr>
        <w:numId w:val="7"/>
      </w:numPr>
      <w:tabs>
        <w:tab w:val="left" w:pos="6406"/>
      </w:tabs>
      <w:spacing w:before="220" w:after="320"/>
      <w:jc w:val="center"/>
      <w:outlineLvl w:val="0"/>
    </w:pPr>
    <w:rPr>
      <w:rFonts w:ascii="黑体" w:eastAsia="黑体" w:hAnsi="Times New Roman"/>
      <w:sz w:val="21"/>
    </w:rPr>
  </w:style>
  <w:style w:type="paragraph" w:styleId="affffff1">
    <w:name w:val="Body Text"/>
    <w:basedOn w:val="afff9"/>
    <w:link w:val="affffff2"/>
    <w:rsid w:val="009B46F9"/>
    <w:pPr>
      <w:spacing w:after="120"/>
    </w:pPr>
  </w:style>
  <w:style w:type="character" w:customStyle="1" w:styleId="affffff2">
    <w:name w:val="正文文本 字符"/>
    <w:link w:val="affffff1"/>
    <w:rsid w:val="009B46F9"/>
    <w:rPr>
      <w:kern w:val="2"/>
      <w:sz w:val="21"/>
      <w:szCs w:val="21"/>
    </w:rPr>
  </w:style>
  <w:style w:type="paragraph" w:customStyle="1" w:styleId="affffff3">
    <w:name w:val="标准文件_附录章标题"/>
    <w:next w:val="afffff"/>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
    <w:next w:val="afffff"/>
    <w:rsid w:val="009B46F9"/>
    <w:pPr>
      <w:ind w:leftChars="200" w:left="488" w:hangingChars="290" w:hanging="289"/>
    </w:pPr>
  </w:style>
  <w:style w:type="paragraph" w:customStyle="1" w:styleId="a6">
    <w:name w:val="标准文件_前言、引言标题"/>
    <w:next w:val="afff9"/>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
    <w:rsid w:val="009B46F9"/>
    <w:pPr>
      <w:spacing w:line="460" w:lineRule="exact"/>
      <w:ind w:left="0" w:firstLine="0"/>
    </w:pPr>
  </w:style>
  <w:style w:type="paragraph" w:customStyle="1" w:styleId="affffff6">
    <w:name w:val="标准文件_目录标题"/>
    <w:basedOn w:val="afff9"/>
    <w:rsid w:val="00CD561D"/>
    <w:pPr>
      <w:spacing w:before="480" w:afterLines="150" w:after="150" w:line="240" w:lineRule="auto"/>
      <w:jc w:val="center"/>
    </w:pPr>
    <w:rPr>
      <w:rFonts w:ascii="黑体" w:eastAsia="黑体"/>
      <w:sz w:val="32"/>
    </w:rPr>
  </w:style>
  <w:style w:type="paragraph" w:customStyle="1" w:styleId="af4">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
    <w:name w:val="标准文件_破折号列项（二级）"/>
    <w:basedOn w:val="af4"/>
    <w:rsid w:val="009B46F9"/>
    <w:pPr>
      <w:numPr>
        <w:numId w:val="9"/>
      </w:numPr>
    </w:pPr>
  </w:style>
  <w:style w:type="paragraph" w:customStyle="1" w:styleId="afff3">
    <w:name w:val="标准文件_三级条标题"/>
    <w:basedOn w:val="afff2"/>
    <w:next w:val="afffff"/>
    <w:rsid w:val="009B46F9"/>
    <w:pPr>
      <w:widowControl/>
      <w:numPr>
        <w:ilvl w:val="4"/>
      </w:numPr>
      <w:outlineLvl w:val="3"/>
    </w:pPr>
  </w:style>
  <w:style w:type="character" w:styleId="affffff7">
    <w:name w:val="Subtle Reference"/>
    <w:uiPriority w:val="31"/>
    <w:qFormat/>
    <w:rsid w:val="009B46F9"/>
    <w:rPr>
      <w:smallCaps/>
      <w:color w:val="C0504D"/>
      <w:u w:val="single"/>
    </w:rPr>
  </w:style>
  <w:style w:type="paragraph" w:customStyle="1" w:styleId="affffff8">
    <w:name w:val="标准文件_示例后续"/>
    <w:basedOn w:val="afff9"/>
    <w:rsid w:val="009B46F9"/>
    <w:pPr>
      <w:adjustRightInd/>
      <w:spacing w:line="240" w:lineRule="auto"/>
      <w:ind w:firstLineChars="200" w:firstLine="200"/>
    </w:pPr>
    <w:rPr>
      <w:sz w:val="18"/>
      <w:szCs w:val="24"/>
    </w:rPr>
  </w:style>
  <w:style w:type="paragraph" w:customStyle="1" w:styleId="affd">
    <w:name w:val="标准文件_数字编号列项"/>
    <w:rsid w:val="009B46F9"/>
    <w:pPr>
      <w:numPr>
        <w:numId w:val="13"/>
      </w:numPr>
      <w:jc w:val="both"/>
    </w:pPr>
    <w:rPr>
      <w:rFonts w:ascii="宋体" w:hAnsi="宋体"/>
      <w:sz w:val="21"/>
    </w:rPr>
  </w:style>
  <w:style w:type="paragraph" w:customStyle="1" w:styleId="afff4">
    <w:name w:val="标准文件_四级条标题"/>
    <w:next w:val="afffff"/>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9">
    <w:name w:val="footnote text"/>
    <w:basedOn w:val="afff9"/>
    <w:next w:val="afff9"/>
    <w:link w:val="affffffa"/>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a">
    <w:name w:val="脚注文本 字符"/>
    <w:link w:val="affffff9"/>
    <w:rsid w:val="009B46F9"/>
    <w:rPr>
      <w:rFonts w:ascii="宋体"/>
      <w:kern w:val="2"/>
      <w:sz w:val="18"/>
      <w:szCs w:val="18"/>
    </w:rPr>
  </w:style>
  <w:style w:type="paragraph" w:customStyle="1" w:styleId="affffffb">
    <w:name w:val="标准文件_条文脚注"/>
    <w:basedOn w:val="affffff9"/>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9"/>
    <w:next w:val="afffff"/>
    <w:rsid w:val="009B46F9"/>
    <w:pPr>
      <w:numPr>
        <w:numId w:val="14"/>
      </w:numPr>
      <w:spacing w:line="240" w:lineRule="auto"/>
      <w:jc w:val="left"/>
    </w:pPr>
    <w:rPr>
      <w:rFonts w:ascii="宋体" w:hAnsi="宋体"/>
      <w:sz w:val="18"/>
    </w:rPr>
  </w:style>
  <w:style w:type="character" w:styleId="affffffc">
    <w:name w:val="footnote reference"/>
    <w:aliases w:val="标准文件_脚注引用"/>
    <w:rsid w:val="009B46F9"/>
    <w:rPr>
      <w:rFonts w:ascii="宋体" w:eastAsia="宋体" w:hAnsi="宋体" w:cs="Times New Roman"/>
      <w:spacing w:val="0"/>
      <w:sz w:val="18"/>
      <w:vertAlign w:val="superscript"/>
    </w:rPr>
  </w:style>
  <w:style w:type="character" w:customStyle="1" w:styleId="affffffd">
    <w:name w:val="标准文件_图表脚注内容"/>
    <w:rsid w:val="009B46F9"/>
    <w:rPr>
      <w:rFonts w:ascii="宋体" w:eastAsia="宋体" w:hAnsi="宋体" w:cs="Times New Roman"/>
      <w:spacing w:val="0"/>
      <w:sz w:val="18"/>
      <w:vertAlign w:val="superscript"/>
    </w:rPr>
  </w:style>
  <w:style w:type="paragraph" w:customStyle="1" w:styleId="afff5">
    <w:name w:val="标准文件_五级条标题"/>
    <w:next w:val="afffff"/>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f"/>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1">
    <w:name w:val="标准文件_一级条标题"/>
    <w:basedOn w:val="afff0"/>
    <w:next w:val="afffff"/>
    <w:rsid w:val="009B46F9"/>
    <w:pPr>
      <w:numPr>
        <w:ilvl w:val="2"/>
      </w:numPr>
      <w:spacing w:beforeLines="50" w:before="50" w:afterLines="50" w:after="50"/>
      <w:outlineLvl w:val="1"/>
    </w:pPr>
  </w:style>
  <w:style w:type="paragraph" w:customStyle="1" w:styleId="affffffe">
    <w:name w:val="标准文件_一致程度"/>
    <w:basedOn w:val="afff9"/>
    <w:rsid w:val="009B46F9"/>
    <w:pPr>
      <w:spacing w:line="440" w:lineRule="exact"/>
      <w:jc w:val="center"/>
    </w:pPr>
    <w:rPr>
      <w:sz w:val="28"/>
    </w:rPr>
  </w:style>
  <w:style w:type="paragraph" w:customStyle="1" w:styleId="afffffff">
    <w:name w:val="标准文件_引言标题"/>
    <w:next w:val="afff9"/>
    <w:rsid w:val="009B46F9"/>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e"/>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2">
    <w:name w:val="标准文件_英文注："/>
    <w:basedOn w:val="afff9"/>
    <w:next w:val="afffff"/>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9"/>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9"/>
    <w:next w:val="affffe"/>
    <w:rsid w:val="009B46F9"/>
    <w:pPr>
      <w:tabs>
        <w:tab w:val="center" w:pos="4678"/>
        <w:tab w:val="right" w:leader="middleDot" w:pos="9356"/>
      </w:tabs>
      <w:spacing w:line="240" w:lineRule="auto"/>
    </w:pPr>
    <w:rPr>
      <w:rFonts w:ascii="宋体" w:hAnsi="宋体"/>
    </w:rPr>
  </w:style>
  <w:style w:type="paragraph" w:customStyle="1" w:styleId="aff0">
    <w:name w:val="标准文件_正文图标题"/>
    <w:next w:val="afffff"/>
    <w:rsid w:val="009B46F9"/>
    <w:pPr>
      <w:numPr>
        <w:numId w:val="22"/>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f"/>
    <w:rsid w:val="009B46F9"/>
    <w:pPr>
      <w:numPr>
        <w:numId w:val="23"/>
      </w:numPr>
      <w:jc w:val="center"/>
    </w:pPr>
    <w:rPr>
      <w:rFonts w:ascii="黑体" w:eastAsia="黑体" w:hAnsi="Times New Roman"/>
      <w:sz w:val="21"/>
    </w:rPr>
  </w:style>
  <w:style w:type="paragraph" w:customStyle="1" w:styleId="afe">
    <w:name w:val="标准文件_正文英文图标题"/>
    <w:next w:val="afffff"/>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f2">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9"/>
    <w:rsid w:val="009B46F9"/>
    <w:pPr>
      <w:numPr>
        <w:ilvl w:val="3"/>
        <w:numId w:val="31"/>
      </w:numPr>
      <w:adjustRightInd/>
      <w:spacing w:line="240" w:lineRule="auto"/>
    </w:pPr>
    <w:rPr>
      <w:rFonts w:ascii="宋体" w:hAnsi="宋体"/>
      <w:szCs w:val="24"/>
    </w:rPr>
  </w:style>
  <w:style w:type="paragraph" w:customStyle="1" w:styleId="afffffff3">
    <w:name w:val="发布部门"/>
    <w:next w:val="afffff"/>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9"/>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9B46F9"/>
    <w:pPr>
      <w:spacing w:before="180" w:line="180" w:lineRule="exact"/>
      <w:jc w:val="center"/>
    </w:pPr>
    <w:rPr>
      <w:rFonts w:ascii="宋体" w:hAnsi="Times New Roman"/>
      <w:sz w:val="21"/>
    </w:rPr>
  </w:style>
  <w:style w:type="paragraph" w:customStyle="1" w:styleId="afffffff8">
    <w:name w:val="封面标准文稿类别"/>
    <w:rsid w:val="009B46F9"/>
    <w:pPr>
      <w:spacing w:before="440" w:line="400" w:lineRule="exact"/>
      <w:jc w:val="center"/>
    </w:pPr>
    <w:rPr>
      <w:rFonts w:ascii="宋体" w:hAnsi="Times New Roman"/>
      <w:sz w:val="24"/>
    </w:rPr>
  </w:style>
  <w:style w:type="paragraph" w:customStyle="1" w:styleId="afffffff9">
    <w:name w:val="封面标准英文名称"/>
    <w:rsid w:val="009B46F9"/>
    <w:pPr>
      <w:widowControl w:val="0"/>
      <w:spacing w:line="360" w:lineRule="exact"/>
      <w:jc w:val="center"/>
    </w:pPr>
    <w:rPr>
      <w:rFonts w:ascii="Times New Roman" w:hAnsi="Times New Roman"/>
      <w:sz w:val="28"/>
    </w:rPr>
  </w:style>
  <w:style w:type="paragraph" w:customStyle="1" w:styleId="afffffffa">
    <w:name w:val="封面一致性程度标识"/>
    <w:rsid w:val="009B46F9"/>
    <w:pPr>
      <w:spacing w:before="440" w:line="440" w:lineRule="exact"/>
      <w:jc w:val="center"/>
    </w:pPr>
    <w:rPr>
      <w:rFonts w:ascii="Times New Roman" w:hAnsi="Times New Roman"/>
      <w:sz w:val="28"/>
    </w:rPr>
  </w:style>
  <w:style w:type="paragraph" w:customStyle="1" w:styleId="afffffffb">
    <w:name w:val="封面正文"/>
    <w:rsid w:val="009B46F9"/>
    <w:pPr>
      <w:jc w:val="both"/>
    </w:pPr>
    <w:rPr>
      <w:rFonts w:ascii="Times New Roman" w:hAnsi="Times New Roman"/>
    </w:rPr>
  </w:style>
  <w:style w:type="paragraph" w:customStyle="1" w:styleId="afffffffc">
    <w:name w:val="附录二级无标题条"/>
    <w:basedOn w:val="afff9"/>
    <w:next w:val="afffff"/>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
    <w:rsid w:val="009B46F9"/>
    <w:pPr>
      <w:outlineLvl w:val="4"/>
    </w:pPr>
  </w:style>
  <w:style w:type="paragraph" w:customStyle="1" w:styleId="afffffffe">
    <w:name w:val="附录四级无标题条"/>
    <w:basedOn w:val="afffffffd"/>
    <w:next w:val="afffff"/>
    <w:rsid w:val="009B46F9"/>
    <w:pPr>
      <w:outlineLvl w:val="5"/>
    </w:pPr>
  </w:style>
  <w:style w:type="paragraph" w:customStyle="1" w:styleId="affffffff">
    <w:name w:val="附录图"/>
    <w:next w:val="afffff"/>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f0">
    <w:name w:val="附录五级无标题条"/>
    <w:basedOn w:val="afffffffe"/>
    <w:next w:val="afffff"/>
    <w:rsid w:val="009B46F9"/>
    <w:pPr>
      <w:outlineLvl w:val="6"/>
    </w:pPr>
  </w:style>
  <w:style w:type="paragraph" w:customStyle="1" w:styleId="affffffff1">
    <w:name w:val="附录性质"/>
    <w:basedOn w:val="afff9"/>
    <w:rsid w:val="009B46F9"/>
    <w:pPr>
      <w:widowControl/>
      <w:adjustRightInd/>
      <w:jc w:val="center"/>
    </w:pPr>
    <w:rPr>
      <w:rFonts w:ascii="黑体" w:eastAsia="黑体"/>
    </w:rPr>
  </w:style>
  <w:style w:type="paragraph" w:customStyle="1" w:styleId="affffffff2">
    <w:name w:val="附录一级无标题条"/>
    <w:basedOn w:val="affffff3"/>
    <w:next w:val="afffff"/>
    <w:rsid w:val="009B46F9"/>
    <w:pPr>
      <w:autoSpaceDN w:val="0"/>
      <w:outlineLvl w:val="2"/>
    </w:pPr>
    <w:rPr>
      <w:rFonts w:ascii="宋体" w:eastAsia="宋体" w:hAnsi="宋体"/>
    </w:rPr>
  </w:style>
  <w:style w:type="character" w:customStyle="1" w:styleId="affffffff3">
    <w:name w:val="个人答复风格"/>
    <w:rsid w:val="009B46F9"/>
    <w:rPr>
      <w:rFonts w:ascii="Arial" w:eastAsia="宋体" w:hAnsi="Arial" w:cs="Arial"/>
      <w:color w:val="auto"/>
      <w:spacing w:val="0"/>
      <w:sz w:val="20"/>
    </w:rPr>
  </w:style>
  <w:style w:type="character" w:customStyle="1" w:styleId="affffffff4">
    <w:name w:val="个人撰写风格"/>
    <w:rsid w:val="009B46F9"/>
    <w:rPr>
      <w:rFonts w:ascii="Arial" w:eastAsia="宋体" w:hAnsi="Arial" w:cs="Arial"/>
      <w:color w:val="auto"/>
      <w:spacing w:val="0"/>
      <w:sz w:val="20"/>
    </w:rPr>
  </w:style>
  <w:style w:type="paragraph" w:customStyle="1" w:styleId="affffffff5">
    <w:name w:val="脚注后续"/>
    <w:rsid w:val="009B46F9"/>
    <w:pPr>
      <w:ind w:leftChars="350" w:left="350"/>
      <w:jc w:val="both"/>
    </w:pPr>
    <w:rPr>
      <w:rFonts w:ascii="宋体" w:hAnsi="Times New Roman"/>
      <w:sz w:val="18"/>
    </w:rPr>
  </w:style>
  <w:style w:type="paragraph" w:customStyle="1" w:styleId="afff8">
    <w:name w:val="列项——"/>
    <w:rsid w:val="009B46F9"/>
    <w:pPr>
      <w:widowControl w:val="0"/>
      <w:numPr>
        <w:numId w:val="28"/>
      </w:numPr>
      <w:jc w:val="both"/>
    </w:pPr>
    <w:rPr>
      <w:rFonts w:ascii="宋体" w:hAnsi="宋体"/>
      <w:sz w:val="21"/>
    </w:rPr>
  </w:style>
  <w:style w:type="paragraph" w:customStyle="1" w:styleId="affffffff6">
    <w:name w:val="列项·"/>
    <w:basedOn w:val="afffff"/>
    <w:rsid w:val="009B46F9"/>
    <w:pPr>
      <w:tabs>
        <w:tab w:val="left" w:pos="840"/>
      </w:tabs>
    </w:pPr>
  </w:style>
  <w:style w:type="paragraph" w:customStyle="1" w:styleId="affffffff7">
    <w:name w:val="目次、索引正文"/>
    <w:rsid w:val="009B46F9"/>
    <w:pPr>
      <w:spacing w:line="320" w:lineRule="exact"/>
      <w:jc w:val="both"/>
    </w:pPr>
    <w:rPr>
      <w:rFonts w:ascii="宋体" w:hAnsi="Times New Roman"/>
      <w:sz w:val="21"/>
    </w:rPr>
  </w:style>
  <w:style w:type="paragraph" w:customStyle="1" w:styleId="210">
    <w:name w:val="目录 21"/>
    <w:basedOn w:val="afff9"/>
    <w:next w:val="afff9"/>
    <w:autoRedefine/>
    <w:semiHidden/>
    <w:rsid w:val="009B46F9"/>
    <w:pPr>
      <w:adjustRightInd/>
      <w:spacing w:line="240" w:lineRule="auto"/>
      <w:jc w:val="left"/>
    </w:pPr>
    <w:rPr>
      <w:bCs/>
      <w:iCs/>
    </w:rPr>
  </w:style>
  <w:style w:type="paragraph" w:customStyle="1" w:styleId="31">
    <w:name w:val="目录 31"/>
    <w:basedOn w:val="afff9"/>
    <w:next w:val="afff9"/>
    <w:autoRedefine/>
    <w:semiHidden/>
    <w:rsid w:val="009B46F9"/>
    <w:pPr>
      <w:spacing w:line="240" w:lineRule="auto"/>
    </w:pPr>
    <w:rPr>
      <w:rFonts w:ascii="宋体" w:hAnsi="宋体"/>
      <w:iCs/>
    </w:rPr>
  </w:style>
  <w:style w:type="paragraph" w:customStyle="1" w:styleId="41">
    <w:name w:val="目录 41"/>
    <w:basedOn w:val="afff9"/>
    <w:next w:val="afff9"/>
    <w:autoRedefine/>
    <w:semiHidden/>
    <w:rsid w:val="009B46F9"/>
    <w:pPr>
      <w:adjustRightInd/>
      <w:spacing w:line="240" w:lineRule="auto"/>
      <w:jc w:val="left"/>
    </w:pPr>
  </w:style>
  <w:style w:type="paragraph" w:customStyle="1" w:styleId="51">
    <w:name w:val="目录 51"/>
    <w:basedOn w:val="afff9"/>
    <w:next w:val="afff9"/>
    <w:autoRedefine/>
    <w:semiHidden/>
    <w:rsid w:val="009B46F9"/>
    <w:pPr>
      <w:spacing w:line="240" w:lineRule="auto"/>
    </w:pPr>
    <w:rPr>
      <w:rFonts w:ascii="宋体" w:hAnsi="宋体"/>
    </w:rPr>
  </w:style>
  <w:style w:type="paragraph" w:customStyle="1" w:styleId="61">
    <w:name w:val="目录 61"/>
    <w:basedOn w:val="afff9"/>
    <w:next w:val="afff9"/>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8">
    <w:name w:val="其他标准称谓"/>
    <w:rsid w:val="009B46F9"/>
    <w:pPr>
      <w:spacing w:line="0" w:lineRule="atLeast"/>
      <w:jc w:val="distribute"/>
    </w:pPr>
    <w:rPr>
      <w:rFonts w:ascii="黑体" w:eastAsia="黑体" w:hAnsi="宋体"/>
      <w:sz w:val="52"/>
    </w:rPr>
  </w:style>
  <w:style w:type="paragraph" w:customStyle="1" w:styleId="affffffff9">
    <w:name w:val="其他发布部门"/>
    <w:basedOn w:val="afffffff3"/>
    <w:rsid w:val="009B46F9"/>
    <w:pPr>
      <w:framePr w:wrap="around"/>
      <w:spacing w:line="0" w:lineRule="atLeast"/>
    </w:pPr>
    <w:rPr>
      <w:rFonts w:ascii="黑体" w:eastAsia="黑体"/>
      <w:b w:val="0"/>
    </w:rPr>
  </w:style>
  <w:style w:type="paragraph" w:customStyle="1" w:styleId="afff">
    <w:name w:val="前言标题"/>
    <w:next w:val="afff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rsid w:val="009B46F9"/>
    <w:pPr>
      <w:numPr>
        <w:ilvl w:val="4"/>
        <w:numId w:val="31"/>
      </w:numPr>
      <w:adjustRightInd/>
      <w:spacing w:line="240" w:lineRule="auto"/>
    </w:pPr>
    <w:rPr>
      <w:rFonts w:ascii="宋体" w:hAnsi="宋体"/>
      <w:szCs w:val="24"/>
    </w:rPr>
  </w:style>
  <w:style w:type="paragraph" w:customStyle="1" w:styleId="affffffffa">
    <w:name w:val="实施日期"/>
    <w:basedOn w:val="afffffff4"/>
    <w:rsid w:val="009B46F9"/>
    <w:pPr>
      <w:framePr w:hSpace="0" w:wrap="around" w:xAlign="right"/>
      <w:jc w:val="right"/>
    </w:pPr>
  </w:style>
  <w:style w:type="paragraph" w:customStyle="1" w:styleId="a3">
    <w:name w:val="四级无标题条"/>
    <w:basedOn w:val="afff9"/>
    <w:rsid w:val="009B46F9"/>
    <w:pPr>
      <w:numPr>
        <w:ilvl w:val="5"/>
        <w:numId w:val="31"/>
      </w:numPr>
      <w:adjustRightInd/>
      <w:spacing w:line="240" w:lineRule="auto"/>
    </w:pPr>
    <w:rPr>
      <w:rFonts w:ascii="宋体" w:hAnsi="宋体"/>
      <w:szCs w:val="24"/>
    </w:rPr>
  </w:style>
  <w:style w:type="paragraph" w:styleId="affffffffb">
    <w:name w:val="table of figures"/>
    <w:basedOn w:val="afff9"/>
    <w:next w:val="afff9"/>
    <w:semiHidden/>
    <w:rsid w:val="009B46F9"/>
    <w:pPr>
      <w:adjustRightInd/>
      <w:spacing w:line="240" w:lineRule="auto"/>
      <w:jc w:val="left"/>
    </w:pPr>
    <w:rPr>
      <w:szCs w:val="24"/>
    </w:rPr>
  </w:style>
  <w:style w:type="paragraph" w:customStyle="1" w:styleId="affffffffc">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
    <w:rsid w:val="009B46F9"/>
    <w:pPr>
      <w:jc w:val="both"/>
    </w:pPr>
    <w:rPr>
      <w:rFonts w:ascii="宋体" w:hAnsi="宋体"/>
      <w:sz w:val="21"/>
    </w:rPr>
  </w:style>
  <w:style w:type="paragraph" w:customStyle="1" w:styleId="a4">
    <w:name w:val="五级无标题条"/>
    <w:basedOn w:val="afff9"/>
    <w:rsid w:val="009B46F9"/>
    <w:pPr>
      <w:numPr>
        <w:ilvl w:val="6"/>
        <w:numId w:val="31"/>
      </w:numPr>
      <w:adjustRightInd/>
    </w:pPr>
    <w:rPr>
      <w:szCs w:val="24"/>
    </w:rPr>
  </w:style>
  <w:style w:type="character" w:styleId="affffffffe">
    <w:name w:val="page number"/>
    <w:rsid w:val="009B46F9"/>
    <w:rPr>
      <w:rFonts w:ascii="宋体" w:eastAsia="宋体" w:hAnsi="Times New Roman"/>
      <w:sz w:val="18"/>
    </w:rPr>
  </w:style>
  <w:style w:type="paragraph" w:customStyle="1" w:styleId="a0">
    <w:name w:val="一级无标题条"/>
    <w:basedOn w:val="afff9"/>
    <w:rsid w:val="009B46F9"/>
    <w:pPr>
      <w:numPr>
        <w:ilvl w:val="2"/>
        <w:numId w:val="31"/>
      </w:numPr>
      <w:adjustRightInd/>
      <w:spacing w:before="10" w:after="10" w:line="240" w:lineRule="auto"/>
    </w:pPr>
    <w:rPr>
      <w:rFonts w:ascii="宋体" w:hAnsi="宋体"/>
      <w:szCs w:val="24"/>
    </w:rPr>
  </w:style>
  <w:style w:type="paragraph" w:styleId="afffffffff">
    <w:name w:val="Normal Indent"/>
    <w:basedOn w:val="afff9"/>
    <w:rsid w:val="009B46F9"/>
    <w:pPr>
      <w:ind w:firstLine="420"/>
    </w:pPr>
  </w:style>
  <w:style w:type="paragraph" w:customStyle="1" w:styleId="afffffffff0">
    <w:name w:val="注:后续"/>
    <w:rsid w:val="009B46F9"/>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rsid w:val="009B46F9"/>
    <w:pPr>
      <w:ind w:leftChars="0" w:left="1406" w:firstLineChars="0" w:hanging="499"/>
    </w:pPr>
  </w:style>
  <w:style w:type="paragraph" w:customStyle="1" w:styleId="afffffffff2">
    <w:name w:val="标准文件_一级无标题"/>
    <w:basedOn w:val="afff1"/>
    <w:qFormat/>
    <w:rsid w:val="009B46F9"/>
    <w:pPr>
      <w:spacing w:beforeLines="0" w:before="0" w:afterLines="0" w:after="0"/>
      <w:outlineLvl w:val="9"/>
    </w:pPr>
    <w:rPr>
      <w:rFonts w:ascii="宋体" w:eastAsia="宋体"/>
    </w:rPr>
  </w:style>
  <w:style w:type="paragraph" w:customStyle="1" w:styleId="afffffffff3">
    <w:name w:val="标准文件_五级无标题"/>
    <w:basedOn w:val="afff5"/>
    <w:qFormat/>
    <w:rsid w:val="009B46F9"/>
    <w:pPr>
      <w:spacing w:beforeLines="0" w:before="0" w:afterLines="0" w:after="0"/>
      <w:outlineLvl w:val="9"/>
    </w:pPr>
    <w:rPr>
      <w:rFonts w:ascii="宋体" w:eastAsia="宋体"/>
    </w:rPr>
  </w:style>
  <w:style w:type="paragraph" w:customStyle="1" w:styleId="afffffffff4">
    <w:name w:val="标准文件_三级无标题"/>
    <w:basedOn w:val="afff3"/>
    <w:qFormat/>
    <w:rsid w:val="009B46F9"/>
    <w:pPr>
      <w:spacing w:beforeLines="0" w:before="0" w:afterLines="0" w:after="0"/>
      <w:outlineLvl w:val="9"/>
    </w:pPr>
    <w:rPr>
      <w:rFonts w:ascii="宋体" w:eastAsia="宋体"/>
    </w:rPr>
  </w:style>
  <w:style w:type="paragraph" w:customStyle="1" w:styleId="afffffffff5">
    <w:name w:val="标准文件_二级无标题"/>
    <w:basedOn w:val="afff2"/>
    <w:qFormat/>
    <w:rsid w:val="009B46F9"/>
    <w:pPr>
      <w:spacing w:beforeLines="0" w:before="0" w:afterLines="0" w:after="0"/>
      <w:outlineLvl w:val="9"/>
    </w:pPr>
    <w:rPr>
      <w:rFonts w:ascii="宋体" w:eastAsia="宋体"/>
    </w:rPr>
  </w:style>
  <w:style w:type="paragraph" w:customStyle="1" w:styleId="afffffffff6">
    <w:name w:val="标准_四级无标题"/>
    <w:basedOn w:val="afff4"/>
    <w:next w:val="afffff"/>
    <w:qFormat/>
    <w:rsid w:val="009B46F9"/>
    <w:rPr>
      <w:rFonts w:eastAsia="宋体"/>
    </w:rPr>
  </w:style>
  <w:style w:type="paragraph" w:customStyle="1" w:styleId="afffffffff7">
    <w:name w:val="标准文件_四级无标题"/>
    <w:basedOn w:val="afff4"/>
    <w:qFormat/>
    <w:rsid w:val="009B46F9"/>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
    <w:rsid w:val="009B46F9"/>
    <w:pPr>
      <w:numPr>
        <w:numId w:val="2"/>
      </w:numPr>
      <w:ind w:firstLineChars="0" w:firstLine="0"/>
    </w:pPr>
    <w:rPr>
      <w:rFonts w:ascii="Times New Roman" w:cs="Arial"/>
      <w:szCs w:val="28"/>
    </w:rPr>
  </w:style>
  <w:style w:type="paragraph" w:customStyle="1" w:styleId="af1">
    <w:name w:val="标准文件_小写罗马数字编号列项"/>
    <w:basedOn w:val="afffff"/>
    <w:rsid w:val="009B46F9"/>
    <w:pPr>
      <w:numPr>
        <w:numId w:val="15"/>
      </w:numPr>
      <w:ind w:firstLineChars="0" w:firstLine="0"/>
    </w:pPr>
    <w:rPr>
      <w:rFonts w:cs="Arial"/>
      <w:szCs w:val="28"/>
    </w:rPr>
  </w:style>
  <w:style w:type="paragraph" w:customStyle="1" w:styleId="afffffffff8">
    <w:name w:val="标准文件_附录标题"/>
    <w:basedOn w:val="aff7"/>
    <w:qFormat/>
    <w:rsid w:val="009B46F9"/>
    <w:pPr>
      <w:numPr>
        <w:numId w:val="0"/>
      </w:numPr>
      <w:spacing w:after="280"/>
      <w:outlineLvl w:val="9"/>
    </w:pPr>
  </w:style>
  <w:style w:type="paragraph" w:customStyle="1" w:styleId="afffffffff9">
    <w:name w:val="标准文件_二级项"/>
    <w:rsid w:val="009B46F9"/>
    <w:rPr>
      <w:rFonts w:ascii="宋体" w:hAnsi="Times New Roman"/>
      <w:sz w:val="21"/>
    </w:rPr>
  </w:style>
  <w:style w:type="paragraph" w:customStyle="1" w:styleId="af6">
    <w:name w:val="标准文件_三级项"/>
    <w:basedOn w:val="afff9"/>
    <w:rsid w:val="009B46F9"/>
    <w:pPr>
      <w:numPr>
        <w:ilvl w:val="2"/>
        <w:numId w:val="16"/>
      </w:numPr>
      <w:spacing w:line="-300" w:lineRule="auto"/>
    </w:pPr>
    <w:rPr>
      <w:rFonts w:ascii="Times New Roman" w:hAnsi="Times New Roman"/>
    </w:rPr>
  </w:style>
  <w:style w:type="paragraph" w:customStyle="1" w:styleId="affe">
    <w:name w:val="图表脚注说明"/>
    <w:basedOn w:val="afff9"/>
    <w:next w:val="afffff"/>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a">
    <w:name w:val="标准文件_索引字母"/>
    <w:next w:val="afffff"/>
    <w:qFormat/>
    <w:rsid w:val="009B46F9"/>
    <w:pPr>
      <w:jc w:val="center"/>
    </w:pPr>
    <w:rPr>
      <w:rFonts w:ascii="宋体" w:eastAsia="Times New Roman" w:hAnsi="宋体"/>
      <w:b/>
      <w:kern w:val="2"/>
      <w:sz w:val="21"/>
    </w:rPr>
  </w:style>
  <w:style w:type="paragraph" w:customStyle="1" w:styleId="afffffffffb">
    <w:name w:val="标准文件_附录前"/>
    <w:next w:val="afffff"/>
    <w:qFormat/>
    <w:rsid w:val="009B46F9"/>
    <w:pPr>
      <w:spacing w:line="20" w:lineRule="atLeast"/>
      <w:ind w:firstLine="200"/>
    </w:pPr>
    <w:rPr>
      <w:rFonts w:ascii="宋体" w:hAnsi="宋体"/>
      <w:kern w:val="2"/>
      <w:sz w:val="10"/>
    </w:rPr>
  </w:style>
  <w:style w:type="paragraph" w:customStyle="1" w:styleId="afffffffffc">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
    <w:qFormat/>
    <w:rsid w:val="009B46F9"/>
    <w:pPr>
      <w:ind w:firstLineChars="0" w:firstLine="0"/>
      <w:jc w:val="center"/>
    </w:pPr>
    <w:rPr>
      <w:sz w:val="18"/>
    </w:rPr>
  </w:style>
  <w:style w:type="paragraph" w:customStyle="1" w:styleId="afff6">
    <w:name w:val="标准文件_注："/>
    <w:next w:val="afffff"/>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e"/>
    <w:rsid w:val="009B46F9"/>
    <w:pPr>
      <w:widowControl w:val="0"/>
      <w:numPr>
        <w:numId w:val="11"/>
      </w:numPr>
      <w:jc w:val="both"/>
    </w:pPr>
    <w:rPr>
      <w:rFonts w:ascii="宋体" w:hAnsi="Times New Roman"/>
      <w:sz w:val="18"/>
      <w:szCs w:val="18"/>
    </w:rPr>
  </w:style>
  <w:style w:type="paragraph" w:customStyle="1" w:styleId="afd">
    <w:name w:val="标准文件_示例×："/>
    <w:basedOn w:val="afff9"/>
    <w:next w:val="afffffffffe"/>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
    <w:rsid w:val="009B46F9"/>
    <w:rPr>
      <w:rFonts w:ascii="宋体" w:hAnsi="Times New Roman"/>
      <w:noProof/>
      <w:sz w:val="21"/>
    </w:rPr>
  </w:style>
  <w:style w:type="paragraph" w:customStyle="1" w:styleId="affffffffff">
    <w:name w:val="标准文件_表格续"/>
    <w:basedOn w:val="afffff"/>
    <w:next w:val="afffff"/>
    <w:qFormat/>
    <w:rsid w:val="009B46F9"/>
    <w:pPr>
      <w:jc w:val="center"/>
    </w:pPr>
    <w:rPr>
      <w:rFonts w:ascii="黑体" w:eastAsia="黑体" w:hAnsi="黑体"/>
    </w:rPr>
  </w:style>
  <w:style w:type="paragraph" w:styleId="11">
    <w:name w:val="toc 1"/>
    <w:basedOn w:val="afff9"/>
    <w:next w:val="afff9"/>
    <w:autoRedefine/>
    <w:uiPriority w:val="39"/>
    <w:unhideWhenUsed/>
    <w:rsid w:val="009B46F9"/>
    <w:rPr>
      <w:rFonts w:ascii="宋体"/>
    </w:rPr>
  </w:style>
  <w:style w:type="table" w:styleId="affffffffff0">
    <w:name w:val="Table Grid"/>
    <w:basedOn w:val="afffb"/>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1">
    <w:name w:val="Placeholder Text"/>
    <w:basedOn w:val="afffa"/>
    <w:uiPriority w:val="99"/>
    <w:semiHidden/>
    <w:rsid w:val="009B46F9"/>
    <w:rPr>
      <w:color w:val="808080"/>
    </w:rPr>
  </w:style>
  <w:style w:type="paragraph" w:customStyle="1" w:styleId="2">
    <w:name w:val="标准文件_二级项2"/>
    <w:basedOn w:val="afffff"/>
    <w:qFormat/>
    <w:rsid w:val="009B46F9"/>
    <w:pPr>
      <w:numPr>
        <w:ilvl w:val="1"/>
        <w:numId w:val="16"/>
      </w:numPr>
      <w:ind w:firstLineChars="0" w:firstLine="0"/>
    </w:pPr>
  </w:style>
  <w:style w:type="paragraph" w:customStyle="1" w:styleId="21">
    <w:name w:val="标准文件_三级项2"/>
    <w:basedOn w:val="afffff"/>
    <w:qFormat/>
    <w:rsid w:val="009B46F9"/>
    <w:pPr>
      <w:numPr>
        <w:numId w:val="10"/>
      </w:numPr>
      <w:spacing w:line="300" w:lineRule="exact"/>
      <w:ind w:firstLineChars="0"/>
    </w:pPr>
    <w:rPr>
      <w:rFonts w:ascii="Times New Roman"/>
    </w:rPr>
  </w:style>
  <w:style w:type="paragraph" w:customStyle="1" w:styleId="20">
    <w:name w:val="标准文件_一级项2"/>
    <w:basedOn w:val="afffff"/>
    <w:qFormat/>
    <w:rsid w:val="009B46F9"/>
    <w:pPr>
      <w:numPr>
        <w:numId w:val="17"/>
      </w:numPr>
      <w:spacing w:line="300" w:lineRule="exact"/>
      <w:ind w:firstLineChars="0"/>
    </w:pPr>
    <w:rPr>
      <w:rFonts w:ascii="Times New Roman"/>
    </w:rPr>
  </w:style>
  <w:style w:type="paragraph" w:customStyle="1" w:styleId="affffffffff2">
    <w:name w:val="标准文件_提示"/>
    <w:basedOn w:val="afffff"/>
    <w:next w:val="afffff"/>
    <w:qFormat/>
    <w:rsid w:val="009B46F9"/>
    <w:pPr>
      <w:ind w:firstLine="420"/>
    </w:pPr>
    <w:rPr>
      <w:rFonts w:ascii="黑体" w:eastAsia="黑体"/>
    </w:rPr>
  </w:style>
  <w:style w:type="character" w:customStyle="1" w:styleId="affffffffff3">
    <w:name w:val="标准文件_来源"/>
    <w:basedOn w:val="afffa"/>
    <w:uiPriority w:val="1"/>
    <w:qFormat/>
    <w:rsid w:val="009B46F9"/>
    <w:rPr>
      <w:rFonts w:eastAsia="宋体"/>
      <w:sz w:val="21"/>
    </w:rPr>
  </w:style>
  <w:style w:type="paragraph" w:customStyle="1" w:styleId="affffffffff4">
    <w:name w:val="标准文件_图表说明"/>
    <w:qFormat/>
    <w:rsid w:val="009B46F9"/>
    <w:pPr>
      <w:spacing w:line="276" w:lineRule="auto"/>
      <w:ind w:firstLine="420"/>
    </w:pPr>
    <w:rPr>
      <w:rFonts w:ascii="宋体" w:hAnsi="宋体"/>
      <w:kern w:val="2"/>
      <w:sz w:val="18"/>
    </w:rPr>
  </w:style>
  <w:style w:type="paragraph" w:customStyle="1" w:styleId="affffffffff5">
    <w:name w:val="其他发布日期"/>
    <w:basedOn w:val="afffffff4"/>
    <w:rsid w:val="009B46F9"/>
    <w:pPr>
      <w:framePr w:w="3997" w:h="471" w:hRule="exact" w:hSpace="0" w:vSpace="181" w:wrap="around" w:vAnchor="page" w:hAnchor="page" w:x="1419" w:y="14097"/>
    </w:pPr>
  </w:style>
  <w:style w:type="paragraph" w:customStyle="1" w:styleId="affffffffff6">
    <w:name w:val="其他实施日期"/>
    <w:basedOn w:val="affffffffa"/>
    <w:rsid w:val="009B46F9"/>
    <w:pPr>
      <w:framePr w:w="3997" w:h="471" w:hRule="exact" w:vSpace="181" w:wrap="around" w:vAnchor="page" w:hAnchor="page" w:x="7089" w:y="14097"/>
    </w:pPr>
  </w:style>
  <w:style w:type="paragraph" w:customStyle="1" w:styleId="affffffffff7">
    <w:name w:val="标准文件_文件编号"/>
    <w:basedOn w:val="afffff"/>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9B46F9"/>
    <w:pPr>
      <w:framePr w:wrap="auto"/>
      <w:spacing w:before="57"/>
    </w:pPr>
    <w:rPr>
      <w:sz w:val="21"/>
    </w:rPr>
  </w:style>
  <w:style w:type="paragraph" w:customStyle="1" w:styleId="affffffffff9">
    <w:name w:val="标准文件_文件名称"/>
    <w:basedOn w:val="afffff"/>
    <w:next w:val="afffff"/>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9"/>
    <w:next w:val="afff9"/>
    <w:autoRedefine/>
    <w:uiPriority w:val="39"/>
    <w:unhideWhenUsed/>
    <w:rsid w:val="009B46F9"/>
    <w:pPr>
      <w:spacing w:line="300" w:lineRule="exact"/>
      <w:ind w:left="420"/>
    </w:pPr>
    <w:rPr>
      <w:rFonts w:ascii="宋体"/>
    </w:rPr>
  </w:style>
  <w:style w:type="paragraph" w:styleId="42">
    <w:name w:val="toc 4"/>
    <w:basedOn w:val="afff9"/>
    <w:next w:val="afff9"/>
    <w:autoRedefine/>
    <w:unhideWhenUsed/>
    <w:rsid w:val="009B46F9"/>
    <w:pPr>
      <w:tabs>
        <w:tab w:val="right" w:leader="dot" w:pos="9344"/>
      </w:tabs>
      <w:spacing w:line="300" w:lineRule="exact"/>
      <w:ind w:left="629"/>
    </w:pPr>
    <w:rPr>
      <w:rFonts w:ascii="宋体"/>
    </w:rPr>
  </w:style>
  <w:style w:type="paragraph" w:styleId="52">
    <w:name w:val="toc 5"/>
    <w:basedOn w:val="afff9"/>
    <w:next w:val="afff9"/>
    <w:autoRedefine/>
    <w:unhideWhenUsed/>
    <w:rsid w:val="009B46F9"/>
    <w:pPr>
      <w:ind w:left="839"/>
    </w:pPr>
    <w:rPr>
      <w:rFonts w:ascii="宋体"/>
    </w:rPr>
  </w:style>
  <w:style w:type="paragraph" w:styleId="62">
    <w:name w:val="toc 6"/>
    <w:basedOn w:val="afff9"/>
    <w:next w:val="afff9"/>
    <w:autoRedefine/>
    <w:unhideWhenUsed/>
    <w:rsid w:val="009B46F9"/>
    <w:pPr>
      <w:spacing w:line="300" w:lineRule="exact"/>
      <w:ind w:left="1049"/>
    </w:pPr>
    <w:rPr>
      <w:rFonts w:ascii="宋体"/>
    </w:rPr>
  </w:style>
  <w:style w:type="paragraph" w:styleId="72">
    <w:name w:val="toc 7"/>
    <w:basedOn w:val="afff9"/>
    <w:next w:val="afff9"/>
    <w:autoRedefine/>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f"/>
    <w:next w:val="afffff"/>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
    <w:next w:val="afffff"/>
    <w:qFormat/>
    <w:rsid w:val="009B46F9"/>
    <w:pPr>
      <w:numPr>
        <w:numId w:val="4"/>
      </w:numPr>
      <w:spacing w:line="14" w:lineRule="exact"/>
      <w:ind w:firstLineChars="0" w:firstLine="0"/>
      <w:jc w:val="center"/>
    </w:pPr>
    <w:rPr>
      <w:rFonts w:eastAsia="黑体"/>
      <w:vanish/>
      <w:sz w:val="2"/>
    </w:rPr>
  </w:style>
  <w:style w:type="paragraph" w:styleId="24">
    <w:name w:val="toc 2"/>
    <w:basedOn w:val="afff9"/>
    <w:next w:val="afff9"/>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
    <w:next w:val="afffff"/>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rsid w:val="009B46F9"/>
    <w:pPr>
      <w:numPr>
        <w:ilvl w:val="5"/>
        <w:numId w:val="18"/>
      </w:numPr>
      <w:spacing w:beforeLines="50" w:before="50" w:afterLines="50" w:after="50"/>
      <w:ind w:firstLineChars="0"/>
    </w:pPr>
    <w:rPr>
      <w:rFonts w:ascii="黑体" w:eastAsia="黑体"/>
    </w:rPr>
  </w:style>
  <w:style w:type="paragraph" w:customStyle="1" w:styleId="affffffffffa">
    <w:name w:val="标准文件_注后"/>
    <w:basedOn w:val="afffff"/>
    <w:qFormat/>
    <w:rsid w:val="009B46F9"/>
    <w:pPr>
      <w:ind w:left="811" w:firstLineChars="0" w:firstLine="0"/>
    </w:pPr>
    <w:rPr>
      <w:sz w:val="18"/>
    </w:rPr>
  </w:style>
  <w:style w:type="paragraph" w:customStyle="1" w:styleId="X">
    <w:name w:val="标准文件_注X后"/>
    <w:basedOn w:val="afffff"/>
    <w:qFormat/>
    <w:rsid w:val="009B46F9"/>
    <w:pPr>
      <w:ind w:left="811" w:firstLineChars="0" w:firstLine="0"/>
    </w:pPr>
    <w:rPr>
      <w:sz w:val="18"/>
    </w:rPr>
  </w:style>
  <w:style w:type="paragraph" w:customStyle="1" w:styleId="affffffffffb">
    <w:name w:val="标准文件_示例后"/>
    <w:basedOn w:val="afffff"/>
    <w:qFormat/>
    <w:rsid w:val="009B46F9"/>
    <w:pPr>
      <w:ind w:left="964" w:firstLineChars="0" w:firstLine="0"/>
    </w:pPr>
    <w:rPr>
      <w:sz w:val="18"/>
    </w:rPr>
  </w:style>
  <w:style w:type="paragraph" w:customStyle="1" w:styleId="X0">
    <w:name w:val="标准文件_示例X后"/>
    <w:basedOn w:val="afffff"/>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c">
    <w:name w:val="标准文件_索引项"/>
    <w:basedOn w:val="afffff"/>
    <w:next w:val="afffff"/>
    <w:qFormat/>
    <w:rsid w:val="009B46F9"/>
    <w:pPr>
      <w:tabs>
        <w:tab w:val="right" w:leader="dot" w:pos="9356"/>
      </w:tabs>
      <w:ind w:left="210" w:firstLineChars="0" w:hanging="210"/>
      <w:jc w:val="left"/>
    </w:pPr>
  </w:style>
  <w:style w:type="paragraph" w:customStyle="1" w:styleId="affffffffffd">
    <w:name w:val="标准文件_附录一级无标题"/>
    <w:basedOn w:val="aff8"/>
    <w:qFormat/>
    <w:rsid w:val="009B46F9"/>
    <w:pPr>
      <w:spacing w:beforeLines="0" w:before="0" w:afterLines="0" w:after="0" w:line="276" w:lineRule="auto"/>
      <w:outlineLvl w:val="9"/>
    </w:pPr>
    <w:rPr>
      <w:rFonts w:ascii="宋体" w:eastAsia="宋体"/>
    </w:rPr>
  </w:style>
  <w:style w:type="paragraph" w:customStyle="1" w:styleId="affffffffffe">
    <w:name w:val="标准文件_附录二级无标题"/>
    <w:basedOn w:val="aff9"/>
    <w:rsid w:val="009B46F9"/>
    <w:pPr>
      <w:spacing w:beforeLines="0" w:before="0" w:afterLines="0" w:after="0" w:line="276" w:lineRule="auto"/>
      <w:outlineLvl w:val="9"/>
    </w:pPr>
    <w:rPr>
      <w:rFonts w:ascii="宋体" w:eastAsia="宋体"/>
    </w:rPr>
  </w:style>
  <w:style w:type="paragraph" w:customStyle="1" w:styleId="afffffffffff">
    <w:name w:val="标准文件_附录三级无标题"/>
    <w:basedOn w:val="affa"/>
    <w:qFormat/>
    <w:rsid w:val="009B46F9"/>
    <w:pPr>
      <w:spacing w:beforeLines="0" w:before="0" w:afterLines="0" w:after="0" w:line="276" w:lineRule="auto"/>
      <w:outlineLvl w:val="9"/>
    </w:pPr>
    <w:rPr>
      <w:rFonts w:ascii="宋体" w:eastAsia="宋体"/>
    </w:rPr>
  </w:style>
  <w:style w:type="paragraph" w:customStyle="1" w:styleId="afffffffffff0">
    <w:name w:val="标准文件_附录四级无标题"/>
    <w:basedOn w:val="affb"/>
    <w:qFormat/>
    <w:rsid w:val="009B46F9"/>
    <w:pPr>
      <w:spacing w:beforeLines="0" w:before="0" w:afterLines="0" w:after="0" w:line="276" w:lineRule="auto"/>
      <w:outlineLvl w:val="9"/>
    </w:pPr>
    <w:rPr>
      <w:rFonts w:ascii="宋体" w:eastAsia="宋体"/>
    </w:rPr>
  </w:style>
  <w:style w:type="paragraph" w:customStyle="1" w:styleId="afffffffffff1">
    <w:name w:val="标准文件_附录五级无标题"/>
    <w:basedOn w:val="affc"/>
    <w:qFormat/>
    <w:rsid w:val="009B46F9"/>
    <w:pPr>
      <w:spacing w:beforeLines="0" w:before="0" w:afterLines="0" w:after="0" w:line="276" w:lineRule="auto"/>
      <w:outlineLvl w:val="9"/>
    </w:pPr>
    <w:rPr>
      <w:rFonts w:ascii="宋体" w:eastAsia="宋体"/>
    </w:rPr>
  </w:style>
  <w:style w:type="paragraph" w:customStyle="1" w:styleId="afffffffffe">
    <w:name w:val="标准文件_示例内容"/>
    <w:basedOn w:val="afffff"/>
    <w:qFormat/>
    <w:rsid w:val="009B46F9"/>
    <w:pPr>
      <w:ind w:firstLine="420"/>
    </w:pPr>
    <w:rPr>
      <w:sz w:val="18"/>
    </w:rPr>
  </w:style>
  <w:style w:type="paragraph" w:customStyle="1" w:styleId="afffffffffff2">
    <w:name w:val="标准文件_引言一级无标题"/>
    <w:basedOn w:val="a7"/>
    <w:next w:val="afffff"/>
    <w:qFormat/>
    <w:rsid w:val="009B46F9"/>
    <w:pPr>
      <w:spacing w:beforeLines="0" w:before="0" w:afterLines="0" w:after="0" w:line="276" w:lineRule="auto"/>
    </w:pPr>
    <w:rPr>
      <w:rFonts w:ascii="宋体" w:eastAsia="宋体"/>
    </w:rPr>
  </w:style>
  <w:style w:type="paragraph" w:customStyle="1" w:styleId="afffffffffff3">
    <w:name w:val="标准文件_引言二级无标题"/>
    <w:basedOn w:val="a8"/>
    <w:next w:val="afffff"/>
    <w:qFormat/>
    <w:rsid w:val="009B46F9"/>
    <w:pPr>
      <w:spacing w:beforeLines="0" w:before="0" w:afterLines="0" w:after="0" w:line="276" w:lineRule="auto"/>
    </w:pPr>
    <w:rPr>
      <w:rFonts w:ascii="宋体" w:eastAsia="宋体"/>
    </w:rPr>
  </w:style>
  <w:style w:type="paragraph" w:customStyle="1" w:styleId="afffffffffff4">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5">
    <w:name w:val="标准文件_引言四级无标题"/>
    <w:basedOn w:val="aa"/>
    <w:next w:val="afffff"/>
    <w:qFormat/>
    <w:rsid w:val="009B46F9"/>
    <w:pPr>
      <w:spacing w:beforeLines="0" w:before="0" w:afterLines="0" w:after="0" w:line="276" w:lineRule="auto"/>
    </w:pPr>
    <w:rPr>
      <w:rFonts w:ascii="宋体" w:eastAsia="宋体"/>
    </w:rPr>
  </w:style>
  <w:style w:type="paragraph" w:customStyle="1" w:styleId="afffffffffff6">
    <w:name w:val="标准文件_引言五级无标题"/>
    <w:basedOn w:val="ab"/>
    <w:next w:val="afffff"/>
    <w:qFormat/>
    <w:rsid w:val="009B46F9"/>
    <w:pPr>
      <w:spacing w:beforeLines="0" w:before="0" w:afterLines="0" w:after="0" w:line="276" w:lineRule="auto"/>
    </w:pPr>
    <w:rPr>
      <w:rFonts w:ascii="宋体" w:eastAsia="宋体"/>
    </w:rPr>
  </w:style>
  <w:style w:type="paragraph" w:customStyle="1" w:styleId="afffffffffff7">
    <w:name w:val="标准文件_索引标题"/>
    <w:basedOn w:val="afffff6"/>
    <w:next w:val="afffff"/>
    <w:qFormat/>
    <w:rsid w:val="00CD561D"/>
    <w:rPr>
      <w:rFonts w:hAnsi="黑体"/>
    </w:rPr>
  </w:style>
  <w:style w:type="paragraph" w:customStyle="1" w:styleId="afffffffffff8">
    <w:name w:val="标准文件_脚注内容"/>
    <w:basedOn w:val="afffff"/>
    <w:qFormat/>
    <w:rsid w:val="009B46F9"/>
    <w:pPr>
      <w:ind w:leftChars="200" w:left="400" w:hangingChars="200" w:hanging="200"/>
    </w:pPr>
    <w:rPr>
      <w:sz w:val="15"/>
    </w:rPr>
  </w:style>
  <w:style w:type="paragraph" w:customStyle="1" w:styleId="afffffffffff9">
    <w:name w:val="标准文件_术语条一"/>
    <w:basedOn w:val="afffffffff2"/>
    <w:next w:val="afffff"/>
    <w:qFormat/>
    <w:rsid w:val="009B46F9"/>
  </w:style>
  <w:style w:type="paragraph" w:customStyle="1" w:styleId="afffffffffffa">
    <w:name w:val="标准文件_术语条二"/>
    <w:basedOn w:val="afffffffff5"/>
    <w:next w:val="afffff"/>
    <w:qFormat/>
    <w:rsid w:val="009B46F9"/>
  </w:style>
  <w:style w:type="paragraph" w:customStyle="1" w:styleId="afffffffffffb">
    <w:name w:val="标准文件_术语条三"/>
    <w:basedOn w:val="afffffffff4"/>
    <w:next w:val="afffff"/>
    <w:qFormat/>
    <w:rsid w:val="009B46F9"/>
  </w:style>
  <w:style w:type="paragraph" w:customStyle="1" w:styleId="afffffffffffc">
    <w:name w:val="标准文件_术语条四"/>
    <w:basedOn w:val="afffffffff7"/>
    <w:next w:val="afffff"/>
    <w:qFormat/>
    <w:rsid w:val="009B46F9"/>
  </w:style>
  <w:style w:type="paragraph" w:customStyle="1" w:styleId="afffffffffffd">
    <w:name w:val="标准文件_术语条五"/>
    <w:basedOn w:val="afffffffff3"/>
    <w:next w:val="afffff"/>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e">
    <w:name w:val="发布"/>
    <w:basedOn w:val="afffa"/>
    <w:rsid w:val="007B7453"/>
    <w:rPr>
      <w:rFonts w:ascii="黑体" w:eastAsia="黑体"/>
      <w:spacing w:val="85"/>
      <w:w w:val="100"/>
      <w:position w:val="3"/>
      <w:sz w:val="28"/>
      <w:szCs w:val="28"/>
    </w:rPr>
  </w:style>
  <w:style w:type="paragraph" w:styleId="affffffffffff">
    <w:name w:val="List Paragraph"/>
    <w:basedOn w:val="afff9"/>
    <w:uiPriority w:val="1"/>
    <w:qFormat/>
    <w:rsid w:val="00EF228F"/>
    <w:pPr>
      <w:autoSpaceDE w:val="0"/>
      <w:autoSpaceDN w:val="0"/>
      <w:spacing w:before="43" w:line="360" w:lineRule="auto"/>
      <w:ind w:left="1134" w:hanging="736"/>
      <w:jc w:val="left"/>
    </w:pPr>
    <w:rPr>
      <w:rFonts w:ascii="宋体" w:hAnsi="Times New Roman" w:cs="宋体"/>
      <w:kern w:val="0"/>
      <w:sz w:val="24"/>
      <w:szCs w:val="24"/>
      <w14:ligatures w14:val="standardContextual"/>
    </w:rPr>
  </w:style>
  <w:style w:type="paragraph" w:customStyle="1" w:styleId="TableParagraph">
    <w:name w:val="Table Paragraph"/>
    <w:basedOn w:val="afff9"/>
    <w:uiPriority w:val="1"/>
    <w:qFormat/>
    <w:rsid w:val="000D527C"/>
    <w:pPr>
      <w:autoSpaceDE w:val="0"/>
      <w:autoSpaceDN w:val="0"/>
      <w:adjustRightInd/>
      <w:spacing w:line="292" w:lineRule="exact"/>
      <w:ind w:left="19"/>
      <w:jc w:val="center"/>
    </w:pPr>
    <w:rPr>
      <w:rFonts w:ascii="Noto Sans Mono CJK HK" w:eastAsia="Noto Sans Mono CJK HK" w:hAnsi="Noto Sans Mono CJK HK" w:cs="Noto Sans Mono CJK HK"/>
      <w:kern w:val="0"/>
      <w:sz w:val="22"/>
      <w:szCs w:val="22"/>
      <w:lang w:eastAsia="en-US"/>
    </w:rPr>
  </w:style>
  <w:style w:type="character" w:customStyle="1" w:styleId="CharChar0">
    <w:name w:val="段 Char Char"/>
    <w:link w:val="affffffffffff0"/>
    <w:rsid w:val="006110D4"/>
    <w:rPr>
      <w:rFonts w:ascii="宋体"/>
      <w:sz w:val="21"/>
    </w:rPr>
  </w:style>
  <w:style w:type="paragraph" w:customStyle="1" w:styleId="affffffffffff0">
    <w:name w:val="段"/>
    <w:link w:val="CharChar0"/>
    <w:rsid w:val="006110D4"/>
    <w:pPr>
      <w:autoSpaceDE w:val="0"/>
      <w:autoSpaceDN w:val="0"/>
      <w:ind w:firstLineChars="200" w:firstLine="200"/>
      <w:jc w:val="both"/>
    </w:pPr>
    <w:rPr>
      <w:rFonts w:ascii="宋体"/>
      <w:sz w:val="21"/>
    </w:rPr>
  </w:style>
  <w:style w:type="paragraph" w:customStyle="1" w:styleId="affffffffffff1">
    <w:name w:val="二级条标题"/>
    <w:basedOn w:val="afff9"/>
    <w:next w:val="affffffffffff0"/>
    <w:rsid w:val="006110D4"/>
    <w:pPr>
      <w:widowControl/>
      <w:adjustRightInd/>
      <w:spacing w:line="240" w:lineRule="auto"/>
      <w:outlineLvl w:val="3"/>
    </w:pPr>
    <w:rPr>
      <w:rFonts w:ascii="黑体" w:eastAsia="黑体" w:hAnsi="Times New Roman"/>
      <w:kern w:val="0"/>
      <w:szCs w:val="20"/>
    </w:rPr>
  </w:style>
  <w:style w:type="paragraph" w:customStyle="1" w:styleId="affffffffffff2">
    <w:name w:val="正文表标题"/>
    <w:next w:val="affffffffffff0"/>
    <w:rsid w:val="00351464"/>
    <w:pPr>
      <w:jc w:val="center"/>
    </w:pPr>
    <w:rPr>
      <w:rFonts w:ascii="黑体" w:eastAsia="黑体"/>
      <w:sz w:val="21"/>
    </w:rPr>
  </w:style>
  <w:style w:type="paragraph" w:styleId="82">
    <w:name w:val="index 8"/>
    <w:basedOn w:val="afff9"/>
    <w:next w:val="afff9"/>
    <w:rsid w:val="00876AD6"/>
    <w:pPr>
      <w:adjustRightInd/>
      <w:spacing w:line="240" w:lineRule="auto"/>
      <w:ind w:left="1680" w:hanging="210"/>
      <w:jc w:val="left"/>
    </w:pPr>
    <w:rPr>
      <w:sz w:val="18"/>
      <w:szCs w:val="18"/>
    </w:rPr>
  </w:style>
  <w:style w:type="paragraph" w:styleId="53">
    <w:name w:val="index 5"/>
    <w:basedOn w:val="afff9"/>
    <w:next w:val="afff9"/>
    <w:rsid w:val="00876AD6"/>
    <w:pPr>
      <w:adjustRightInd/>
      <w:spacing w:line="240" w:lineRule="auto"/>
      <w:ind w:left="1050" w:hanging="210"/>
      <w:jc w:val="left"/>
    </w:pPr>
    <w:rPr>
      <w:sz w:val="18"/>
      <w:szCs w:val="18"/>
    </w:rPr>
  </w:style>
  <w:style w:type="paragraph" w:styleId="affffffffffff3">
    <w:name w:val="Document Map"/>
    <w:basedOn w:val="afff9"/>
    <w:link w:val="affffffffffff4"/>
    <w:rsid w:val="00876AD6"/>
    <w:pPr>
      <w:shd w:val="clear" w:color="auto" w:fill="000080"/>
      <w:adjustRightInd/>
      <w:spacing w:line="240" w:lineRule="auto"/>
    </w:pPr>
    <w:rPr>
      <w:szCs w:val="24"/>
    </w:rPr>
  </w:style>
  <w:style w:type="character" w:customStyle="1" w:styleId="affffffffffff4">
    <w:name w:val="文档结构图 字符"/>
    <w:basedOn w:val="afffa"/>
    <w:link w:val="affffffffffff3"/>
    <w:rsid w:val="00876AD6"/>
    <w:rPr>
      <w:kern w:val="2"/>
      <w:sz w:val="21"/>
      <w:szCs w:val="24"/>
      <w:shd w:val="clear" w:color="auto" w:fill="000080"/>
    </w:rPr>
  </w:style>
  <w:style w:type="paragraph" w:styleId="affffffffffff5">
    <w:name w:val="annotation text"/>
    <w:basedOn w:val="afff9"/>
    <w:link w:val="affffffffffff6"/>
    <w:rsid w:val="00876AD6"/>
    <w:pPr>
      <w:adjustRightInd/>
      <w:spacing w:line="240" w:lineRule="auto"/>
      <w:jc w:val="left"/>
    </w:pPr>
    <w:rPr>
      <w:szCs w:val="24"/>
    </w:rPr>
  </w:style>
  <w:style w:type="character" w:customStyle="1" w:styleId="affffffffffff6">
    <w:name w:val="批注文字 字符"/>
    <w:basedOn w:val="afffa"/>
    <w:link w:val="affffffffffff5"/>
    <w:rsid w:val="00876AD6"/>
    <w:rPr>
      <w:kern w:val="2"/>
      <w:sz w:val="21"/>
      <w:szCs w:val="24"/>
    </w:rPr>
  </w:style>
  <w:style w:type="paragraph" w:styleId="63">
    <w:name w:val="index 6"/>
    <w:basedOn w:val="afff9"/>
    <w:next w:val="afff9"/>
    <w:rsid w:val="00876AD6"/>
    <w:pPr>
      <w:adjustRightInd/>
      <w:spacing w:line="240" w:lineRule="auto"/>
      <w:ind w:left="1260" w:hanging="210"/>
      <w:jc w:val="left"/>
    </w:pPr>
    <w:rPr>
      <w:sz w:val="18"/>
      <w:szCs w:val="18"/>
    </w:rPr>
  </w:style>
  <w:style w:type="paragraph" w:styleId="affffffffffff7">
    <w:name w:val="Body Text Indent"/>
    <w:basedOn w:val="afff9"/>
    <w:link w:val="affffffffffff8"/>
    <w:rsid w:val="00876AD6"/>
    <w:pPr>
      <w:adjustRightInd/>
      <w:spacing w:line="240" w:lineRule="auto"/>
      <w:ind w:firstLine="420"/>
    </w:pPr>
    <w:rPr>
      <w:szCs w:val="24"/>
    </w:rPr>
  </w:style>
  <w:style w:type="character" w:customStyle="1" w:styleId="affffffffffff8">
    <w:name w:val="正文文本缩进 字符"/>
    <w:basedOn w:val="afffa"/>
    <w:link w:val="affffffffffff7"/>
    <w:rsid w:val="00876AD6"/>
    <w:rPr>
      <w:kern w:val="2"/>
      <w:sz w:val="21"/>
      <w:szCs w:val="24"/>
    </w:rPr>
  </w:style>
  <w:style w:type="paragraph" w:styleId="HTML">
    <w:name w:val="HTML Address"/>
    <w:basedOn w:val="afff9"/>
    <w:link w:val="HTML0"/>
    <w:rsid w:val="00876AD6"/>
    <w:pPr>
      <w:adjustRightInd/>
      <w:spacing w:line="240" w:lineRule="auto"/>
    </w:pPr>
    <w:rPr>
      <w:i/>
      <w:iCs/>
      <w:szCs w:val="24"/>
    </w:rPr>
  </w:style>
  <w:style w:type="character" w:customStyle="1" w:styleId="HTML0">
    <w:name w:val="HTML 地址 字符"/>
    <w:basedOn w:val="afffa"/>
    <w:link w:val="HTML"/>
    <w:rsid w:val="00876AD6"/>
    <w:rPr>
      <w:i/>
      <w:iCs/>
      <w:kern w:val="2"/>
      <w:sz w:val="21"/>
      <w:szCs w:val="24"/>
    </w:rPr>
  </w:style>
  <w:style w:type="paragraph" w:styleId="43">
    <w:name w:val="index 4"/>
    <w:basedOn w:val="afff9"/>
    <w:next w:val="afff9"/>
    <w:rsid w:val="00876AD6"/>
    <w:pPr>
      <w:adjustRightInd/>
      <w:spacing w:line="240" w:lineRule="auto"/>
      <w:ind w:left="840" w:hanging="210"/>
      <w:jc w:val="left"/>
    </w:pPr>
    <w:rPr>
      <w:sz w:val="18"/>
      <w:szCs w:val="18"/>
    </w:rPr>
  </w:style>
  <w:style w:type="paragraph" w:styleId="affffffffffff9">
    <w:name w:val="Plain Text"/>
    <w:basedOn w:val="afff9"/>
    <w:link w:val="affffffffffffa"/>
    <w:rsid w:val="00876AD6"/>
    <w:pPr>
      <w:adjustRightInd/>
      <w:spacing w:line="240" w:lineRule="auto"/>
    </w:pPr>
    <w:rPr>
      <w:rFonts w:ascii="宋体" w:hAnsi="Courier New"/>
      <w:szCs w:val="20"/>
    </w:rPr>
  </w:style>
  <w:style w:type="character" w:customStyle="1" w:styleId="affffffffffffa">
    <w:name w:val="纯文本 字符"/>
    <w:basedOn w:val="afffa"/>
    <w:link w:val="affffffffffff9"/>
    <w:rsid w:val="00876AD6"/>
    <w:rPr>
      <w:rFonts w:ascii="宋体" w:hAnsi="Courier New"/>
      <w:kern w:val="2"/>
      <w:sz w:val="21"/>
    </w:rPr>
  </w:style>
  <w:style w:type="paragraph" w:styleId="83">
    <w:name w:val="toc 8"/>
    <w:basedOn w:val="72"/>
    <w:rsid w:val="00876AD6"/>
    <w:pPr>
      <w:tabs>
        <w:tab w:val="clear" w:pos="9344"/>
      </w:tabs>
      <w:adjustRightInd/>
      <w:spacing w:line="240" w:lineRule="auto"/>
      <w:ind w:left="1470"/>
      <w:jc w:val="left"/>
    </w:pPr>
    <w:rPr>
      <w:rFonts w:ascii="等线" w:eastAsia="等线"/>
      <w:sz w:val="18"/>
      <w:szCs w:val="18"/>
    </w:rPr>
  </w:style>
  <w:style w:type="paragraph" w:styleId="33">
    <w:name w:val="index 3"/>
    <w:basedOn w:val="afff9"/>
    <w:next w:val="afff9"/>
    <w:rsid w:val="00876AD6"/>
    <w:pPr>
      <w:adjustRightInd/>
      <w:spacing w:line="240" w:lineRule="auto"/>
      <w:ind w:left="630" w:hanging="210"/>
      <w:jc w:val="left"/>
    </w:pPr>
    <w:rPr>
      <w:sz w:val="18"/>
      <w:szCs w:val="18"/>
    </w:rPr>
  </w:style>
  <w:style w:type="paragraph" w:styleId="affffffffffffb">
    <w:name w:val="Date"/>
    <w:basedOn w:val="afff9"/>
    <w:next w:val="afff9"/>
    <w:link w:val="affffffffffffc"/>
    <w:rsid w:val="00876AD6"/>
    <w:pPr>
      <w:adjustRightInd/>
      <w:spacing w:line="240" w:lineRule="auto"/>
      <w:ind w:leftChars="2500" w:left="100"/>
    </w:pPr>
    <w:rPr>
      <w:szCs w:val="24"/>
    </w:rPr>
  </w:style>
  <w:style w:type="character" w:customStyle="1" w:styleId="affffffffffffc">
    <w:name w:val="日期 字符"/>
    <w:basedOn w:val="afffa"/>
    <w:link w:val="affffffffffffb"/>
    <w:rsid w:val="00876AD6"/>
    <w:rPr>
      <w:kern w:val="2"/>
      <w:sz w:val="21"/>
      <w:szCs w:val="24"/>
    </w:rPr>
  </w:style>
  <w:style w:type="paragraph" w:styleId="25">
    <w:name w:val="Body Text Indent 2"/>
    <w:basedOn w:val="afff9"/>
    <w:link w:val="26"/>
    <w:rsid w:val="00876AD6"/>
    <w:pPr>
      <w:widowControl/>
      <w:adjustRightInd/>
      <w:spacing w:line="240" w:lineRule="auto"/>
      <w:ind w:firstLineChars="200" w:firstLine="420"/>
      <w:jc w:val="left"/>
    </w:pPr>
    <w:rPr>
      <w:rFonts w:ascii="宋体" w:hAnsi="宋体"/>
      <w:szCs w:val="24"/>
    </w:rPr>
  </w:style>
  <w:style w:type="character" w:customStyle="1" w:styleId="26">
    <w:name w:val="正文文本缩进 2 字符"/>
    <w:basedOn w:val="afffa"/>
    <w:link w:val="25"/>
    <w:rsid w:val="00876AD6"/>
    <w:rPr>
      <w:rFonts w:ascii="宋体" w:hAnsi="宋体"/>
      <w:kern w:val="2"/>
      <w:sz w:val="21"/>
      <w:szCs w:val="24"/>
    </w:rPr>
  </w:style>
  <w:style w:type="paragraph" w:styleId="12">
    <w:name w:val="index 1"/>
    <w:basedOn w:val="afff9"/>
    <w:next w:val="afff9"/>
    <w:autoRedefine/>
    <w:unhideWhenUsed/>
    <w:rsid w:val="00876AD6"/>
  </w:style>
  <w:style w:type="paragraph" w:styleId="affffffffffffd">
    <w:name w:val="index heading"/>
    <w:basedOn w:val="afff9"/>
    <w:next w:val="12"/>
    <w:rsid w:val="00876AD6"/>
    <w:pPr>
      <w:pBdr>
        <w:top w:val="single" w:sz="12" w:space="0" w:color="auto"/>
      </w:pBdr>
      <w:adjustRightInd/>
      <w:spacing w:before="360" w:after="240" w:line="240" w:lineRule="auto"/>
      <w:jc w:val="left"/>
    </w:pPr>
    <w:rPr>
      <w:b/>
      <w:bCs/>
      <w:i/>
      <w:iCs/>
      <w:sz w:val="26"/>
      <w:szCs w:val="26"/>
    </w:rPr>
  </w:style>
  <w:style w:type="paragraph" w:styleId="73">
    <w:name w:val="index 7"/>
    <w:basedOn w:val="afff9"/>
    <w:next w:val="afff9"/>
    <w:rsid w:val="00876AD6"/>
    <w:pPr>
      <w:adjustRightInd/>
      <w:spacing w:line="240" w:lineRule="auto"/>
      <w:ind w:left="1470" w:hanging="210"/>
      <w:jc w:val="left"/>
    </w:pPr>
    <w:rPr>
      <w:sz w:val="18"/>
      <w:szCs w:val="18"/>
    </w:rPr>
  </w:style>
  <w:style w:type="paragraph" w:styleId="92">
    <w:name w:val="index 9"/>
    <w:basedOn w:val="afff9"/>
    <w:next w:val="afff9"/>
    <w:rsid w:val="00876AD6"/>
    <w:pPr>
      <w:adjustRightInd/>
      <w:spacing w:line="240" w:lineRule="auto"/>
      <w:ind w:left="1890" w:hanging="210"/>
      <w:jc w:val="left"/>
    </w:pPr>
    <w:rPr>
      <w:sz w:val="18"/>
      <w:szCs w:val="18"/>
    </w:rPr>
  </w:style>
  <w:style w:type="paragraph" w:styleId="93">
    <w:name w:val="toc 9"/>
    <w:basedOn w:val="83"/>
    <w:rsid w:val="00876AD6"/>
    <w:pPr>
      <w:ind w:left="1680"/>
    </w:pPr>
  </w:style>
  <w:style w:type="paragraph" w:styleId="HTML1">
    <w:name w:val="HTML Preformatted"/>
    <w:basedOn w:val="afff9"/>
    <w:link w:val="HTML2"/>
    <w:rsid w:val="00876AD6"/>
    <w:pPr>
      <w:adjustRightInd/>
      <w:spacing w:line="240" w:lineRule="auto"/>
    </w:pPr>
    <w:rPr>
      <w:rFonts w:ascii="Courier New" w:hAnsi="Courier New" w:cs="Courier New"/>
      <w:sz w:val="20"/>
      <w:szCs w:val="20"/>
    </w:rPr>
  </w:style>
  <w:style w:type="character" w:customStyle="1" w:styleId="HTML2">
    <w:name w:val="HTML 预设格式 字符"/>
    <w:basedOn w:val="afffa"/>
    <w:link w:val="HTML1"/>
    <w:rsid w:val="00876AD6"/>
    <w:rPr>
      <w:rFonts w:ascii="Courier New" w:hAnsi="Courier New" w:cs="Courier New"/>
      <w:kern w:val="2"/>
    </w:rPr>
  </w:style>
  <w:style w:type="paragraph" w:styleId="affffffffffffe">
    <w:name w:val="Normal (Web)"/>
    <w:basedOn w:val="afff9"/>
    <w:rsid w:val="00876AD6"/>
    <w:pPr>
      <w:widowControl/>
      <w:adjustRightInd/>
      <w:spacing w:before="100" w:beforeAutospacing="1" w:after="100" w:afterAutospacing="1" w:line="240" w:lineRule="auto"/>
      <w:jc w:val="left"/>
    </w:pPr>
    <w:rPr>
      <w:rFonts w:ascii="宋体" w:hAnsi="宋体"/>
      <w:kern w:val="0"/>
      <w:sz w:val="24"/>
      <w:szCs w:val="24"/>
    </w:rPr>
  </w:style>
  <w:style w:type="paragraph" w:styleId="27">
    <w:name w:val="index 2"/>
    <w:basedOn w:val="afff9"/>
    <w:next w:val="afff9"/>
    <w:rsid w:val="00876AD6"/>
    <w:pPr>
      <w:adjustRightInd/>
      <w:spacing w:line="240" w:lineRule="auto"/>
      <w:ind w:left="420" w:hanging="210"/>
      <w:jc w:val="left"/>
    </w:pPr>
    <w:rPr>
      <w:sz w:val="18"/>
      <w:szCs w:val="18"/>
    </w:rPr>
  </w:style>
  <w:style w:type="paragraph" w:styleId="afffffffffffff">
    <w:name w:val="annotation subject"/>
    <w:basedOn w:val="affffffffffff5"/>
    <w:next w:val="affffffffffff5"/>
    <w:link w:val="afffffffffffff0"/>
    <w:rsid w:val="00876AD6"/>
    <w:rPr>
      <w:b/>
      <w:bCs/>
    </w:rPr>
  </w:style>
  <w:style w:type="character" w:customStyle="1" w:styleId="afffffffffffff0">
    <w:name w:val="批注主题 字符"/>
    <w:basedOn w:val="affffffffffff6"/>
    <w:link w:val="afffffffffffff"/>
    <w:rsid w:val="00876AD6"/>
    <w:rPr>
      <w:b/>
      <w:bCs/>
      <w:kern w:val="2"/>
      <w:sz w:val="21"/>
      <w:szCs w:val="24"/>
    </w:rPr>
  </w:style>
  <w:style w:type="character" w:styleId="afffffffffffff1">
    <w:name w:val="FollowedHyperlink"/>
    <w:rsid w:val="00876AD6"/>
    <w:rPr>
      <w:color w:val="800080"/>
      <w:u w:val="single"/>
    </w:rPr>
  </w:style>
  <w:style w:type="character" w:styleId="HTML3">
    <w:name w:val="HTML Definition"/>
    <w:rsid w:val="00876AD6"/>
    <w:rPr>
      <w:i/>
      <w:iCs/>
    </w:rPr>
  </w:style>
  <w:style w:type="character" w:styleId="HTML4">
    <w:name w:val="HTML Typewriter"/>
    <w:rsid w:val="00876AD6"/>
    <w:rPr>
      <w:rFonts w:ascii="Courier New" w:hAnsi="Courier New"/>
      <w:sz w:val="20"/>
      <w:szCs w:val="20"/>
    </w:rPr>
  </w:style>
  <w:style w:type="character" w:styleId="HTML5">
    <w:name w:val="HTML Acronym"/>
    <w:basedOn w:val="afffa"/>
    <w:rsid w:val="00876AD6"/>
  </w:style>
  <w:style w:type="character" w:styleId="HTML6">
    <w:name w:val="HTML Variable"/>
    <w:rsid w:val="00876AD6"/>
    <w:rPr>
      <w:i/>
      <w:iCs/>
    </w:rPr>
  </w:style>
  <w:style w:type="character" w:styleId="HTML7">
    <w:name w:val="HTML Code"/>
    <w:rsid w:val="00876AD6"/>
    <w:rPr>
      <w:rFonts w:ascii="Courier New" w:hAnsi="Courier New"/>
      <w:sz w:val="20"/>
      <w:szCs w:val="20"/>
    </w:rPr>
  </w:style>
  <w:style w:type="character" w:styleId="afffffffffffff2">
    <w:name w:val="annotation reference"/>
    <w:rsid w:val="00876AD6"/>
    <w:rPr>
      <w:sz w:val="21"/>
      <w:szCs w:val="21"/>
    </w:rPr>
  </w:style>
  <w:style w:type="character" w:styleId="HTML8">
    <w:name w:val="HTML Cite"/>
    <w:rsid w:val="00876AD6"/>
    <w:rPr>
      <w:i/>
      <w:iCs/>
    </w:rPr>
  </w:style>
  <w:style w:type="character" w:styleId="HTML9">
    <w:name w:val="HTML Keyboard"/>
    <w:rsid w:val="00876AD6"/>
    <w:rPr>
      <w:rFonts w:ascii="Courier New" w:hAnsi="Courier New"/>
      <w:sz w:val="20"/>
      <w:szCs w:val="20"/>
    </w:rPr>
  </w:style>
  <w:style w:type="character" w:styleId="HTMLa">
    <w:name w:val="HTML Sample"/>
    <w:rsid w:val="00876AD6"/>
    <w:rPr>
      <w:rFonts w:ascii="Courier New" w:hAnsi="Courier New"/>
    </w:rPr>
  </w:style>
  <w:style w:type="character" w:customStyle="1" w:styleId="CharChar">
    <w:name w:val="标准标志 Char Char"/>
    <w:link w:val="affff9"/>
    <w:rsid w:val="00876AD6"/>
    <w:rPr>
      <w:rFonts w:ascii="Times New Roman" w:hAnsi="Times New Roman"/>
      <w:b/>
      <w:w w:val="130"/>
      <w:sz w:val="96"/>
      <w:shd w:val="solid" w:color="FFFFFF" w:fill="FFFFFF"/>
    </w:rPr>
  </w:style>
  <w:style w:type="character" w:customStyle="1" w:styleId="1CharChar">
    <w:name w:val="标题 1 Char Char"/>
    <w:rsid w:val="00876AD6"/>
    <w:rPr>
      <w:rFonts w:eastAsia="宋体"/>
      <w:bCs/>
      <w:kern w:val="44"/>
      <w:sz w:val="20"/>
      <w:szCs w:val="44"/>
      <w:lang w:val="en-US" w:eastAsia="zh-CN" w:bidi="ar-SA"/>
    </w:rPr>
  </w:style>
  <w:style w:type="character" w:customStyle="1" w:styleId="CharChar1">
    <w:name w:val="正文左对齐 Char Char"/>
    <w:link w:val="afffffffffffff3"/>
    <w:rsid w:val="00876AD6"/>
    <w:rPr>
      <w:rFonts w:ascii="宋体"/>
    </w:rPr>
  </w:style>
  <w:style w:type="paragraph" w:customStyle="1" w:styleId="afffffffffffff3">
    <w:name w:val="正文左对齐"/>
    <w:basedOn w:val="afff9"/>
    <w:link w:val="CharChar1"/>
    <w:rsid w:val="00876AD6"/>
    <w:pPr>
      <w:spacing w:line="240" w:lineRule="auto"/>
      <w:jc w:val="left"/>
      <w:textAlignment w:val="baseline"/>
    </w:pPr>
    <w:rPr>
      <w:rFonts w:ascii="宋体"/>
      <w:kern w:val="0"/>
      <w:sz w:val="20"/>
      <w:szCs w:val="20"/>
    </w:rPr>
  </w:style>
  <w:style w:type="paragraph" w:customStyle="1" w:styleId="afffffffffffff4">
    <w:name w:val="标准书眉_奇数页"/>
    <w:next w:val="afff9"/>
    <w:rsid w:val="00876AD6"/>
    <w:pPr>
      <w:tabs>
        <w:tab w:val="center" w:pos="4154"/>
        <w:tab w:val="right" w:pos="8306"/>
      </w:tabs>
      <w:spacing w:after="120"/>
      <w:jc w:val="right"/>
    </w:pPr>
    <w:rPr>
      <w:sz w:val="21"/>
    </w:rPr>
  </w:style>
  <w:style w:type="paragraph" w:customStyle="1" w:styleId="xl33">
    <w:name w:val="xl33"/>
    <w:basedOn w:val="afff9"/>
    <w:rsid w:val="00876AD6"/>
    <w:pPr>
      <w:widowControl/>
      <w:adjustRightInd/>
      <w:spacing w:before="100" w:beforeAutospacing="1" w:after="100" w:afterAutospacing="1" w:line="240" w:lineRule="auto"/>
      <w:jc w:val="left"/>
    </w:pPr>
    <w:rPr>
      <w:rFonts w:ascii="宋体" w:hAnsi="宋体"/>
      <w:color w:val="FF00FF"/>
      <w:kern w:val="0"/>
      <w:sz w:val="24"/>
      <w:szCs w:val="24"/>
    </w:rPr>
  </w:style>
  <w:style w:type="paragraph" w:customStyle="1" w:styleId="afffffffffffff5">
    <w:name w:val="示例"/>
    <w:next w:val="affffffffffff0"/>
    <w:rsid w:val="00876AD6"/>
    <w:pPr>
      <w:tabs>
        <w:tab w:val="left" w:pos="816"/>
      </w:tabs>
      <w:ind w:firstLineChars="233" w:firstLine="419"/>
      <w:jc w:val="both"/>
    </w:pPr>
    <w:rPr>
      <w:rFonts w:ascii="宋体"/>
      <w:sz w:val="18"/>
    </w:rPr>
  </w:style>
  <w:style w:type="paragraph" w:customStyle="1" w:styleId="afffffffffffff6">
    <w:name w:val="参考文献、索引标题"/>
    <w:basedOn w:val="afffffffffffff7"/>
    <w:next w:val="afff9"/>
    <w:rsid w:val="00876AD6"/>
    <w:pPr>
      <w:spacing w:after="200"/>
    </w:pPr>
    <w:rPr>
      <w:sz w:val="21"/>
    </w:rPr>
  </w:style>
  <w:style w:type="paragraph" w:customStyle="1" w:styleId="afffffffffffff7">
    <w:name w:val="前言、引言标题"/>
    <w:next w:val="afff9"/>
    <w:rsid w:val="00876AD6"/>
    <w:pPr>
      <w:shd w:val="clear" w:color="FFFFFF" w:fill="FFFFFF"/>
      <w:spacing w:before="640" w:after="560"/>
      <w:jc w:val="center"/>
      <w:outlineLvl w:val="0"/>
    </w:pPr>
    <w:rPr>
      <w:rFonts w:ascii="黑体" w:eastAsia="黑体"/>
      <w:sz w:val="32"/>
    </w:rPr>
  </w:style>
  <w:style w:type="paragraph" w:customStyle="1" w:styleId="afffffffffffff8">
    <w:name w:val="附录图标题"/>
    <w:next w:val="affffffffffff0"/>
    <w:rsid w:val="00876AD6"/>
    <w:pPr>
      <w:jc w:val="center"/>
    </w:pPr>
    <w:rPr>
      <w:rFonts w:ascii="黑体" w:eastAsia="黑体"/>
      <w:sz w:val="21"/>
    </w:rPr>
  </w:style>
  <w:style w:type="paragraph" w:customStyle="1" w:styleId="afffffffffffff9">
    <w:name w:val="字母编号列项（一级）"/>
    <w:rsid w:val="00876AD6"/>
    <w:pPr>
      <w:ind w:leftChars="200" w:left="840" w:hangingChars="200" w:hanging="420"/>
      <w:jc w:val="both"/>
    </w:pPr>
    <w:rPr>
      <w:rFonts w:ascii="宋体"/>
      <w:sz w:val="21"/>
    </w:rPr>
  </w:style>
  <w:style w:type="paragraph" w:customStyle="1" w:styleId="afffffffffffffa">
    <w:name w:val="附录三级条标题"/>
    <w:basedOn w:val="afffffffffffffb"/>
    <w:next w:val="affffffffffff0"/>
    <w:rsid w:val="00876AD6"/>
    <w:pPr>
      <w:outlineLvl w:val="4"/>
    </w:pPr>
  </w:style>
  <w:style w:type="paragraph" w:customStyle="1" w:styleId="afffffffffffffb">
    <w:name w:val="附录二级条标题"/>
    <w:basedOn w:val="afffffffffffffc"/>
    <w:next w:val="affffffffffff0"/>
    <w:rsid w:val="00876AD6"/>
    <w:pPr>
      <w:outlineLvl w:val="3"/>
    </w:pPr>
  </w:style>
  <w:style w:type="paragraph" w:customStyle="1" w:styleId="afffffffffffffc">
    <w:name w:val="附录一级条标题"/>
    <w:basedOn w:val="afffffffffffffd"/>
    <w:next w:val="affffffffffff0"/>
    <w:rsid w:val="00876AD6"/>
    <w:pPr>
      <w:autoSpaceDN w:val="0"/>
      <w:spacing w:beforeLines="0" w:before="0" w:afterLines="0" w:after="0"/>
      <w:outlineLvl w:val="2"/>
    </w:pPr>
  </w:style>
  <w:style w:type="paragraph" w:customStyle="1" w:styleId="afffffffffffffd">
    <w:name w:val="附录章标题"/>
    <w:next w:val="affffffffffff0"/>
    <w:rsid w:val="00876AD6"/>
    <w:p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fffffffffffffe">
    <w:name w:val="正文图标题"/>
    <w:next w:val="affffffffffff0"/>
    <w:rsid w:val="00876AD6"/>
    <w:pPr>
      <w:tabs>
        <w:tab w:val="num" w:pos="1646"/>
      </w:tabs>
      <w:ind w:left="1646" w:hanging="648"/>
      <w:jc w:val="center"/>
    </w:pPr>
    <w:rPr>
      <w:rFonts w:ascii="黑体" w:eastAsia="黑体"/>
      <w:sz w:val="21"/>
    </w:rPr>
  </w:style>
  <w:style w:type="paragraph" w:customStyle="1" w:styleId="xl27">
    <w:name w:val="xl27"/>
    <w:basedOn w:val="afff9"/>
    <w:rsid w:val="00876AD6"/>
    <w:pPr>
      <w:widowControl/>
      <w:adjustRightInd/>
      <w:spacing w:before="100" w:beforeAutospacing="1" w:after="100" w:afterAutospacing="1" w:line="240" w:lineRule="auto"/>
      <w:jc w:val="left"/>
      <w:textAlignment w:val="top"/>
    </w:pPr>
    <w:rPr>
      <w:rFonts w:ascii="宋体" w:hAnsi="宋体"/>
      <w:kern w:val="0"/>
      <w:sz w:val="24"/>
      <w:szCs w:val="24"/>
    </w:rPr>
  </w:style>
  <w:style w:type="paragraph" w:customStyle="1" w:styleId="affffffffffffff">
    <w:name w:val="附录四级条标题"/>
    <w:basedOn w:val="afffffffffffffa"/>
    <w:next w:val="affffffffffff0"/>
    <w:rsid w:val="00876AD6"/>
    <w:pPr>
      <w:outlineLvl w:val="5"/>
    </w:pPr>
  </w:style>
  <w:style w:type="paragraph" w:customStyle="1" w:styleId="affffffffffffff0">
    <w:name w:val="注："/>
    <w:next w:val="affffffffffff0"/>
    <w:rsid w:val="00876AD6"/>
    <w:pPr>
      <w:widowControl w:val="0"/>
      <w:autoSpaceDE w:val="0"/>
      <w:autoSpaceDN w:val="0"/>
      <w:ind w:left="840" w:hanging="420"/>
      <w:jc w:val="both"/>
    </w:pPr>
    <w:rPr>
      <w:rFonts w:ascii="宋体"/>
      <w:sz w:val="18"/>
    </w:rPr>
  </w:style>
  <w:style w:type="paragraph" w:customStyle="1" w:styleId="affffffffffffff1">
    <w:name w:val="章标题"/>
    <w:rsid w:val="00876AD6"/>
    <w:pPr>
      <w:spacing w:beforeLines="50" w:before="156" w:afterLines="50" w:after="156"/>
      <w:jc w:val="both"/>
      <w:outlineLvl w:val="1"/>
    </w:pPr>
    <w:rPr>
      <w:rFonts w:ascii="黑体" w:eastAsia="黑体"/>
      <w:sz w:val="21"/>
    </w:rPr>
  </w:style>
  <w:style w:type="paragraph" w:customStyle="1" w:styleId="affffffffffffff2">
    <w:name w:val="图表脚注"/>
    <w:next w:val="affffffffffff0"/>
    <w:rsid w:val="00876AD6"/>
    <w:pPr>
      <w:ind w:leftChars="200" w:left="300" w:hangingChars="100" w:hanging="100"/>
      <w:jc w:val="both"/>
    </w:pPr>
    <w:rPr>
      <w:rFonts w:ascii="宋体"/>
      <w:sz w:val="18"/>
    </w:rPr>
  </w:style>
  <w:style w:type="paragraph" w:customStyle="1" w:styleId="affffffffffffff3">
    <w:name w:val="一级条标题"/>
    <w:basedOn w:val="affffffffffffff1"/>
    <w:rsid w:val="00876AD6"/>
    <w:pPr>
      <w:spacing w:beforeLines="0" w:before="0" w:afterLines="0" w:after="0"/>
      <w:outlineLvl w:val="2"/>
    </w:pPr>
  </w:style>
  <w:style w:type="paragraph" w:customStyle="1" w:styleId="affffffffffffff4">
    <w:name w:val="正文表格"/>
    <w:basedOn w:val="afff9"/>
    <w:rsid w:val="00876AD6"/>
    <w:pPr>
      <w:adjustRightInd/>
      <w:spacing w:line="240" w:lineRule="auto"/>
    </w:pPr>
    <w:rPr>
      <w:szCs w:val="24"/>
    </w:rPr>
  </w:style>
  <w:style w:type="paragraph" w:customStyle="1" w:styleId="aff5">
    <w:name w:val="数字编号列项（二级）"/>
    <w:rsid w:val="00876AD6"/>
    <w:pPr>
      <w:numPr>
        <w:ilvl w:val="5"/>
        <w:numId w:val="2"/>
      </w:numPr>
      <w:jc w:val="both"/>
    </w:pPr>
    <w:rPr>
      <w:rFonts w:ascii="宋体"/>
      <w:sz w:val="21"/>
    </w:rPr>
  </w:style>
  <w:style w:type="paragraph" w:customStyle="1" w:styleId="af0">
    <w:name w:val="五级条标题"/>
    <w:basedOn w:val="af"/>
    <w:next w:val="affffffffffff0"/>
    <w:rsid w:val="00876AD6"/>
    <w:pPr>
      <w:numPr>
        <w:ilvl w:val="5"/>
      </w:numPr>
      <w:outlineLvl w:val="6"/>
    </w:pPr>
  </w:style>
  <w:style w:type="paragraph" w:customStyle="1" w:styleId="af">
    <w:name w:val="四级条标题"/>
    <w:basedOn w:val="ae"/>
    <w:next w:val="affffffffffff0"/>
    <w:rsid w:val="00876AD6"/>
    <w:pPr>
      <w:numPr>
        <w:ilvl w:val="4"/>
      </w:numPr>
      <w:outlineLvl w:val="5"/>
    </w:pPr>
  </w:style>
  <w:style w:type="paragraph" w:customStyle="1" w:styleId="ae">
    <w:name w:val="三级条标题"/>
    <w:basedOn w:val="affffffffffff1"/>
    <w:next w:val="affffffffffff0"/>
    <w:rsid w:val="00876AD6"/>
    <w:pPr>
      <w:numPr>
        <w:ilvl w:val="3"/>
        <w:numId w:val="3"/>
      </w:numPr>
      <w:outlineLvl w:val="4"/>
    </w:pPr>
    <w:rPr>
      <w:rFonts w:hAnsi="Calibri"/>
    </w:rPr>
  </w:style>
  <w:style w:type="paragraph" w:customStyle="1" w:styleId="xl25">
    <w:name w:val="xl25"/>
    <w:basedOn w:val="afff9"/>
    <w:rsid w:val="00876AD6"/>
    <w:pPr>
      <w:widowControl/>
      <w:adjustRightInd/>
      <w:spacing w:before="100" w:beforeAutospacing="1" w:after="100" w:afterAutospacing="1" w:line="240" w:lineRule="auto"/>
      <w:jc w:val="center"/>
    </w:pPr>
    <w:rPr>
      <w:rFonts w:ascii="宋体" w:hAnsi="宋体"/>
      <w:kern w:val="0"/>
      <w:sz w:val="24"/>
      <w:szCs w:val="24"/>
    </w:rPr>
  </w:style>
  <w:style w:type="paragraph" w:customStyle="1" w:styleId="affffffffffffff5">
    <w:name w:val="目次、标准名称标题"/>
    <w:basedOn w:val="afffffffffffff7"/>
    <w:next w:val="affffffffffff0"/>
    <w:rsid w:val="00876AD6"/>
    <w:pPr>
      <w:spacing w:line="460" w:lineRule="exact"/>
    </w:pPr>
  </w:style>
  <w:style w:type="paragraph" w:customStyle="1" w:styleId="xl30">
    <w:name w:val="xl30"/>
    <w:basedOn w:val="afff9"/>
    <w:rsid w:val="00876AD6"/>
    <w:pPr>
      <w:widowControl/>
      <w:adjustRightInd/>
      <w:spacing w:before="100" w:beforeAutospacing="1" w:after="100" w:afterAutospacing="1" w:line="240" w:lineRule="auto"/>
      <w:jc w:val="center"/>
      <w:textAlignment w:val="top"/>
    </w:pPr>
    <w:rPr>
      <w:rFonts w:ascii="宋体" w:hAnsi="宋体"/>
      <w:color w:val="FF0000"/>
      <w:kern w:val="0"/>
      <w:sz w:val="24"/>
      <w:szCs w:val="24"/>
    </w:rPr>
  </w:style>
  <w:style w:type="paragraph" w:customStyle="1" w:styleId="affffffffffffff6">
    <w:name w:val="附录五级条标题"/>
    <w:basedOn w:val="affffffffffffff"/>
    <w:next w:val="affffffffffff0"/>
    <w:rsid w:val="00876AD6"/>
    <w:pPr>
      <w:outlineLvl w:val="6"/>
    </w:pPr>
  </w:style>
  <w:style w:type="paragraph" w:customStyle="1" w:styleId="xl32">
    <w:name w:val="xl32"/>
    <w:basedOn w:val="afff9"/>
    <w:rsid w:val="00876AD6"/>
    <w:pPr>
      <w:widowControl/>
      <w:adjustRightInd/>
      <w:spacing w:before="100" w:beforeAutospacing="1" w:after="100" w:afterAutospacing="1" w:line="240" w:lineRule="auto"/>
      <w:jc w:val="center"/>
    </w:pPr>
    <w:rPr>
      <w:rFonts w:ascii="宋体" w:hAnsi="宋体"/>
      <w:color w:val="FF00FF"/>
      <w:kern w:val="0"/>
      <w:sz w:val="24"/>
      <w:szCs w:val="24"/>
    </w:rPr>
  </w:style>
  <w:style w:type="paragraph" w:customStyle="1" w:styleId="xl31">
    <w:name w:val="xl31"/>
    <w:basedOn w:val="afff9"/>
    <w:rsid w:val="00876AD6"/>
    <w:pPr>
      <w:widowControl/>
      <w:adjustRightInd/>
      <w:spacing w:before="100" w:beforeAutospacing="1" w:after="100" w:afterAutospacing="1" w:line="240" w:lineRule="auto"/>
      <w:jc w:val="left"/>
      <w:textAlignment w:val="top"/>
    </w:pPr>
    <w:rPr>
      <w:rFonts w:ascii="宋体" w:hAnsi="宋体"/>
      <w:color w:val="FF0000"/>
      <w:kern w:val="0"/>
      <w:sz w:val="24"/>
      <w:szCs w:val="24"/>
    </w:rPr>
  </w:style>
  <w:style w:type="paragraph" w:customStyle="1" w:styleId="affffffffffffff7">
    <w:name w:val="附录标识"/>
    <w:basedOn w:val="afffffffffffff7"/>
    <w:rsid w:val="00876AD6"/>
    <w:pPr>
      <w:tabs>
        <w:tab w:val="left" w:pos="6405"/>
      </w:tabs>
      <w:spacing w:after="200"/>
    </w:pPr>
    <w:rPr>
      <w:sz w:val="21"/>
    </w:rPr>
  </w:style>
  <w:style w:type="paragraph" w:customStyle="1" w:styleId="xl26">
    <w:name w:val="xl26"/>
    <w:basedOn w:val="afff9"/>
    <w:rsid w:val="00876AD6"/>
    <w:pPr>
      <w:widowControl/>
      <w:adjustRightInd/>
      <w:spacing w:before="100" w:beforeAutospacing="1" w:after="100" w:afterAutospacing="1" w:line="240" w:lineRule="auto"/>
      <w:jc w:val="left"/>
    </w:pPr>
    <w:rPr>
      <w:rFonts w:ascii="宋体" w:hAnsi="宋体"/>
      <w:b/>
      <w:bCs/>
      <w:kern w:val="0"/>
      <w:sz w:val="24"/>
      <w:szCs w:val="24"/>
    </w:rPr>
  </w:style>
  <w:style w:type="paragraph" w:customStyle="1" w:styleId="affffffffffffff8">
    <w:name w:val="附录表标题"/>
    <w:next w:val="affffffffffff0"/>
    <w:rsid w:val="00876AD6"/>
    <w:pPr>
      <w:jc w:val="center"/>
      <w:textAlignment w:val="baseline"/>
    </w:pPr>
    <w:rPr>
      <w:rFonts w:ascii="黑体" w:eastAsia="黑体"/>
      <w:kern w:val="21"/>
      <w:sz w:val="21"/>
    </w:rPr>
  </w:style>
  <w:style w:type="paragraph" w:customStyle="1" w:styleId="215">
    <w:name w:val="样式 段 + 首行缩进:  2 字符 行距: 1.5 倍行距"/>
    <w:basedOn w:val="affffffffffff0"/>
    <w:rsid w:val="00876AD6"/>
    <w:pPr>
      <w:spacing w:line="360" w:lineRule="auto"/>
      <w:ind w:firstLine="420"/>
    </w:pPr>
    <w:rPr>
      <w:sz w:val="24"/>
      <w:szCs w:val="24"/>
    </w:rPr>
  </w:style>
  <w:style w:type="paragraph" w:customStyle="1" w:styleId="affffffffffffff9">
    <w:name w:val="标准书脚_偶数页"/>
    <w:rsid w:val="00876AD6"/>
    <w:pPr>
      <w:spacing w:before="120"/>
    </w:pPr>
    <w:rPr>
      <w:sz w:val="18"/>
    </w:rPr>
  </w:style>
  <w:style w:type="paragraph" w:customStyle="1" w:styleId="affffffffffffffa">
    <w:name w:val="条文脚注"/>
    <w:basedOn w:val="affffff9"/>
    <w:rsid w:val="00876AD6"/>
    <w:pPr>
      <w:spacing w:line="240" w:lineRule="auto"/>
      <w:ind w:left="780" w:hanging="360"/>
      <w:jc w:val="both"/>
    </w:pPr>
  </w:style>
  <w:style w:type="paragraph" w:customStyle="1" w:styleId="affffffffffffffb">
    <w:name w:val="引用文件"/>
    <w:basedOn w:val="afff9"/>
    <w:rsid w:val="00876AD6"/>
    <w:pPr>
      <w:tabs>
        <w:tab w:val="left" w:pos="2100"/>
      </w:tabs>
      <w:spacing w:line="240" w:lineRule="auto"/>
      <w:ind w:firstLine="420"/>
      <w:jc w:val="left"/>
      <w:textAlignment w:val="baseline"/>
    </w:pPr>
    <w:rPr>
      <w:rFonts w:ascii="宋体"/>
      <w:kern w:val="0"/>
      <w:szCs w:val="20"/>
    </w:rPr>
  </w:style>
  <w:style w:type="paragraph" w:customStyle="1" w:styleId="affffffffffffffc">
    <w:name w:val="标准书眉_偶数页"/>
    <w:basedOn w:val="afffffffffffff4"/>
    <w:next w:val="afff9"/>
    <w:rsid w:val="00876AD6"/>
    <w:pPr>
      <w:jc w:val="left"/>
    </w:pPr>
  </w:style>
  <w:style w:type="paragraph" w:customStyle="1" w:styleId="xl28">
    <w:name w:val="xl28"/>
    <w:basedOn w:val="afff9"/>
    <w:rsid w:val="00876AD6"/>
    <w:pPr>
      <w:widowControl/>
      <w:adjustRightInd/>
      <w:spacing w:before="100" w:beforeAutospacing="1" w:after="100" w:afterAutospacing="1" w:line="240" w:lineRule="auto"/>
      <w:jc w:val="center"/>
      <w:textAlignment w:val="top"/>
    </w:pPr>
    <w:rPr>
      <w:rFonts w:ascii="宋体" w:hAnsi="宋体"/>
      <w:kern w:val="0"/>
      <w:sz w:val="24"/>
      <w:szCs w:val="24"/>
    </w:rPr>
  </w:style>
  <w:style w:type="paragraph" w:customStyle="1" w:styleId="affffffffffffffd">
    <w:name w:val="注×："/>
    <w:rsid w:val="00876AD6"/>
    <w:pPr>
      <w:widowControl w:val="0"/>
      <w:tabs>
        <w:tab w:val="left" w:pos="630"/>
      </w:tabs>
      <w:autoSpaceDE w:val="0"/>
      <w:autoSpaceDN w:val="0"/>
      <w:ind w:left="900" w:hanging="500"/>
      <w:jc w:val="both"/>
    </w:pPr>
    <w:rPr>
      <w:rFonts w:ascii="宋体"/>
      <w:sz w:val="18"/>
    </w:rPr>
  </w:style>
  <w:style w:type="paragraph" w:customStyle="1" w:styleId="28">
    <w:name w:val="封面标准号2"/>
    <w:basedOn w:val="13"/>
    <w:rsid w:val="00876AD6"/>
    <w:pPr>
      <w:adjustRightInd w:val="0"/>
      <w:spacing w:before="357" w:line="280" w:lineRule="exact"/>
    </w:pPr>
  </w:style>
  <w:style w:type="paragraph" w:customStyle="1" w:styleId="13">
    <w:name w:val="封面标准号1"/>
    <w:rsid w:val="00876AD6"/>
    <w:pPr>
      <w:widowControl w:val="0"/>
      <w:kinsoku w:val="0"/>
      <w:overflowPunct w:val="0"/>
      <w:autoSpaceDE w:val="0"/>
      <w:autoSpaceDN w:val="0"/>
      <w:spacing w:before="308"/>
      <w:jc w:val="right"/>
      <w:textAlignment w:val="center"/>
    </w:pPr>
    <w:rPr>
      <w:sz w:val="28"/>
    </w:rPr>
  </w:style>
  <w:style w:type="paragraph" w:customStyle="1" w:styleId="xl29">
    <w:name w:val="xl29"/>
    <w:basedOn w:val="afff9"/>
    <w:rsid w:val="00876AD6"/>
    <w:pPr>
      <w:widowControl/>
      <w:adjustRightInd/>
      <w:spacing w:before="100" w:beforeAutospacing="1" w:after="100" w:afterAutospacing="1" w:line="240" w:lineRule="auto"/>
      <w:jc w:val="left"/>
      <w:textAlignment w:val="top"/>
    </w:pPr>
    <w:rPr>
      <w:rFonts w:ascii="宋体" w:hAnsi="宋体"/>
      <w:kern w:val="0"/>
      <w:sz w:val="24"/>
      <w:szCs w:val="24"/>
    </w:rPr>
  </w:style>
  <w:style w:type="paragraph" w:customStyle="1" w:styleId="font5">
    <w:name w:val="font5"/>
    <w:basedOn w:val="afff9"/>
    <w:rsid w:val="00876AD6"/>
    <w:pPr>
      <w:widowControl/>
      <w:adjustRightInd/>
      <w:spacing w:before="100" w:beforeAutospacing="1" w:after="100" w:afterAutospacing="1" w:line="240" w:lineRule="auto"/>
      <w:jc w:val="left"/>
    </w:pPr>
    <w:rPr>
      <w:rFonts w:ascii="宋体" w:hAnsi="宋体" w:hint="eastAsia"/>
      <w:kern w:val="0"/>
      <w:sz w:val="18"/>
      <w:szCs w:val="18"/>
    </w:rPr>
  </w:style>
  <w:style w:type="paragraph" w:customStyle="1" w:styleId="affffffffffffffe">
    <w:name w:val="列项说明"/>
    <w:basedOn w:val="afff9"/>
    <w:rsid w:val="00876AD6"/>
    <w:pPr>
      <w:spacing w:line="240" w:lineRule="auto"/>
      <w:ind w:left="400" w:hanging="200"/>
      <w:jc w:val="left"/>
      <w:textAlignment w:val="baseline"/>
    </w:pPr>
    <w:rPr>
      <w:rFonts w:ascii="宋体"/>
      <w:kern w:val="0"/>
      <w:szCs w:val="20"/>
    </w:rPr>
  </w:style>
  <w:style w:type="paragraph" w:customStyle="1" w:styleId="afffffffffffffff">
    <w:name w:val="标准书脚_奇数页"/>
    <w:rsid w:val="00876AD6"/>
    <w:pPr>
      <w:spacing w:before="120"/>
      <w:jc w:val="right"/>
    </w:pPr>
    <w:rPr>
      <w:sz w:val="18"/>
    </w:rPr>
  </w:style>
  <w:style w:type="paragraph" w:customStyle="1" w:styleId="xl24">
    <w:name w:val="xl24"/>
    <w:basedOn w:val="afff9"/>
    <w:rsid w:val="00876AD6"/>
    <w:pPr>
      <w:widowControl/>
      <w:adjustRightInd/>
      <w:spacing w:before="100" w:beforeAutospacing="1" w:after="100" w:afterAutospacing="1" w:line="240" w:lineRule="auto"/>
      <w:jc w:val="left"/>
    </w:pPr>
    <w:rPr>
      <w:rFonts w:ascii="宋体" w:hAnsi="宋体"/>
      <w:kern w:val="0"/>
      <w:sz w:val="24"/>
      <w:szCs w:val="24"/>
    </w:rPr>
  </w:style>
  <w:style w:type="paragraph" w:styleId="afffffffffffffff0">
    <w:name w:val="Revision"/>
    <w:uiPriority w:val="99"/>
    <w:unhideWhenUsed/>
    <w:rsid w:val="00876AD6"/>
    <w:rPr>
      <w:kern w:val="2"/>
      <w:sz w:val="21"/>
      <w:szCs w:val="24"/>
    </w:rPr>
  </w:style>
  <w:style w:type="table" w:customStyle="1" w:styleId="TableNormal">
    <w:name w:val="Table Normal"/>
    <w:uiPriority w:val="2"/>
    <w:unhideWhenUsed/>
    <w:qFormat/>
    <w:rsid w:val="00876AD6"/>
    <w:pPr>
      <w:widowControl w:val="0"/>
      <w:autoSpaceDE w:val="0"/>
      <w:autoSpaceDN w:val="0"/>
    </w:pPr>
    <w:rPr>
      <w:sz w:val="22"/>
      <w:szCs w:val="22"/>
      <w:lang w:eastAsia="en-US"/>
    </w:rPr>
    <w:tblPr>
      <w:tblCellMar>
        <w:top w:w="0" w:type="dxa"/>
        <w:left w:w="0" w:type="dxa"/>
        <w:bottom w:w="0" w:type="dxa"/>
        <w:right w:w="0" w:type="dxa"/>
      </w:tblCellMar>
    </w:tblPr>
  </w:style>
  <w:style w:type="paragraph" w:styleId="TOC">
    <w:name w:val="TOC Heading"/>
    <w:basedOn w:val="1"/>
    <w:next w:val="afff9"/>
    <w:uiPriority w:val="39"/>
    <w:qFormat/>
    <w:rsid w:val="00876AD6"/>
    <w:pPr>
      <w:widowControl/>
      <w:adjustRightInd/>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TableText">
    <w:name w:val="Table Text"/>
    <w:basedOn w:val="afff9"/>
    <w:semiHidden/>
    <w:rsid w:val="00876AD6"/>
    <w:pPr>
      <w:widowControl/>
      <w:kinsoku w:val="0"/>
      <w:autoSpaceDE w:val="0"/>
      <w:autoSpaceDN w:val="0"/>
      <w:snapToGrid w:val="0"/>
      <w:spacing w:line="240" w:lineRule="auto"/>
      <w:jc w:val="left"/>
      <w:textAlignment w:val="baseline"/>
    </w:pPr>
    <w:rPr>
      <w:rFonts w:ascii="宋体" w:hAnsi="宋体" w:cs="宋体"/>
      <w:color w:val="000000"/>
      <w:kern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7F410A817D41E2B16A907DCFE17479"/>
        <w:category>
          <w:name w:val="常规"/>
          <w:gallery w:val="placeholder"/>
        </w:category>
        <w:types>
          <w:type w:val="bbPlcHdr"/>
        </w:types>
        <w:behaviors>
          <w:behavior w:val="content"/>
        </w:behaviors>
        <w:guid w:val="{97C7952D-0A0E-4AD0-82B5-61F37B551102}"/>
      </w:docPartPr>
      <w:docPartBody>
        <w:p w:rsidR="00346A68" w:rsidRDefault="00F61E6B">
          <w:pPr>
            <w:pStyle w:val="6D7F410A817D41E2B16A907DCFE17479"/>
          </w:pPr>
          <w:r w:rsidRPr="00751A05">
            <w:rPr>
              <w:rStyle w:val="a3"/>
              <w:rFonts w:hint="eastAsia"/>
            </w:rPr>
            <w:t>单击或点击此处输入文字。</w:t>
          </w:r>
        </w:p>
      </w:docPartBody>
    </w:docPart>
    <w:docPart>
      <w:docPartPr>
        <w:name w:val="C693511E4F2445688AB3064014171F8B"/>
        <w:category>
          <w:name w:val="常规"/>
          <w:gallery w:val="placeholder"/>
        </w:category>
        <w:types>
          <w:type w:val="bbPlcHdr"/>
        </w:types>
        <w:behaviors>
          <w:behavior w:val="content"/>
        </w:behaviors>
        <w:guid w:val="{9489DFD5-0091-4D4A-B0A0-3A4B6EFF1C57}"/>
      </w:docPartPr>
      <w:docPartBody>
        <w:p w:rsidR="00346A68" w:rsidRDefault="00F61E6B">
          <w:pPr>
            <w:pStyle w:val="C693511E4F2445688AB3064014171F8B"/>
          </w:pPr>
          <w:r w:rsidRPr="00FB6243">
            <w:rPr>
              <w:rStyle w:val="a3"/>
              <w:rFonts w:hint="eastAsia"/>
            </w:rPr>
            <w:t>选择一项。</w:t>
          </w:r>
        </w:p>
      </w:docPartBody>
    </w:docPart>
    <w:docPart>
      <w:docPartPr>
        <w:name w:val="8FF048A8D9EA49CFB3551D5126064455"/>
        <w:category>
          <w:name w:val="常规"/>
          <w:gallery w:val="placeholder"/>
        </w:category>
        <w:types>
          <w:type w:val="bbPlcHdr"/>
        </w:types>
        <w:behaviors>
          <w:behavior w:val="content"/>
        </w:behaviors>
        <w:guid w:val="{A5BDAF93-8D0B-4EA9-AB3E-99E48343467C}"/>
      </w:docPartPr>
      <w:docPartBody>
        <w:p w:rsidR="00346A68" w:rsidRDefault="00F61E6B">
          <w:pPr>
            <w:pStyle w:val="8FF048A8D9EA49CFB3551D512606445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Mono CJK HK">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5CA"/>
    <w:rsid w:val="000D0862"/>
    <w:rsid w:val="002069B1"/>
    <w:rsid w:val="00346A68"/>
    <w:rsid w:val="00415F88"/>
    <w:rsid w:val="00445D2A"/>
    <w:rsid w:val="0095266F"/>
    <w:rsid w:val="009B7977"/>
    <w:rsid w:val="00A4297F"/>
    <w:rsid w:val="00B26572"/>
    <w:rsid w:val="00C25E20"/>
    <w:rsid w:val="00E125CA"/>
    <w:rsid w:val="00F61711"/>
    <w:rsid w:val="00F61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D7F410A817D41E2B16A907DCFE17479">
    <w:name w:val="6D7F410A817D41E2B16A907DCFE17479"/>
    <w:pPr>
      <w:widowControl w:val="0"/>
      <w:jc w:val="both"/>
    </w:pPr>
  </w:style>
  <w:style w:type="paragraph" w:customStyle="1" w:styleId="C693511E4F2445688AB3064014171F8B">
    <w:name w:val="C693511E4F2445688AB3064014171F8B"/>
    <w:pPr>
      <w:widowControl w:val="0"/>
      <w:jc w:val="both"/>
    </w:pPr>
  </w:style>
  <w:style w:type="paragraph" w:customStyle="1" w:styleId="8FF048A8D9EA49CFB3551D5126064455">
    <w:name w:val="8FF048A8D9EA49CFB3551D512606445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39C1D-72E5-4683-9BA3-646084449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302</TotalTime>
  <Pages>31</Pages>
  <Words>3019</Words>
  <Characters>17211</Characters>
  <Application>Microsoft Office Word</Application>
  <DocSecurity>0</DocSecurity>
  <Lines>143</Lines>
  <Paragraphs>40</Paragraphs>
  <ScaleCrop>false</ScaleCrop>
  <Company>PCMI</Company>
  <LinksUpToDate>false</LinksUpToDate>
  <CharactersWithSpaces>20190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凌俊杰</dc:creator>
  <cp:keywords/>
  <dc:description>&lt;config cover="true" show_menu="true" version="1.0.0" doctype="SDKXY"&gt;_x000d_
&lt;/config&gt;</dc:description>
  <cp:lastModifiedBy>Administrator</cp:lastModifiedBy>
  <cp:revision>50</cp:revision>
  <cp:lastPrinted>2020-08-30T10:00:00Z</cp:lastPrinted>
  <dcterms:created xsi:type="dcterms:W3CDTF">2023-09-19T01:04:00Z</dcterms:created>
  <dcterms:modified xsi:type="dcterms:W3CDTF">2025-01-13T09:54:00Z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